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C99" w:rsidRPr="000657BD" w:rsidRDefault="00901C99" w:rsidP="00DE2F64">
      <w:pPr>
        <w:pStyle w:val="Heading1"/>
        <w:numPr>
          <w:ilvl w:val="0"/>
          <w:numId w:val="0"/>
        </w:numPr>
        <w:spacing w:before="0" w:after="0"/>
        <w:jc w:val="both"/>
        <w:rPr>
          <w:rFonts w:ascii="Times New Roman" w:hAnsi="Times New Roman" w:cs="Times New Roman"/>
          <w:sz w:val="40"/>
        </w:rPr>
      </w:pPr>
      <w:r>
        <w:rPr>
          <w:rFonts w:ascii="Times New Roman" w:hAnsi="Times New Roman" w:cs="Times New Roman"/>
          <w:sz w:val="40"/>
        </w:rPr>
        <w:br w:type="textWrapping" w:clear="all"/>
      </w:r>
      <w:r w:rsidRPr="000657BD">
        <w:rPr>
          <w:rFonts w:ascii="Times New Roman" w:hAnsi="Times New Roman" w:cs="Times New Roman"/>
          <w:sz w:val="40"/>
        </w:rPr>
        <w:t xml:space="preserve">                                                                                                         </w:t>
      </w:r>
    </w:p>
    <w:p w:rsidR="00901C99" w:rsidRPr="000657BD" w:rsidRDefault="00901C99" w:rsidP="00E07FAB">
      <w:pPr>
        <w:pStyle w:val="Heading1"/>
        <w:spacing w:before="0" w:after="0"/>
        <w:jc w:val="both"/>
        <w:rPr>
          <w:rFonts w:ascii="Times New Roman" w:hAnsi="Times New Roman" w:cs="Times New Roman"/>
          <w:sz w:val="40"/>
        </w:rPr>
      </w:pPr>
    </w:p>
    <w:p w:rsidR="00901C99" w:rsidRPr="000657BD" w:rsidRDefault="00901C99" w:rsidP="00E07FAB">
      <w:pPr>
        <w:jc w:val="both"/>
        <w:rPr>
          <w:lang w:val="ro-RO"/>
        </w:rPr>
      </w:pPr>
    </w:p>
    <w:p w:rsidR="00901C99" w:rsidRPr="000657BD" w:rsidRDefault="00901C99" w:rsidP="00E07FAB">
      <w:pPr>
        <w:jc w:val="both"/>
        <w:rPr>
          <w:lang w:val="ro-RO"/>
        </w:rPr>
      </w:pPr>
    </w:p>
    <w:p w:rsidR="00901C99" w:rsidRPr="000657BD" w:rsidRDefault="00901C99" w:rsidP="00E07FAB">
      <w:pPr>
        <w:jc w:val="both"/>
        <w:rPr>
          <w:lang w:val="ro-RO"/>
        </w:rPr>
      </w:pPr>
    </w:p>
    <w:p w:rsidR="00901C99" w:rsidRPr="000657BD" w:rsidRDefault="00901C99" w:rsidP="00E07FAB">
      <w:pPr>
        <w:jc w:val="both"/>
        <w:rPr>
          <w:lang w:val="ro-RO"/>
        </w:rPr>
      </w:pPr>
    </w:p>
    <w:p w:rsidR="00901C99" w:rsidRPr="000657BD" w:rsidRDefault="00901C99" w:rsidP="00E07FAB">
      <w:pPr>
        <w:jc w:val="both"/>
        <w:rPr>
          <w:lang w:val="ro-RO"/>
        </w:rPr>
      </w:pPr>
    </w:p>
    <w:p w:rsidR="00901C99" w:rsidRPr="000657BD" w:rsidRDefault="00901C99" w:rsidP="007E7A84">
      <w:pPr>
        <w:jc w:val="center"/>
        <w:rPr>
          <w:lang w:val="ro-RO"/>
        </w:rPr>
      </w:pPr>
    </w:p>
    <w:p w:rsidR="00901C99" w:rsidRPr="006D37AA" w:rsidRDefault="00901C99" w:rsidP="007E7A84">
      <w:pPr>
        <w:pStyle w:val="Heading1"/>
        <w:numPr>
          <w:ilvl w:val="0"/>
          <w:numId w:val="0"/>
        </w:numPr>
        <w:spacing w:before="0" w:after="0"/>
        <w:ind w:left="432"/>
        <w:jc w:val="center"/>
        <w:rPr>
          <w:rFonts w:ascii="Times New Roman" w:hAnsi="Times New Roman" w:cs="Times New Roman"/>
        </w:rPr>
      </w:pPr>
      <w:r w:rsidRPr="006D37AA">
        <w:rPr>
          <w:rFonts w:ascii="Times New Roman" w:hAnsi="Times New Roman" w:cs="Times New Roman"/>
        </w:rPr>
        <w:t>DOCUMENTATIE</w:t>
      </w:r>
      <w:r>
        <w:rPr>
          <w:rFonts w:ascii="Times New Roman" w:hAnsi="Times New Roman" w:cs="Times New Roman"/>
        </w:rPr>
        <w:t xml:space="preserve"> </w:t>
      </w:r>
      <w:r w:rsidRPr="007E7A84">
        <w:rPr>
          <w:rFonts w:ascii="Times New Roman" w:hAnsi="Times New Roman" w:cs="Times New Roman"/>
        </w:rPr>
        <w:t>DE ATRIBUIRE</w:t>
      </w:r>
    </w:p>
    <w:p w:rsidR="00901C99" w:rsidRPr="007E7A84" w:rsidRDefault="00901C99" w:rsidP="007E7A84">
      <w:pPr>
        <w:autoSpaceDE w:val="0"/>
        <w:autoSpaceDN w:val="0"/>
        <w:adjustRightInd w:val="0"/>
        <w:jc w:val="center"/>
        <w:rPr>
          <w:b/>
          <w:sz w:val="28"/>
          <w:szCs w:val="28"/>
          <w:lang w:val="ro-RO"/>
        </w:rPr>
      </w:pPr>
      <w:r>
        <w:rPr>
          <w:b/>
          <w:sz w:val="32"/>
          <w:szCs w:val="32"/>
          <w:lang w:val="ro-RO"/>
        </w:rPr>
        <w:t xml:space="preserve">elaborată în vederea participării la procedura pentru atribuirea contractului de execuţie lucrări (antreprenor general) în cadrul </w:t>
      </w:r>
      <w:r w:rsidRPr="007E7A84">
        <w:rPr>
          <w:sz w:val="28"/>
          <w:szCs w:val="28"/>
          <w:lang w:val="ro-RO"/>
        </w:rPr>
        <w:t xml:space="preserve">proiectului </w:t>
      </w:r>
      <w:r w:rsidRPr="007E7A84">
        <w:rPr>
          <w:b/>
          <w:sz w:val="28"/>
          <w:szCs w:val="28"/>
          <w:lang w:val="ro-RO"/>
        </w:rPr>
        <w:t>cod SMIS 19835 intitulat  “Centru pentru sprijinirea afacerilor întreprinderilor mici şi mijlocii” (Contract de finanţare nr.2817/02.02.2012)</w:t>
      </w:r>
    </w:p>
    <w:p w:rsidR="00901C99" w:rsidRPr="000657BD" w:rsidRDefault="00901C99" w:rsidP="007E7A84">
      <w:pPr>
        <w:jc w:val="center"/>
        <w:rPr>
          <w:b/>
          <w:sz w:val="28"/>
          <w:szCs w:val="28"/>
          <w:lang w:val="ro-RO"/>
        </w:rPr>
      </w:pPr>
    </w:p>
    <w:p w:rsidR="00901C99" w:rsidRDefault="00901C99" w:rsidP="00BB44E9">
      <w:pPr>
        <w:rPr>
          <w:b/>
          <w:sz w:val="28"/>
          <w:szCs w:val="28"/>
          <w:lang w:val="ro-RO"/>
        </w:rPr>
      </w:pPr>
    </w:p>
    <w:p w:rsidR="00901C99" w:rsidRPr="000657BD" w:rsidRDefault="00901C99" w:rsidP="00E07FAB">
      <w:pPr>
        <w:jc w:val="both"/>
        <w:rPr>
          <w:b/>
          <w:sz w:val="28"/>
          <w:szCs w:val="28"/>
          <w:lang w:val="ro-RO"/>
        </w:rPr>
      </w:pPr>
    </w:p>
    <w:p w:rsidR="00901C99" w:rsidRPr="007E7A84" w:rsidRDefault="00901C99" w:rsidP="007E7A84">
      <w:pPr>
        <w:suppressAutoHyphens w:val="0"/>
        <w:jc w:val="center"/>
        <w:rPr>
          <w:rFonts w:ascii="Arial" w:hAnsi="Arial" w:cs="Arial"/>
          <w:b/>
          <w:sz w:val="32"/>
          <w:szCs w:val="32"/>
          <w:lang w:val="ro-RO" w:eastAsia="en-US"/>
        </w:rPr>
      </w:pPr>
    </w:p>
    <w:p w:rsidR="00901C99" w:rsidRPr="00A93CF3" w:rsidRDefault="00901C99" w:rsidP="007E7A84">
      <w:pPr>
        <w:suppressAutoHyphens w:val="0"/>
        <w:jc w:val="center"/>
        <w:rPr>
          <w:rFonts w:ascii="Arial" w:hAnsi="Arial" w:cs="Arial"/>
          <w:lang w:val="ro-RO" w:eastAsia="en-US"/>
        </w:rPr>
      </w:pPr>
    </w:p>
    <w:p w:rsidR="00901C99" w:rsidRPr="00C8276F" w:rsidRDefault="00901C99" w:rsidP="007E7A84">
      <w:pPr>
        <w:suppressAutoHyphens w:val="0"/>
        <w:jc w:val="center"/>
        <w:rPr>
          <w:b/>
          <w:sz w:val="32"/>
          <w:szCs w:val="32"/>
          <w:lang w:val="es-ES" w:eastAsia="en-US"/>
        </w:rPr>
      </w:pPr>
      <w:r w:rsidRPr="00C8276F">
        <w:rPr>
          <w:b/>
          <w:sz w:val="32"/>
          <w:szCs w:val="32"/>
          <w:lang w:val="es-ES" w:eastAsia="en-US"/>
        </w:rPr>
        <w:t>ANUL 2012</w:t>
      </w:r>
    </w:p>
    <w:p w:rsidR="00901C99" w:rsidRPr="007E7A84" w:rsidRDefault="00901C99" w:rsidP="007E7A84">
      <w:pPr>
        <w:suppressAutoHyphens w:val="0"/>
        <w:jc w:val="center"/>
        <w:rPr>
          <w:rFonts w:ascii="Arial" w:hAnsi="Arial" w:cs="Arial"/>
          <w:b/>
          <w:sz w:val="32"/>
          <w:szCs w:val="32"/>
          <w:lang w:val="es-ES" w:eastAsia="en-US"/>
        </w:rPr>
      </w:pPr>
    </w:p>
    <w:p w:rsidR="00901C99" w:rsidRPr="007E7A84" w:rsidRDefault="00901C99" w:rsidP="007E7A84">
      <w:pPr>
        <w:suppressAutoHyphens w:val="0"/>
        <w:jc w:val="center"/>
        <w:rPr>
          <w:rFonts w:ascii="Arial" w:hAnsi="Arial" w:cs="Arial"/>
          <w:b/>
          <w:sz w:val="32"/>
          <w:szCs w:val="32"/>
          <w:lang w:val="es-ES" w:eastAsia="en-US"/>
        </w:rPr>
      </w:pPr>
    </w:p>
    <w:p w:rsidR="00901C99" w:rsidRPr="007E7A84" w:rsidRDefault="00901C99" w:rsidP="007E7A84">
      <w:pPr>
        <w:suppressAutoHyphens w:val="0"/>
        <w:jc w:val="center"/>
        <w:rPr>
          <w:rFonts w:ascii="Arial" w:hAnsi="Arial" w:cs="Arial"/>
          <w:b/>
          <w:sz w:val="32"/>
          <w:szCs w:val="32"/>
          <w:lang w:val="es-ES" w:eastAsia="en-US"/>
        </w:rPr>
      </w:pPr>
    </w:p>
    <w:p w:rsidR="00901C99" w:rsidRPr="007E7A84"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Default="00901C99" w:rsidP="007E7A84">
      <w:pPr>
        <w:suppressAutoHyphens w:val="0"/>
        <w:jc w:val="center"/>
        <w:rPr>
          <w:b/>
          <w:sz w:val="32"/>
          <w:szCs w:val="32"/>
          <w:lang w:val="es-ES" w:eastAsia="en-US"/>
        </w:rPr>
      </w:pPr>
    </w:p>
    <w:p w:rsidR="00901C99" w:rsidRPr="007E7A84" w:rsidRDefault="00901C99" w:rsidP="007E7A84">
      <w:pPr>
        <w:suppressAutoHyphens w:val="0"/>
        <w:jc w:val="center"/>
        <w:rPr>
          <w:b/>
          <w:sz w:val="32"/>
          <w:szCs w:val="32"/>
          <w:lang w:val="es-ES" w:eastAsia="en-US"/>
        </w:rPr>
      </w:pPr>
    </w:p>
    <w:p w:rsidR="00901C99" w:rsidRDefault="00901C99" w:rsidP="005B7D2C">
      <w:pPr>
        <w:numPr>
          <w:ilvl w:val="0"/>
          <w:numId w:val="24"/>
        </w:numPr>
        <w:suppressAutoHyphens w:val="0"/>
        <w:rPr>
          <w:b/>
          <w:sz w:val="32"/>
          <w:szCs w:val="32"/>
          <w:lang w:val="es-ES" w:eastAsia="en-US"/>
        </w:rPr>
      </w:pPr>
      <w:r w:rsidRPr="007E7A84">
        <w:rPr>
          <w:b/>
          <w:sz w:val="32"/>
          <w:szCs w:val="32"/>
          <w:lang w:val="es-ES" w:eastAsia="en-US"/>
        </w:rPr>
        <w:t>Fişa de date a achiziţiei</w:t>
      </w:r>
    </w:p>
    <w:p w:rsidR="00901C99" w:rsidRPr="008C5EF8" w:rsidRDefault="00901C99" w:rsidP="00327366">
      <w:pPr>
        <w:numPr>
          <w:ilvl w:val="0"/>
          <w:numId w:val="24"/>
        </w:numPr>
        <w:suppressAutoHyphens w:val="0"/>
        <w:rPr>
          <w:b/>
          <w:sz w:val="32"/>
          <w:szCs w:val="32"/>
          <w:lang w:val="fr-FR" w:eastAsia="en-US"/>
        </w:rPr>
      </w:pPr>
      <w:r w:rsidRPr="008C5EF8">
        <w:rPr>
          <w:b/>
          <w:sz w:val="32"/>
          <w:szCs w:val="32"/>
          <w:lang w:val="fr-FR" w:eastAsia="en-US"/>
        </w:rPr>
        <w:t>Caiet de sarcini (Proiect tehnic)</w:t>
      </w:r>
    </w:p>
    <w:p w:rsidR="00901C99" w:rsidRPr="00FF244A" w:rsidRDefault="00901C99" w:rsidP="00327366">
      <w:pPr>
        <w:numPr>
          <w:ilvl w:val="0"/>
          <w:numId w:val="24"/>
        </w:numPr>
        <w:suppressAutoHyphens w:val="0"/>
        <w:rPr>
          <w:b/>
          <w:sz w:val="32"/>
          <w:szCs w:val="32"/>
          <w:lang w:eastAsia="en-US"/>
        </w:rPr>
      </w:pPr>
      <w:r w:rsidRPr="00FF244A">
        <w:rPr>
          <w:b/>
          <w:sz w:val="32"/>
          <w:szCs w:val="32"/>
          <w:lang w:val="es-ES" w:eastAsia="en-US"/>
        </w:rPr>
        <w:t>Formulare</w:t>
      </w:r>
    </w:p>
    <w:p w:rsidR="00901C99" w:rsidRPr="007E7A84" w:rsidRDefault="00901C99" w:rsidP="00327366">
      <w:pPr>
        <w:numPr>
          <w:ilvl w:val="0"/>
          <w:numId w:val="24"/>
        </w:numPr>
        <w:suppressAutoHyphens w:val="0"/>
        <w:rPr>
          <w:b/>
          <w:sz w:val="32"/>
          <w:szCs w:val="32"/>
          <w:lang w:val="es-ES" w:eastAsia="en-US"/>
        </w:rPr>
      </w:pPr>
      <w:r w:rsidRPr="007E7A84">
        <w:rPr>
          <w:b/>
          <w:sz w:val="32"/>
          <w:szCs w:val="32"/>
          <w:lang w:val="es-ES" w:eastAsia="en-US"/>
        </w:rPr>
        <w:t xml:space="preserve">Model contract de </w:t>
      </w:r>
      <w:r>
        <w:rPr>
          <w:b/>
          <w:sz w:val="32"/>
          <w:szCs w:val="32"/>
          <w:lang w:val="es-ES" w:eastAsia="en-US"/>
        </w:rPr>
        <w:t xml:space="preserve">execuţie </w:t>
      </w:r>
      <w:r w:rsidRPr="007E7A84">
        <w:rPr>
          <w:b/>
          <w:sz w:val="32"/>
          <w:szCs w:val="32"/>
          <w:lang w:val="es-ES" w:eastAsia="en-US"/>
        </w:rPr>
        <w:t>lucrări</w:t>
      </w:r>
    </w:p>
    <w:p w:rsidR="00901C99" w:rsidRPr="00607B33" w:rsidRDefault="00901C99" w:rsidP="00327366">
      <w:pPr>
        <w:suppressAutoHyphens w:val="0"/>
        <w:rPr>
          <w:b/>
          <w:sz w:val="32"/>
          <w:szCs w:val="32"/>
          <w:lang w:eastAsia="en-US"/>
        </w:rPr>
        <w:sectPr w:rsidR="00901C99" w:rsidRPr="00607B33">
          <w:headerReference w:type="default" r:id="rId7"/>
          <w:footerReference w:type="default" r:id="rId8"/>
          <w:pgSz w:w="11906" w:h="16838"/>
          <w:pgMar w:top="1410" w:right="1134" w:bottom="1360" w:left="1418" w:header="1134" w:footer="1304" w:gutter="0"/>
          <w:cols w:space="720"/>
          <w:docGrid w:linePitch="360"/>
        </w:sectPr>
      </w:pPr>
    </w:p>
    <w:p w:rsidR="00901C99" w:rsidRPr="000657BD" w:rsidRDefault="00901C99" w:rsidP="005B21DF">
      <w:pPr>
        <w:pageBreakBefore/>
        <w:ind w:left="3600"/>
        <w:rPr>
          <w:b/>
          <w:lang w:val="ro-RO"/>
        </w:rPr>
      </w:pPr>
      <w:r>
        <w:rPr>
          <w:b/>
          <w:lang w:val="ro-RO"/>
        </w:rPr>
        <w:t xml:space="preserve"> </w:t>
      </w:r>
      <w:r w:rsidRPr="000657BD">
        <w:rPr>
          <w:b/>
          <w:lang w:val="ro-RO"/>
        </w:rPr>
        <w:t>SECTIUNEA I</w:t>
      </w:r>
    </w:p>
    <w:p w:rsidR="00901C99" w:rsidRPr="000657BD" w:rsidRDefault="00901C99" w:rsidP="00E07FAB">
      <w:pPr>
        <w:jc w:val="center"/>
        <w:rPr>
          <w:b/>
          <w:sz w:val="28"/>
          <w:szCs w:val="28"/>
          <w:lang w:val="ro-RO"/>
        </w:rPr>
      </w:pPr>
      <w:r w:rsidRPr="000657BD">
        <w:rPr>
          <w:b/>
          <w:sz w:val="28"/>
          <w:szCs w:val="28"/>
          <w:lang w:val="ro-RO"/>
        </w:rPr>
        <w:t>FISA DE DATE A ACHIZITIEI</w:t>
      </w:r>
    </w:p>
    <w:p w:rsidR="00901C99" w:rsidRPr="000657BD" w:rsidRDefault="00901C99" w:rsidP="00E07FAB">
      <w:pPr>
        <w:jc w:val="both"/>
        <w:rPr>
          <w:lang w:val="ro-RO"/>
        </w:rPr>
      </w:pPr>
    </w:p>
    <w:p w:rsidR="00901C99" w:rsidRPr="000657BD" w:rsidRDefault="00901C99" w:rsidP="00E07FAB">
      <w:pPr>
        <w:pStyle w:val="H4"/>
        <w:spacing w:before="0" w:after="0"/>
        <w:rPr>
          <w:bCs/>
          <w:sz w:val="28"/>
        </w:rPr>
      </w:pPr>
      <w:r w:rsidRPr="000657BD">
        <w:rPr>
          <w:bCs/>
          <w:sz w:val="28"/>
        </w:rPr>
        <w:t>A. INTRODUCERE</w:t>
      </w:r>
    </w:p>
    <w:p w:rsidR="00901C99" w:rsidRPr="000657BD" w:rsidRDefault="00901C99" w:rsidP="00E07FAB">
      <w:pPr>
        <w:jc w:val="both"/>
        <w:rPr>
          <w:lang w:val="ro-RO"/>
        </w:rPr>
      </w:pPr>
      <w:r w:rsidRPr="000657BD">
        <w:rPr>
          <w:lang w:val="ro-RO"/>
        </w:rPr>
        <w:t xml:space="preserve"> </w:t>
      </w:r>
    </w:p>
    <w:p w:rsidR="00901C99" w:rsidRPr="000657BD" w:rsidRDefault="00901C99" w:rsidP="00E07FAB">
      <w:pPr>
        <w:pStyle w:val="Heading2"/>
      </w:pPr>
      <w:r w:rsidRPr="000657BD">
        <w:t xml:space="preserve">A.1. Informatii privind </w:t>
      </w:r>
      <w:r>
        <w:t>achizitorul</w:t>
      </w:r>
    </w:p>
    <w:p w:rsidR="00901C99" w:rsidRPr="000657BD" w:rsidRDefault="00901C99" w:rsidP="00E07FAB">
      <w:pPr>
        <w:pStyle w:val="Heading2"/>
        <w:rPr>
          <w:b w:val="0"/>
        </w:rPr>
      </w:pPr>
      <w:r w:rsidRPr="000657BD">
        <w:t xml:space="preserve">A.1.1. </w:t>
      </w:r>
      <w:r w:rsidRPr="000657BD">
        <w:rPr>
          <w:b w:val="0"/>
        </w:rPr>
        <w:t>Den</w:t>
      </w:r>
      <w:r>
        <w:rPr>
          <w:b w:val="0"/>
        </w:rPr>
        <w:t>umirea achizitorului</w:t>
      </w:r>
    </w:p>
    <w:p w:rsidR="00901C99" w:rsidRPr="000657BD" w:rsidRDefault="00901C99" w:rsidP="00036EF0">
      <w:pPr>
        <w:pStyle w:val="Heading1"/>
        <w:numPr>
          <w:ilvl w:val="0"/>
          <w:numId w:val="0"/>
        </w:numPr>
        <w:spacing w:before="0" w:after="0"/>
        <w:ind w:left="432" w:hanging="432"/>
        <w:rPr>
          <w:rFonts w:ascii="Times New Roman" w:hAnsi="Times New Roman" w:cs="Times New Roman"/>
          <w:sz w:val="24"/>
        </w:rPr>
      </w:pPr>
      <w:r>
        <w:rPr>
          <w:rFonts w:ascii="Times New Roman" w:hAnsi="Times New Roman" w:cs="Times New Roman"/>
          <w:sz w:val="24"/>
        </w:rPr>
        <w:t>SC IBIZA GOLF LIGHT SRL</w:t>
      </w:r>
    </w:p>
    <w:p w:rsidR="00901C99" w:rsidRPr="000657BD" w:rsidRDefault="00901C99" w:rsidP="00036EF0">
      <w:pPr>
        <w:pStyle w:val="H6"/>
        <w:spacing w:before="0" w:after="0"/>
        <w:jc w:val="both"/>
        <w:rPr>
          <w:b w:val="0"/>
          <w:sz w:val="24"/>
        </w:rPr>
      </w:pPr>
      <w:r w:rsidRPr="000657BD">
        <w:rPr>
          <w:sz w:val="40"/>
        </w:rPr>
        <w:t xml:space="preserve">                                                                                                         </w:t>
      </w:r>
    </w:p>
    <w:p w:rsidR="00901C99" w:rsidRPr="00A942A2" w:rsidRDefault="00901C99" w:rsidP="00E07FAB">
      <w:pPr>
        <w:jc w:val="both"/>
        <w:rPr>
          <w:lang w:val="ro-RO"/>
        </w:rPr>
      </w:pPr>
      <w:r w:rsidRPr="000657BD">
        <w:rPr>
          <w:lang w:val="ro-RO"/>
        </w:rPr>
        <w:t>Cod d</w:t>
      </w:r>
      <w:r>
        <w:rPr>
          <w:lang w:val="ro-RO"/>
        </w:rPr>
        <w:t xml:space="preserve">e </w:t>
      </w:r>
      <w:r w:rsidRPr="00A942A2">
        <w:rPr>
          <w:lang w:val="ro-RO"/>
        </w:rPr>
        <w:t>Unic de Inregistrare: 17320433</w:t>
      </w:r>
    </w:p>
    <w:p w:rsidR="00901C99" w:rsidRPr="00A942A2" w:rsidRDefault="00901C99" w:rsidP="00E07FAB">
      <w:pPr>
        <w:jc w:val="both"/>
        <w:rPr>
          <w:lang w:val="ro-RO"/>
        </w:rPr>
      </w:pPr>
      <w:r w:rsidRPr="00A942A2">
        <w:rPr>
          <w:lang w:val="ro-RO"/>
        </w:rPr>
        <w:t>Nr. de ordine in Registrul Comertului: J23/486/2005</w:t>
      </w:r>
    </w:p>
    <w:p w:rsidR="00901C99" w:rsidRPr="00A942A2" w:rsidRDefault="00901C99" w:rsidP="00E07FAB">
      <w:pPr>
        <w:jc w:val="both"/>
        <w:rPr>
          <w:lang w:val="ro-RO"/>
        </w:rPr>
      </w:pPr>
      <w:r w:rsidRPr="000657BD">
        <w:rPr>
          <w:lang w:val="ro-RO"/>
        </w:rPr>
        <w:t xml:space="preserve">Adresa: </w:t>
      </w:r>
      <w:r>
        <w:rPr>
          <w:lang w:val="ro-RO"/>
        </w:rPr>
        <w:t xml:space="preserve">Voluntari, şoseaua Pipera-Tunari, nr.198, T4, PA93/2, camera 1, vila 36, et.1, judeţul </w:t>
      </w:r>
      <w:r w:rsidRPr="00A942A2">
        <w:rPr>
          <w:lang w:val="ro-RO"/>
        </w:rPr>
        <w:t>Ilfov.</w:t>
      </w:r>
    </w:p>
    <w:p w:rsidR="00901C99" w:rsidRPr="00A942A2" w:rsidRDefault="00901C99" w:rsidP="00E07FAB">
      <w:pPr>
        <w:jc w:val="both"/>
        <w:rPr>
          <w:lang w:val="ro-RO"/>
        </w:rPr>
      </w:pPr>
      <w:r w:rsidRPr="00A942A2">
        <w:rPr>
          <w:lang w:val="ro-RO"/>
        </w:rPr>
        <w:t>Numarul de telefon: 021/5692230 , Fax: 021/5692230</w:t>
      </w:r>
    </w:p>
    <w:p w:rsidR="00901C99" w:rsidRPr="00A942A2" w:rsidRDefault="00901C99" w:rsidP="00E07FAB">
      <w:pPr>
        <w:jc w:val="both"/>
        <w:rPr>
          <w:lang w:val="ro-RO"/>
        </w:rPr>
      </w:pPr>
      <w:r w:rsidRPr="00A942A2">
        <w:rPr>
          <w:lang w:val="ro-RO"/>
        </w:rPr>
        <w:t>Cont: RO08BUCU019761342411 RO01</w:t>
      </w:r>
    </w:p>
    <w:p w:rsidR="00901C99" w:rsidRPr="00A942A2" w:rsidRDefault="00901C99" w:rsidP="00E07FAB">
      <w:pPr>
        <w:jc w:val="both"/>
        <w:rPr>
          <w:lang w:val="ro-RO"/>
        </w:rPr>
      </w:pPr>
      <w:r w:rsidRPr="00A942A2">
        <w:rPr>
          <w:lang w:val="ro-RO"/>
        </w:rPr>
        <w:t>Banca: Sucursala Unirii, sector 3, Bucureşti</w:t>
      </w:r>
    </w:p>
    <w:p w:rsidR="00901C99" w:rsidRPr="00CF73E8" w:rsidRDefault="00901C99" w:rsidP="00E07FAB">
      <w:pPr>
        <w:jc w:val="both"/>
        <w:rPr>
          <w:color w:val="FF0000"/>
          <w:lang w:val="ro-RO"/>
        </w:rPr>
      </w:pPr>
    </w:p>
    <w:p w:rsidR="00901C99" w:rsidRDefault="00901C99" w:rsidP="00220672">
      <w:pPr>
        <w:rPr>
          <w:b/>
          <w:lang w:val="ro-RO"/>
        </w:rPr>
      </w:pPr>
      <w:r w:rsidRPr="00220672">
        <w:rPr>
          <w:b/>
          <w:lang w:val="ro-RO"/>
        </w:rPr>
        <w:t>A.1.2. Sursa de finanţare :</w:t>
      </w:r>
    </w:p>
    <w:p w:rsidR="00901C99" w:rsidRPr="00480EF1" w:rsidRDefault="00901C99" w:rsidP="00480EF1">
      <w:pPr>
        <w:jc w:val="both"/>
        <w:rPr>
          <w:lang w:val="ro-RO"/>
        </w:rPr>
      </w:pPr>
      <w:r w:rsidRPr="00480EF1">
        <w:rPr>
          <w:lang w:val="ro-RO"/>
        </w:rPr>
        <w:t>Contractul de lucrări este finanţat prin  P.O.R. 2007-2013, Axa prioritară 4, D.M.I. 4.1. „Dezvoltarea durabilă a structurilor de sprijinire a afacerilor de importanţă regională şi locală”</w:t>
      </w:r>
      <w:r>
        <w:rPr>
          <w:lang w:val="ro-RO"/>
        </w:rPr>
        <w:t>.</w:t>
      </w:r>
    </w:p>
    <w:p w:rsidR="00901C99" w:rsidRPr="008C5EF8" w:rsidRDefault="00901C99" w:rsidP="00480EF1">
      <w:pPr>
        <w:jc w:val="both"/>
        <w:rPr>
          <w:lang w:val="ro-RO"/>
        </w:rPr>
      </w:pPr>
    </w:p>
    <w:p w:rsidR="00901C99" w:rsidRPr="000657BD" w:rsidRDefault="00901C99" w:rsidP="00E07FAB">
      <w:pPr>
        <w:jc w:val="both"/>
        <w:rPr>
          <w:lang w:val="ro-RO"/>
        </w:rPr>
      </w:pPr>
    </w:p>
    <w:p w:rsidR="00901C99" w:rsidRPr="000657BD" w:rsidRDefault="00901C99" w:rsidP="00E07FAB">
      <w:pPr>
        <w:pStyle w:val="H6"/>
        <w:spacing w:before="0" w:after="0"/>
        <w:jc w:val="both"/>
        <w:rPr>
          <w:sz w:val="24"/>
        </w:rPr>
      </w:pPr>
      <w:r w:rsidRPr="000657BD">
        <w:rPr>
          <w:sz w:val="24"/>
        </w:rPr>
        <w:t>A.2. Mijloace de comunicare</w:t>
      </w:r>
    </w:p>
    <w:p w:rsidR="00901C99" w:rsidRPr="000657BD" w:rsidRDefault="00901C99" w:rsidP="00E07FAB">
      <w:pPr>
        <w:autoSpaceDE w:val="0"/>
        <w:jc w:val="both"/>
        <w:rPr>
          <w:lang w:val="ro-RO"/>
        </w:rPr>
      </w:pPr>
      <w:r w:rsidRPr="000657BD">
        <w:rPr>
          <w:lang w:val="ro-RO"/>
        </w:rPr>
        <w:t xml:space="preserve">A.2.1. Orice comunicare, solicitare, informare, notificare şi altele asemenea, efectuata pe parcursul desfasurarii procedurii de achizitie publica, trebuie sa fie transmise în scris, </w:t>
      </w:r>
      <w:r>
        <w:rPr>
          <w:lang w:val="ro-RO"/>
        </w:rPr>
        <w:t xml:space="preserve">prin fax, e-mail, posta, direct la sediul achizitorului, </w:t>
      </w:r>
      <w:r w:rsidRPr="000657BD">
        <w:rPr>
          <w:lang w:val="ro-RO"/>
        </w:rPr>
        <w:t xml:space="preserve">numai in </w:t>
      </w:r>
      <w:r w:rsidRPr="000657BD">
        <w:rPr>
          <w:b/>
          <w:lang w:val="ro-RO"/>
        </w:rPr>
        <w:t>limba romana</w:t>
      </w:r>
      <w:r>
        <w:rPr>
          <w:lang w:val="ro-RO"/>
        </w:rPr>
        <w:t xml:space="preserve"> si numai semnat si stampilat.</w:t>
      </w:r>
    </w:p>
    <w:p w:rsidR="00901C99" w:rsidRPr="000657BD" w:rsidRDefault="00901C99" w:rsidP="00E07FAB">
      <w:pPr>
        <w:autoSpaceDE w:val="0"/>
        <w:jc w:val="both"/>
        <w:rPr>
          <w:lang w:val="ro-RO"/>
        </w:rPr>
      </w:pPr>
      <w:r w:rsidRPr="000657BD">
        <w:rPr>
          <w:lang w:val="ro-RO"/>
        </w:rPr>
        <w:t xml:space="preserve">A.2.2. Orice document scris trebuie înregistrat în momentul transmiterii, respectiv în momentul primirii. Corespondenta transmisa pe adresa </w:t>
      </w:r>
      <w:r>
        <w:rPr>
          <w:lang w:val="ro-RO"/>
        </w:rPr>
        <w:t>achizitorului</w:t>
      </w:r>
      <w:r w:rsidRPr="000657BD">
        <w:rPr>
          <w:lang w:val="ro-RO"/>
        </w:rPr>
        <w:t xml:space="preserve"> de catre operatorii economici, va fi inregistrata la </w:t>
      </w:r>
      <w:r>
        <w:rPr>
          <w:lang w:val="ro-RO"/>
        </w:rPr>
        <w:t>secretariat.</w:t>
      </w:r>
    </w:p>
    <w:p w:rsidR="00901C99" w:rsidRPr="000657BD" w:rsidRDefault="00901C99" w:rsidP="00E07FAB">
      <w:pPr>
        <w:autoSpaceDE w:val="0"/>
        <w:jc w:val="both"/>
        <w:rPr>
          <w:lang w:val="ro-RO"/>
        </w:rPr>
      </w:pPr>
      <w:r w:rsidRPr="000657BD">
        <w:rPr>
          <w:lang w:val="ro-RO"/>
        </w:rPr>
        <w:t>A.2.3.Documentele scrise pot fi transmise prin oricare dintre următoarele modalităţi:</w:t>
      </w:r>
    </w:p>
    <w:p w:rsidR="00901C99" w:rsidRPr="000657BD" w:rsidRDefault="00901C99" w:rsidP="00E07FAB">
      <w:pPr>
        <w:autoSpaceDE w:val="0"/>
        <w:rPr>
          <w:lang w:val="ro-RO"/>
        </w:rPr>
      </w:pPr>
      <w:r w:rsidRPr="000657BD">
        <w:rPr>
          <w:lang w:val="ro-RO"/>
        </w:rPr>
        <w:t xml:space="preserve">    a) prin posta;</w:t>
      </w:r>
    </w:p>
    <w:p w:rsidR="00901C99" w:rsidRDefault="00901C99" w:rsidP="00E07FAB">
      <w:pPr>
        <w:autoSpaceDE w:val="0"/>
        <w:rPr>
          <w:lang w:val="ro-RO"/>
        </w:rPr>
      </w:pPr>
      <w:r w:rsidRPr="000657BD">
        <w:rPr>
          <w:lang w:val="ro-RO"/>
        </w:rPr>
        <w:t xml:space="preserve">    b) prin fax;</w:t>
      </w:r>
    </w:p>
    <w:p w:rsidR="00901C99" w:rsidRPr="000657BD" w:rsidRDefault="00901C99" w:rsidP="00883A8A">
      <w:pPr>
        <w:autoSpaceDE w:val="0"/>
        <w:rPr>
          <w:lang w:val="ro-RO"/>
        </w:rPr>
      </w:pPr>
      <w:r>
        <w:rPr>
          <w:lang w:val="ro-RO"/>
        </w:rPr>
        <w:t xml:space="preserve">    c) e-mail</w:t>
      </w:r>
    </w:p>
    <w:p w:rsidR="00901C99" w:rsidRPr="000657BD" w:rsidRDefault="00901C99" w:rsidP="00E07FAB">
      <w:pPr>
        <w:jc w:val="both"/>
        <w:rPr>
          <w:lang w:val="ro-RO"/>
        </w:rPr>
      </w:pPr>
      <w:r w:rsidRPr="000657BD">
        <w:rPr>
          <w:lang w:val="ro-RO"/>
        </w:rPr>
        <w:t>A.2.4 Documentele comunicate de catre operatorii economici vor fi transmise la urmatoarea adresa</w:t>
      </w:r>
      <w:r>
        <w:rPr>
          <w:lang w:val="ro-RO"/>
        </w:rPr>
        <w:t xml:space="preserve"> punct lucru </w:t>
      </w:r>
      <w:r w:rsidRPr="000657BD">
        <w:rPr>
          <w:lang w:val="ro-RO"/>
        </w:rPr>
        <w:t>:</w:t>
      </w:r>
    </w:p>
    <w:p w:rsidR="00901C99" w:rsidRPr="000657BD" w:rsidRDefault="00901C99" w:rsidP="005761BA">
      <w:pPr>
        <w:jc w:val="both"/>
        <w:rPr>
          <w:lang w:val="ro-RO"/>
        </w:rPr>
      </w:pPr>
      <w:r w:rsidRPr="000657BD">
        <w:rPr>
          <w:lang w:val="ro-RO"/>
        </w:rPr>
        <w:tab/>
      </w:r>
      <w:r>
        <w:rPr>
          <w:lang w:val="ro-RO"/>
        </w:rPr>
        <w:t>Voluntari, şoseaua Pipera-Tunari, nr.198, T4, PA93/2, Bloc L1A5 ,ap.2 , Complex Ibiza Sol , judeţul Ilfov.</w:t>
      </w:r>
    </w:p>
    <w:p w:rsidR="00901C99" w:rsidRPr="008C5EF8" w:rsidRDefault="00901C99" w:rsidP="005761BA">
      <w:pPr>
        <w:jc w:val="both"/>
        <w:rPr>
          <w:lang w:val="it-IT"/>
        </w:rPr>
      </w:pPr>
      <w:r w:rsidRPr="000657BD">
        <w:rPr>
          <w:lang w:val="ro-RO"/>
        </w:rPr>
        <w:t xml:space="preserve">A.2.5. Documentele comunicate de catre operatorii economici prin fax vor fi transmise la numarul </w:t>
      </w:r>
      <w:r>
        <w:rPr>
          <w:lang w:val="ro-RO"/>
        </w:rPr>
        <w:t>021/5692230</w:t>
      </w:r>
      <w:r w:rsidRPr="000657BD">
        <w:rPr>
          <w:lang w:val="ro-RO"/>
        </w:rPr>
        <w:t>. Documentele care nu sunt comunicate la nr. de fax mentionat  nu vor fi luate in considerare.</w:t>
      </w:r>
      <w:r w:rsidRPr="005761BA">
        <w:rPr>
          <w:lang w:val="ro-RO"/>
        </w:rPr>
        <w:t xml:space="preserve"> </w:t>
      </w:r>
      <w:r w:rsidRPr="000657BD">
        <w:rPr>
          <w:lang w:val="ro-RO"/>
        </w:rPr>
        <w:t>Documentele comunicate de catre operatorii economici prin</w:t>
      </w:r>
      <w:r>
        <w:rPr>
          <w:lang w:val="ro-RO"/>
        </w:rPr>
        <w:t xml:space="preserve"> e-mail vor fi transmise la adresa : </w:t>
      </w:r>
      <w:hyperlink r:id="rId9" w:history="1">
        <w:r w:rsidRPr="007B11FB">
          <w:rPr>
            <w:rStyle w:val="Hyperlink"/>
            <w:lang w:val="ro-RO"/>
          </w:rPr>
          <w:t>secretariat</w:t>
        </w:r>
        <w:r w:rsidRPr="007B11FB">
          <w:rPr>
            <w:rStyle w:val="Hyperlink"/>
            <w:lang w:val="it-IT"/>
          </w:rPr>
          <w:t>@ibizahouse.com.ro</w:t>
        </w:r>
      </w:hyperlink>
      <w:r>
        <w:rPr>
          <w:lang w:val="it-IT"/>
        </w:rPr>
        <w:t xml:space="preserve"> sau</w:t>
      </w:r>
      <w:r w:rsidRPr="00A942A2">
        <w:rPr>
          <w:lang w:val="it-IT"/>
        </w:rPr>
        <w:t xml:space="preserve"> </w:t>
      </w:r>
      <w:hyperlink r:id="rId10" w:history="1">
        <w:r w:rsidRPr="007B11FB">
          <w:rPr>
            <w:rStyle w:val="Hyperlink"/>
            <w:lang w:val="it-IT"/>
          </w:rPr>
          <w:t>aura.voinila@ibizalight.ro</w:t>
        </w:r>
      </w:hyperlink>
      <w:r>
        <w:rPr>
          <w:color w:val="FF0000"/>
          <w:lang w:val="it-IT"/>
        </w:rPr>
        <w:t xml:space="preserve"> </w:t>
      </w:r>
    </w:p>
    <w:p w:rsidR="00901C99" w:rsidRPr="000657BD" w:rsidRDefault="00901C99" w:rsidP="00E07FAB">
      <w:pPr>
        <w:autoSpaceDE w:val="0"/>
        <w:jc w:val="both"/>
        <w:rPr>
          <w:lang w:val="ro-RO"/>
        </w:rPr>
      </w:pPr>
      <w:r w:rsidRPr="000657BD">
        <w:rPr>
          <w:lang w:val="ro-RO"/>
        </w:rPr>
        <w:t>A.2.6. Operatorii economici isi asuma riscurile transmiterii documentelor, inclusiv forta majora.</w:t>
      </w:r>
    </w:p>
    <w:p w:rsidR="00901C99" w:rsidRDefault="00901C99" w:rsidP="00E07FAB">
      <w:pPr>
        <w:autoSpaceDE w:val="0"/>
        <w:jc w:val="both"/>
        <w:rPr>
          <w:lang w:val="ro-RO"/>
        </w:rPr>
      </w:pPr>
      <w:r>
        <w:rPr>
          <w:lang w:val="ro-RO"/>
        </w:rPr>
        <w:t>A.2.7.</w:t>
      </w:r>
      <w:r w:rsidRPr="000657BD">
        <w:rPr>
          <w:lang w:val="ro-RO"/>
        </w:rPr>
        <w:t xml:space="preserve">Corespondenta purtata pe parcursul derularii prezentei proceduri </w:t>
      </w:r>
      <w:r>
        <w:rPr>
          <w:lang w:val="ro-RO"/>
        </w:rPr>
        <w:t>se transmite societatii, catre reprezentantul legal al acesteia.</w:t>
      </w:r>
    </w:p>
    <w:p w:rsidR="00901C99" w:rsidRPr="007C2547" w:rsidRDefault="00901C99" w:rsidP="007C2547">
      <w:pPr>
        <w:autoSpaceDE w:val="0"/>
        <w:jc w:val="both"/>
        <w:rPr>
          <w:lang w:val="ro-RO"/>
        </w:rPr>
      </w:pPr>
      <w:r w:rsidRPr="00893514">
        <w:rPr>
          <w:lang w:val="ro-RO"/>
        </w:rPr>
        <w:t>A.2.8. Operatorii economici sunt obligati sa respecte preve</w:t>
      </w:r>
      <w:r>
        <w:rPr>
          <w:lang w:val="ro-RO"/>
        </w:rPr>
        <w:t xml:space="preserve">derile OUG nr.66/2011 privind </w:t>
      </w:r>
      <w:r w:rsidRPr="00893514">
        <w:rPr>
          <w:lang w:val="ro-RO"/>
        </w:rPr>
        <w:t>conflictul de interese</w:t>
      </w:r>
    </w:p>
    <w:p w:rsidR="00901C99" w:rsidRPr="00024571" w:rsidRDefault="00901C99" w:rsidP="00E07FAB">
      <w:pPr>
        <w:autoSpaceDE w:val="0"/>
        <w:jc w:val="both"/>
        <w:rPr>
          <w:lang w:val="ro-RO"/>
        </w:rPr>
      </w:pPr>
      <w:r w:rsidRPr="00024571">
        <w:rPr>
          <w:lang w:val="ro-RO"/>
        </w:rPr>
        <w:t>A.2.9. Persoana de contact din partea achizitorului este : dna. Voinila Aurica - Telefon 0751174453</w:t>
      </w:r>
    </w:p>
    <w:p w:rsidR="00901C99" w:rsidRDefault="00901C99" w:rsidP="00E07FAB">
      <w:pPr>
        <w:autoSpaceDE w:val="0"/>
        <w:jc w:val="both"/>
        <w:rPr>
          <w:lang w:val="ro-RO"/>
        </w:rPr>
      </w:pPr>
    </w:p>
    <w:p w:rsidR="00901C99" w:rsidRPr="009A00C5" w:rsidRDefault="00901C99" w:rsidP="009A00C5">
      <w:pPr>
        <w:pStyle w:val="H6"/>
        <w:spacing w:before="0" w:after="0"/>
        <w:jc w:val="both"/>
        <w:rPr>
          <w:sz w:val="24"/>
        </w:rPr>
      </w:pPr>
      <w:r w:rsidRPr="009A00C5">
        <w:rPr>
          <w:sz w:val="24"/>
        </w:rPr>
        <w:t xml:space="preserve">A.3.Modul de obţinere a documentaţiei de atribuire </w:t>
      </w:r>
    </w:p>
    <w:p w:rsidR="00901C99" w:rsidRPr="00D51744" w:rsidRDefault="00901C99" w:rsidP="00D51744">
      <w:pPr>
        <w:jc w:val="both"/>
        <w:rPr>
          <w:u w:val="single"/>
          <w:lang w:val="ro-RO"/>
        </w:rPr>
      </w:pPr>
      <w:r w:rsidRPr="00E81FA7">
        <w:rPr>
          <w:lang w:val="ro-RO"/>
        </w:rPr>
        <w:t xml:space="preserve">Documentaţia tehnico-economica (P.T.) </w:t>
      </w:r>
      <w:r w:rsidRPr="00D51744">
        <w:rPr>
          <w:u w:val="single"/>
          <w:lang w:val="ro-RO"/>
        </w:rPr>
        <w:t>se va ridica în format electronic pe CD de la adresa</w:t>
      </w:r>
      <w:r w:rsidRPr="00D51744">
        <w:rPr>
          <w:b/>
          <w:u w:val="single"/>
          <w:lang w:val="ro-RO"/>
        </w:rPr>
        <w:t xml:space="preserve">: </w:t>
      </w:r>
      <w:r w:rsidRPr="00D51744">
        <w:rPr>
          <w:u w:val="single"/>
          <w:lang w:val="ro-RO"/>
        </w:rPr>
        <w:t>Voluntari, şoseaua Pipera-Tunari, nr.198, T4, PA93/2, Complex Ibiza Sol , bloc L1A5 ,ap.1, judeţul Ilfov., în urma unei solicitări adresate în scris, achizitorului.</w:t>
      </w:r>
    </w:p>
    <w:p w:rsidR="00901C99" w:rsidRPr="00233841" w:rsidRDefault="00901C99" w:rsidP="00233841">
      <w:pPr>
        <w:rPr>
          <w:lang w:val="ro-RO"/>
        </w:rPr>
      </w:pPr>
    </w:p>
    <w:p w:rsidR="00901C99" w:rsidRPr="00F4268C" w:rsidRDefault="00901C99" w:rsidP="003E2F4C">
      <w:pPr>
        <w:jc w:val="both"/>
        <w:rPr>
          <w:b/>
          <w:szCs w:val="20"/>
          <w:lang w:val="ro-RO"/>
        </w:rPr>
      </w:pPr>
      <w:r w:rsidRPr="00F4268C">
        <w:rPr>
          <w:b/>
          <w:szCs w:val="20"/>
          <w:lang w:val="ro-RO"/>
        </w:rPr>
        <w:t>A.4. Date limită de primire a ofertelor si a solicitărilor de clarificări</w:t>
      </w:r>
    </w:p>
    <w:p w:rsidR="00901C99" w:rsidRDefault="00901C99" w:rsidP="003E2F4C">
      <w:pPr>
        <w:jc w:val="both"/>
        <w:rPr>
          <w:b/>
          <w:szCs w:val="20"/>
          <w:u w:val="single"/>
          <w:lang w:val="ro-RO"/>
        </w:rPr>
      </w:pPr>
      <w:r>
        <w:rPr>
          <w:b/>
          <w:szCs w:val="20"/>
          <w:lang w:val="ro-RO"/>
        </w:rPr>
        <w:t xml:space="preserve"> </w:t>
      </w:r>
      <w:r w:rsidRPr="00E45FC8">
        <w:rPr>
          <w:b/>
          <w:szCs w:val="20"/>
          <w:u w:val="single"/>
          <w:lang w:val="ro-RO"/>
        </w:rPr>
        <w:t>Data publ</w:t>
      </w:r>
      <w:r>
        <w:rPr>
          <w:b/>
          <w:szCs w:val="20"/>
          <w:u w:val="single"/>
          <w:lang w:val="ro-RO"/>
        </w:rPr>
        <w:t>icarii anuntului publicitar : 13</w:t>
      </w:r>
      <w:r w:rsidRPr="00E45FC8">
        <w:rPr>
          <w:b/>
          <w:szCs w:val="20"/>
          <w:u w:val="single"/>
          <w:lang w:val="ro-RO"/>
        </w:rPr>
        <w:t xml:space="preserve">.06.2012. </w:t>
      </w:r>
    </w:p>
    <w:p w:rsidR="00901C99" w:rsidRPr="00E45FC8" w:rsidRDefault="00901C99" w:rsidP="003E2F4C">
      <w:pPr>
        <w:jc w:val="both"/>
        <w:rPr>
          <w:b/>
          <w:szCs w:val="20"/>
          <w:u w:val="single"/>
          <w:lang w:val="ro-RO"/>
        </w:rPr>
      </w:pPr>
      <w:r w:rsidRPr="00E45FC8">
        <w:rPr>
          <w:b/>
          <w:szCs w:val="20"/>
          <w:u w:val="single"/>
          <w:lang w:val="ro-RO"/>
        </w:rPr>
        <w:t xml:space="preserve"> Data li</w:t>
      </w:r>
      <w:r>
        <w:rPr>
          <w:b/>
          <w:szCs w:val="20"/>
          <w:u w:val="single"/>
          <w:lang w:val="ro-RO"/>
        </w:rPr>
        <w:t>mita de depunere a ofertelor: 02.07</w:t>
      </w:r>
      <w:r w:rsidRPr="00E45FC8">
        <w:rPr>
          <w:b/>
          <w:szCs w:val="20"/>
          <w:u w:val="single"/>
          <w:lang w:val="ro-RO"/>
        </w:rPr>
        <w:t xml:space="preserve">.2012 </w:t>
      </w:r>
      <w:r>
        <w:rPr>
          <w:b/>
          <w:szCs w:val="20"/>
          <w:u w:val="single"/>
          <w:lang w:val="ro-RO"/>
        </w:rPr>
        <w:t>,</w:t>
      </w:r>
      <w:r w:rsidRPr="00E45FC8">
        <w:rPr>
          <w:b/>
          <w:szCs w:val="20"/>
          <w:u w:val="single"/>
          <w:lang w:val="ro-RO"/>
        </w:rPr>
        <w:t xml:space="preserve">  Ora limită :16,00</w:t>
      </w:r>
    </w:p>
    <w:p w:rsidR="00901C99" w:rsidRPr="00463B18" w:rsidRDefault="00901C99" w:rsidP="00087E8B">
      <w:pPr>
        <w:jc w:val="both"/>
        <w:rPr>
          <w:b/>
          <w:szCs w:val="20"/>
          <w:lang w:val="ro-RO"/>
        </w:rPr>
      </w:pPr>
      <w:r w:rsidRPr="00237984">
        <w:rPr>
          <w:szCs w:val="20"/>
          <w:lang w:val="ro-RO"/>
        </w:rPr>
        <w:t xml:space="preserve"> </w:t>
      </w:r>
      <w:r w:rsidRPr="00463B18">
        <w:rPr>
          <w:b/>
          <w:szCs w:val="20"/>
          <w:lang w:val="ro-RO"/>
        </w:rPr>
        <w:t xml:space="preserve">Data limita de depunere a solicitarilor de clarificari : 19.06.2012  Ora limită : 16,00 </w:t>
      </w:r>
    </w:p>
    <w:p w:rsidR="00901C99" w:rsidRPr="00463B18" w:rsidRDefault="00901C99" w:rsidP="003E2F4C">
      <w:pPr>
        <w:jc w:val="both"/>
        <w:rPr>
          <w:b/>
          <w:szCs w:val="20"/>
          <w:lang w:val="ro-RO"/>
        </w:rPr>
      </w:pPr>
      <w:r w:rsidRPr="00463B18">
        <w:rPr>
          <w:b/>
          <w:szCs w:val="20"/>
          <w:lang w:val="ro-RO"/>
        </w:rPr>
        <w:t xml:space="preserve"> Data limită de transmitere a răspunsului la clarificări : 22.06.2012  Ora limită :16,00 </w:t>
      </w:r>
    </w:p>
    <w:p w:rsidR="00901C99" w:rsidRDefault="00901C99" w:rsidP="00E76151">
      <w:pPr>
        <w:jc w:val="both"/>
        <w:rPr>
          <w:szCs w:val="20"/>
          <w:lang w:val="ro-RO"/>
        </w:rPr>
      </w:pPr>
    </w:p>
    <w:p w:rsidR="00901C99" w:rsidRPr="007D6799" w:rsidRDefault="00901C99" w:rsidP="00E76151">
      <w:pPr>
        <w:jc w:val="both"/>
        <w:rPr>
          <w:b/>
          <w:szCs w:val="20"/>
          <w:lang w:val="ro-RO"/>
        </w:rPr>
      </w:pPr>
      <w:r w:rsidRPr="007D6799">
        <w:rPr>
          <w:b/>
          <w:szCs w:val="20"/>
          <w:lang w:val="ro-RO"/>
        </w:rPr>
        <w:t>Mijloc de comunicare:</w:t>
      </w:r>
    </w:p>
    <w:p w:rsidR="00901C99" w:rsidRPr="007D6799" w:rsidRDefault="00901C99" w:rsidP="00E76151">
      <w:pPr>
        <w:jc w:val="both"/>
        <w:rPr>
          <w:b/>
          <w:szCs w:val="20"/>
          <w:lang w:val="ro-RO"/>
        </w:rPr>
      </w:pPr>
    </w:p>
    <w:p w:rsidR="00901C99" w:rsidRPr="0023685A" w:rsidRDefault="00901C99" w:rsidP="00E76151">
      <w:pPr>
        <w:jc w:val="both"/>
        <w:rPr>
          <w:szCs w:val="20"/>
          <w:lang w:val="ro-RO"/>
        </w:rPr>
      </w:pPr>
      <w:r w:rsidRPr="003E2F4C">
        <w:rPr>
          <w:szCs w:val="20"/>
          <w:lang w:val="ro-RO"/>
        </w:rPr>
        <w:t>-orice clarificare privind documentatia de atribuire se va solicita in scris la nr. de fax:</w:t>
      </w:r>
      <w:r>
        <w:rPr>
          <w:szCs w:val="20"/>
          <w:lang w:val="ro-RO"/>
        </w:rPr>
        <w:t xml:space="preserve">0215692234 .sau la e-mail : </w:t>
      </w:r>
      <w:hyperlink r:id="rId11" w:history="1">
        <w:r w:rsidRPr="0023685A">
          <w:rPr>
            <w:rStyle w:val="Hyperlink"/>
            <w:color w:val="auto"/>
            <w:lang w:val="ro-RO"/>
          </w:rPr>
          <w:t>secretariat@ibizahouse.com.ro</w:t>
        </w:r>
      </w:hyperlink>
      <w:r w:rsidRPr="0023685A">
        <w:rPr>
          <w:lang w:val="ro-RO"/>
        </w:rPr>
        <w:t xml:space="preserve"> sau </w:t>
      </w:r>
      <w:hyperlink r:id="rId12" w:history="1">
        <w:r w:rsidRPr="0023685A">
          <w:rPr>
            <w:rStyle w:val="Hyperlink"/>
            <w:color w:val="auto"/>
            <w:lang w:val="ro-RO"/>
          </w:rPr>
          <w:t>aura.voinila@ibizalight.ro</w:t>
        </w:r>
      </w:hyperlink>
      <w:r w:rsidRPr="0023685A">
        <w:rPr>
          <w:lang w:val="ro-RO"/>
        </w:rPr>
        <w:t xml:space="preserve"> </w:t>
      </w:r>
    </w:p>
    <w:p w:rsidR="00901C99" w:rsidRPr="003E2F4C" w:rsidRDefault="00901C99" w:rsidP="00E76151">
      <w:pPr>
        <w:jc w:val="both"/>
        <w:rPr>
          <w:szCs w:val="20"/>
          <w:lang w:val="ro-RO"/>
        </w:rPr>
      </w:pPr>
      <w:r w:rsidRPr="003E2F4C">
        <w:rPr>
          <w:szCs w:val="20"/>
          <w:lang w:val="ro-RO"/>
        </w:rPr>
        <w:t>-</w:t>
      </w:r>
      <w:r>
        <w:rPr>
          <w:szCs w:val="20"/>
          <w:lang w:val="ro-RO"/>
        </w:rPr>
        <w:t xml:space="preserve">achizitorul </w:t>
      </w:r>
      <w:r w:rsidRPr="003E2F4C">
        <w:rPr>
          <w:szCs w:val="20"/>
          <w:lang w:val="ro-RO"/>
        </w:rPr>
        <w:t xml:space="preserve">va raspunde tot in scris, la </w:t>
      </w:r>
      <w:r>
        <w:rPr>
          <w:szCs w:val="20"/>
          <w:lang w:val="ro-RO"/>
        </w:rPr>
        <w:t>solicitarile operatorilor</w:t>
      </w:r>
      <w:r w:rsidRPr="003E2F4C">
        <w:rPr>
          <w:szCs w:val="20"/>
          <w:lang w:val="ro-RO"/>
        </w:rPr>
        <w:t xml:space="preserve"> economici </w:t>
      </w:r>
      <w:r>
        <w:rPr>
          <w:szCs w:val="20"/>
          <w:lang w:val="ro-RO"/>
        </w:rPr>
        <w:t>care au solicitat clarificarea.</w:t>
      </w:r>
    </w:p>
    <w:p w:rsidR="00901C99" w:rsidRDefault="00901C99" w:rsidP="00E76151">
      <w:pPr>
        <w:pStyle w:val="H6"/>
        <w:spacing w:before="0" w:after="0"/>
        <w:jc w:val="both"/>
        <w:rPr>
          <w:b w:val="0"/>
          <w:sz w:val="24"/>
        </w:rPr>
      </w:pPr>
      <w:r>
        <w:rPr>
          <w:b w:val="0"/>
          <w:sz w:val="24"/>
        </w:rPr>
        <w:t>-r</w:t>
      </w:r>
      <w:r w:rsidRPr="003E2F4C">
        <w:rPr>
          <w:b w:val="0"/>
          <w:sz w:val="24"/>
        </w:rPr>
        <w:t xml:space="preserve">aspunsul </w:t>
      </w:r>
      <w:r>
        <w:rPr>
          <w:b w:val="0"/>
          <w:sz w:val="24"/>
        </w:rPr>
        <w:t>achizitorului</w:t>
      </w:r>
      <w:r w:rsidRPr="003E2F4C">
        <w:rPr>
          <w:b w:val="0"/>
          <w:sz w:val="24"/>
        </w:rPr>
        <w:t xml:space="preserve"> la solicitarile operatorilor economici v</w:t>
      </w:r>
      <w:r>
        <w:rPr>
          <w:b w:val="0"/>
          <w:sz w:val="24"/>
        </w:rPr>
        <w:t>a fi transmis astfel incat acestia sa poata sa intocmeasca oferta.</w:t>
      </w:r>
    </w:p>
    <w:p w:rsidR="00901C99" w:rsidRPr="0071225D" w:rsidRDefault="00901C99" w:rsidP="00E76151">
      <w:pPr>
        <w:jc w:val="both"/>
        <w:rPr>
          <w:lang w:val="ro-RO"/>
        </w:rPr>
      </w:pPr>
      <w:r>
        <w:rPr>
          <w:lang w:val="ro-RO"/>
        </w:rPr>
        <w:t xml:space="preserve">Toate solicitările de clarificări şi răspunsurile la acestea se vor publica pe </w:t>
      </w:r>
      <w:r w:rsidRPr="0071225D">
        <w:rPr>
          <w:lang w:val="ro-RO"/>
        </w:rPr>
        <w:t>pagina de internet a achizitorului, www.ibizalight.ro</w:t>
      </w:r>
      <w:r>
        <w:rPr>
          <w:lang w:val="ro-RO"/>
        </w:rPr>
        <w:t>.</w:t>
      </w:r>
    </w:p>
    <w:p w:rsidR="00901C99" w:rsidRPr="00970FE0" w:rsidRDefault="00901C99" w:rsidP="00E76151">
      <w:pPr>
        <w:jc w:val="both"/>
        <w:rPr>
          <w:b/>
          <w:lang w:val="ro-RO"/>
        </w:rPr>
      </w:pPr>
    </w:p>
    <w:p w:rsidR="00901C99" w:rsidRPr="008C5EF8" w:rsidRDefault="00901C99" w:rsidP="00BE35DA">
      <w:pPr>
        <w:rPr>
          <w:b/>
          <w:lang w:val="ro-RO"/>
        </w:rPr>
      </w:pPr>
      <w:r w:rsidRPr="008C5EF8">
        <w:rPr>
          <w:b/>
          <w:lang w:val="ro-RO"/>
        </w:rPr>
        <w:t>B. LEGISLATIA APLICABILA</w:t>
      </w:r>
    </w:p>
    <w:p w:rsidR="00901C99" w:rsidRPr="000657BD" w:rsidRDefault="00901C99" w:rsidP="00E07FAB">
      <w:pPr>
        <w:pStyle w:val="H5"/>
        <w:spacing w:before="0" w:after="0"/>
        <w:jc w:val="both"/>
        <w:rPr>
          <w:b w:val="0"/>
          <w:sz w:val="24"/>
        </w:rPr>
      </w:pPr>
    </w:p>
    <w:p w:rsidR="00901C99" w:rsidRPr="00B575D0" w:rsidRDefault="00901C99" w:rsidP="00921104">
      <w:pPr>
        <w:jc w:val="both"/>
        <w:rPr>
          <w:b/>
          <w:szCs w:val="20"/>
          <w:lang w:val="ro-RO"/>
        </w:rPr>
      </w:pPr>
      <w:r w:rsidRPr="00B575D0">
        <w:rPr>
          <w:b/>
          <w:szCs w:val="20"/>
          <w:lang w:val="ro-RO"/>
        </w:rPr>
        <w:t>B.1. Atribuirea contractului de achizitie publica se realizeaza in conformitate cu prevederile urmatoarelor acte normative:</w:t>
      </w:r>
    </w:p>
    <w:p w:rsidR="00901C99" w:rsidRPr="00921104" w:rsidRDefault="00901C99" w:rsidP="00921104">
      <w:pPr>
        <w:jc w:val="both"/>
        <w:rPr>
          <w:szCs w:val="20"/>
          <w:lang w:val="ro-RO"/>
        </w:rPr>
      </w:pPr>
    </w:p>
    <w:p w:rsidR="00901C99" w:rsidRPr="004D21B5" w:rsidRDefault="00901C99" w:rsidP="004D21B5">
      <w:pPr>
        <w:jc w:val="both"/>
        <w:rPr>
          <w:szCs w:val="20"/>
          <w:lang w:val="ro-RO"/>
        </w:rPr>
      </w:pPr>
      <w:r>
        <w:rPr>
          <w:szCs w:val="20"/>
          <w:lang w:val="ro-RO"/>
        </w:rPr>
        <w:t>- I</w:t>
      </w:r>
      <w:r w:rsidRPr="004D21B5">
        <w:rPr>
          <w:szCs w:val="20"/>
          <w:lang w:val="ro-RO"/>
        </w:rPr>
        <w:t>nstrucţiunea privind atribuirea contractelor de lucrări, de furnizare şi de servicii aplicabile în cazul operatorilor economici care au primit finanţare în cadrul Domeniului Major de Inte</w:t>
      </w:r>
      <w:r>
        <w:rPr>
          <w:szCs w:val="20"/>
          <w:lang w:val="ro-RO"/>
        </w:rPr>
        <w:t>rvenţie 4.1 al P.O.R. 2007-2013- Anexa VI la contractul de finantare.</w:t>
      </w:r>
    </w:p>
    <w:p w:rsidR="00901C99" w:rsidRPr="00921104" w:rsidRDefault="00901C99" w:rsidP="00921104">
      <w:pPr>
        <w:jc w:val="both"/>
        <w:rPr>
          <w:szCs w:val="20"/>
          <w:lang w:val="ro-RO"/>
        </w:rPr>
      </w:pPr>
      <w:r>
        <w:rPr>
          <w:szCs w:val="20"/>
          <w:lang w:val="ro-RO"/>
        </w:rPr>
        <w:t xml:space="preserve">- </w:t>
      </w:r>
      <w:r w:rsidRPr="00921104">
        <w:rPr>
          <w:szCs w:val="20"/>
          <w:lang w:val="ro-RO"/>
        </w:rPr>
        <w:t>Prevederile ghidului solicitantului Programul Operaţional Regional 2007-2013 Axa prioritară 4 – Sprijinirea dezvoltării mediului de afaceri regional şi local Domeniul de intervenţie 4.1 – Dezvoltarea durabilă a structurilor de sprijinire a afacerilor de importanţă regională şi locală Prevederile contractului de finanţare a proiectului „IMA Vest - Integrare profesională prin măsuri Active în Regiunea Vest!”, cu modificările şi completările ulterioare.</w:t>
      </w:r>
    </w:p>
    <w:p w:rsidR="00901C99" w:rsidRPr="00921104" w:rsidRDefault="00901C99" w:rsidP="00921104">
      <w:pPr>
        <w:jc w:val="both"/>
        <w:rPr>
          <w:szCs w:val="20"/>
          <w:lang w:val="ro-RO"/>
        </w:rPr>
      </w:pPr>
      <w:r>
        <w:rPr>
          <w:szCs w:val="20"/>
          <w:lang w:val="ro-RO"/>
        </w:rPr>
        <w:t xml:space="preserve">- </w:t>
      </w:r>
      <w:r w:rsidRPr="00921104">
        <w:rPr>
          <w:szCs w:val="20"/>
          <w:lang w:val="ro-RO"/>
        </w:rPr>
        <w:t>OUG nr.34/2006 privind atribuirea contractelor de achiziţie publică, a contractelor de concesiune de lucrări publice şi a contractelor de concesiune de servicii, cu normele metodologice aprobate prin Hotărârea Guvernului nr.925/2006, toate cu modifică</w:t>
      </w:r>
      <w:r>
        <w:rPr>
          <w:szCs w:val="20"/>
          <w:lang w:val="ro-RO"/>
        </w:rPr>
        <w:t>rile şi completările ulterioare, în ceea ce priveşte utilizarea modelelor, formularelor şi în situaţia în care instrucţiunea POR în ceea ce priveşte achiziţiile nu are un corespondent. Precizăm că, procedura de atribuire de derulează în conformitate cu Anexa VI la contractul de finanţare.</w:t>
      </w:r>
    </w:p>
    <w:p w:rsidR="00901C99" w:rsidRPr="00921104" w:rsidRDefault="00901C99" w:rsidP="00921104">
      <w:pPr>
        <w:jc w:val="both"/>
        <w:rPr>
          <w:szCs w:val="20"/>
          <w:lang w:val="ro-RO"/>
        </w:rPr>
      </w:pPr>
      <w:r>
        <w:rPr>
          <w:szCs w:val="20"/>
          <w:lang w:val="ro-RO"/>
        </w:rPr>
        <w:t xml:space="preserve">- </w:t>
      </w:r>
      <w:r w:rsidRPr="00921104">
        <w:rPr>
          <w:szCs w:val="20"/>
          <w:lang w:val="ro-RO"/>
        </w:rPr>
        <w:t>Ordinul nr. 302/2011 privind aprobarea formularelor standard ale Procesului-verbal al şedinţei de deschidere a ofertelor şi Raportului procedurii, aferente procedurilor de atribuire a contractelor de achiziţie publică, a contractelor de concesiune de lucrări publice şi a contractelor de concesiune de servicii</w:t>
      </w:r>
    </w:p>
    <w:p w:rsidR="00901C99" w:rsidRPr="00921104" w:rsidRDefault="00901C99" w:rsidP="00921104">
      <w:pPr>
        <w:jc w:val="both"/>
        <w:rPr>
          <w:szCs w:val="20"/>
          <w:lang w:val="ro-RO"/>
        </w:rPr>
      </w:pPr>
      <w:r>
        <w:rPr>
          <w:szCs w:val="20"/>
          <w:lang w:val="ro-RO"/>
        </w:rPr>
        <w:t xml:space="preserve">- </w:t>
      </w:r>
      <w:r w:rsidRPr="00921104">
        <w:rPr>
          <w:szCs w:val="20"/>
          <w:lang w:val="ro-RO"/>
        </w:rPr>
        <w:t>Ordinul nr.509/2011 privind formularea criteriilor de calificare şi selecţie</w:t>
      </w:r>
    </w:p>
    <w:p w:rsidR="00901C99" w:rsidRDefault="00901C99" w:rsidP="00921104">
      <w:pPr>
        <w:jc w:val="both"/>
        <w:rPr>
          <w:szCs w:val="20"/>
          <w:lang w:val="ro-RO"/>
        </w:rPr>
      </w:pPr>
      <w:r>
        <w:rPr>
          <w:szCs w:val="20"/>
          <w:lang w:val="ro-RO"/>
        </w:rPr>
        <w:t xml:space="preserve">- </w:t>
      </w:r>
      <w:r w:rsidRPr="00921104">
        <w:rPr>
          <w:szCs w:val="20"/>
          <w:lang w:val="ro-RO"/>
        </w:rPr>
        <w:t>Ordinul nr.2310/2007 privind procedura de înregistrare a contractelor încheiate între persoane juridice române şi persoane juridice străine sau persoane fizice nerezidente</w:t>
      </w:r>
    </w:p>
    <w:p w:rsidR="00901C99" w:rsidRPr="00921104" w:rsidRDefault="00901C99" w:rsidP="00921104">
      <w:pPr>
        <w:jc w:val="both"/>
        <w:rPr>
          <w:szCs w:val="20"/>
          <w:lang w:val="ro-RO"/>
        </w:rPr>
      </w:pPr>
      <w:r>
        <w:rPr>
          <w:szCs w:val="20"/>
          <w:lang w:val="ro-RO"/>
        </w:rPr>
        <w:t>- Normele interne ale achizitorului : „Procedura si metodele de derulare a achizitiilor in vederea selectarii furnizorilor, prestatorilor si executantilor”, care respecta prevederile Anexei VI la contractul de finantare.</w:t>
      </w:r>
    </w:p>
    <w:p w:rsidR="00901C99" w:rsidRPr="00921104" w:rsidRDefault="00901C99" w:rsidP="00921104">
      <w:pPr>
        <w:jc w:val="both"/>
        <w:rPr>
          <w:szCs w:val="20"/>
          <w:lang w:val="ro-RO"/>
        </w:rPr>
      </w:pPr>
      <w:r>
        <w:rPr>
          <w:szCs w:val="20"/>
          <w:lang w:val="ro-RO"/>
        </w:rPr>
        <w:t xml:space="preserve">- </w:t>
      </w:r>
      <w:r w:rsidRPr="00921104">
        <w:rPr>
          <w:szCs w:val="20"/>
          <w:lang w:val="ro-RO"/>
        </w:rPr>
        <w:t>A</w:t>
      </w:r>
      <w:r>
        <w:rPr>
          <w:szCs w:val="20"/>
          <w:lang w:val="ro-RO"/>
        </w:rPr>
        <w:t>lte prevederi legale în materie, dacă este cazul.</w:t>
      </w:r>
    </w:p>
    <w:p w:rsidR="00901C99" w:rsidRPr="008C5EF8" w:rsidRDefault="00901C99" w:rsidP="00E07FAB">
      <w:pPr>
        <w:pStyle w:val="H6"/>
        <w:spacing w:before="0" w:after="0"/>
        <w:jc w:val="both"/>
        <w:rPr>
          <w:sz w:val="24"/>
          <w:lang w:val="it-IT"/>
        </w:rPr>
      </w:pPr>
    </w:p>
    <w:p w:rsidR="00901C99" w:rsidRPr="000657BD" w:rsidRDefault="00901C99" w:rsidP="00E07FAB">
      <w:pPr>
        <w:pStyle w:val="H6"/>
        <w:spacing w:before="0" w:after="0"/>
        <w:jc w:val="both"/>
        <w:rPr>
          <w:sz w:val="24"/>
        </w:rPr>
      </w:pPr>
      <w:r w:rsidRPr="000657BD">
        <w:rPr>
          <w:sz w:val="24"/>
        </w:rPr>
        <w:t xml:space="preserve">C. CLARIFICARI PRIVIND DOCUMENTATIA DE ATRIBUIRE A CONTRACTULUI DE ACHIZITIE </w:t>
      </w:r>
    </w:p>
    <w:p w:rsidR="00901C99" w:rsidRPr="000657BD" w:rsidRDefault="00901C99" w:rsidP="00E07FAB">
      <w:pPr>
        <w:jc w:val="both"/>
        <w:rPr>
          <w:lang w:val="ro-RO"/>
        </w:rPr>
      </w:pPr>
    </w:p>
    <w:p w:rsidR="00901C99" w:rsidRPr="000657BD" w:rsidRDefault="00901C99" w:rsidP="00E07FAB">
      <w:pPr>
        <w:jc w:val="both"/>
        <w:rPr>
          <w:b/>
          <w:lang w:val="ro-RO"/>
        </w:rPr>
      </w:pPr>
      <w:r w:rsidRPr="000657BD">
        <w:rPr>
          <w:b/>
          <w:lang w:val="ro-RO"/>
        </w:rPr>
        <w:t>C.1. Dreptul de a solicita clarificari</w:t>
      </w:r>
    </w:p>
    <w:p w:rsidR="00901C99" w:rsidRPr="000657BD" w:rsidRDefault="00901C99" w:rsidP="00E07FAB">
      <w:pPr>
        <w:jc w:val="both"/>
        <w:rPr>
          <w:lang w:val="ro-RO"/>
        </w:rPr>
      </w:pPr>
      <w:r w:rsidRPr="000657BD">
        <w:rPr>
          <w:b/>
          <w:lang w:val="ro-RO"/>
        </w:rPr>
        <w:t>C.1.1.</w:t>
      </w:r>
      <w:r w:rsidRPr="000657BD">
        <w:rPr>
          <w:lang w:val="ro-RO"/>
        </w:rPr>
        <w:t xml:space="preserve"> Orice operator economic interesat are dreptul de a solicita, in scris, </w:t>
      </w:r>
      <w:r>
        <w:rPr>
          <w:lang w:val="ro-RO"/>
        </w:rPr>
        <w:t xml:space="preserve">prin una din metodele enuntate anterior, </w:t>
      </w:r>
      <w:r w:rsidRPr="000657BD">
        <w:rPr>
          <w:lang w:val="ro-RO"/>
        </w:rPr>
        <w:t>clarificari despre elementele cuprinse in documentatia de atribuire a contractului de achizitie.</w:t>
      </w:r>
    </w:p>
    <w:p w:rsidR="00901C99" w:rsidRPr="005673C2" w:rsidRDefault="00901C99" w:rsidP="00E07FAB">
      <w:pPr>
        <w:jc w:val="both"/>
        <w:rPr>
          <w:lang w:val="ro-RO"/>
        </w:rPr>
      </w:pPr>
      <w:r w:rsidRPr="005673C2">
        <w:rPr>
          <w:b/>
          <w:lang w:val="ro-RO"/>
        </w:rPr>
        <w:t>C.1.2.</w:t>
      </w:r>
      <w:r w:rsidRPr="005673C2">
        <w:rPr>
          <w:lang w:val="ro-RO"/>
        </w:rPr>
        <w:t xml:space="preserve"> IBIZA are obligatia de a transmite raspuns la orice solicitare de clarificari, într-o perioada care nu trebuie sa depăşească, de regula, 3 zile lucrătoare de la primirea unei astfel de solicitări din partea operatorului economic, in functie de complexitatea raspunsului formulat.</w:t>
      </w:r>
    </w:p>
    <w:p w:rsidR="00901C99" w:rsidRPr="005673C2" w:rsidRDefault="00901C99" w:rsidP="00E07FAB">
      <w:pPr>
        <w:jc w:val="both"/>
        <w:rPr>
          <w:lang w:val="ro-RO"/>
        </w:rPr>
      </w:pPr>
      <w:r w:rsidRPr="005673C2">
        <w:rPr>
          <w:b/>
          <w:lang w:val="ro-RO"/>
        </w:rPr>
        <w:t>C.1.3.</w:t>
      </w:r>
      <w:r w:rsidRPr="005673C2">
        <w:rPr>
          <w:lang w:val="ro-RO"/>
        </w:rPr>
        <w:t xml:space="preserve">. IBIZA are obligatia de a afisa pe pagina de internet proprie răspunsurile - însoţite de întrebările aferente - fara a dezvalui identitatea celui care a solicitat clarificările respective. </w:t>
      </w:r>
    </w:p>
    <w:p w:rsidR="00901C99" w:rsidRPr="005673C2" w:rsidRDefault="00901C99" w:rsidP="00E07FAB">
      <w:pPr>
        <w:jc w:val="both"/>
        <w:rPr>
          <w:lang w:val="ro-RO"/>
        </w:rPr>
      </w:pPr>
      <w:r w:rsidRPr="005673C2">
        <w:rPr>
          <w:b/>
          <w:lang w:val="ro-RO"/>
        </w:rPr>
        <w:t xml:space="preserve">C.1.4. </w:t>
      </w:r>
      <w:r w:rsidRPr="005673C2">
        <w:rPr>
          <w:lang w:val="ro-RO"/>
        </w:rPr>
        <w:t>În cazul în care operatorul economic nu a transmis solicitarea de clarificare în timp util, punând astfel achizitorul în imposibilitate de a respecta termenul prevăzut la C.1.4., IBIZA va răspunde la solicitarea de clarificare în măsura în care perioada necesară pentru elaborarea şi transmiterea răspunsului face posibila analizarea de către toti operatorii economici înainte de data limita de depunere a ofertelor.</w:t>
      </w:r>
    </w:p>
    <w:p w:rsidR="00901C99" w:rsidRPr="00740F31" w:rsidRDefault="00901C99" w:rsidP="00E07FAB">
      <w:pPr>
        <w:jc w:val="both"/>
        <w:rPr>
          <w:color w:val="FF0000"/>
          <w:lang w:val="ro-RO"/>
        </w:rPr>
      </w:pPr>
    </w:p>
    <w:p w:rsidR="00901C99" w:rsidRPr="000657BD" w:rsidRDefault="00901C99" w:rsidP="00E07FAB">
      <w:pPr>
        <w:autoSpaceDE w:val="0"/>
        <w:rPr>
          <w:b/>
          <w:lang w:val="ro-RO"/>
        </w:rPr>
      </w:pPr>
      <w:r w:rsidRPr="000657BD">
        <w:rPr>
          <w:b/>
          <w:lang w:val="ro-RO"/>
        </w:rPr>
        <w:t>D. SOLUŢIONAREA CONTESTAŢIILOR</w:t>
      </w:r>
    </w:p>
    <w:p w:rsidR="00901C99" w:rsidRPr="000657BD" w:rsidRDefault="00901C99" w:rsidP="00E07FAB">
      <w:pPr>
        <w:autoSpaceDE w:val="0"/>
        <w:rPr>
          <w:b/>
          <w:lang w:val="ro-RO"/>
        </w:rPr>
      </w:pPr>
    </w:p>
    <w:p w:rsidR="00901C99" w:rsidRDefault="00901C99" w:rsidP="00E07FAB">
      <w:pPr>
        <w:autoSpaceDE w:val="0"/>
        <w:jc w:val="both"/>
        <w:rPr>
          <w:lang w:val="ro-RO"/>
        </w:rPr>
      </w:pPr>
      <w:r w:rsidRPr="000657BD">
        <w:rPr>
          <w:b/>
          <w:lang w:val="ro-RO"/>
        </w:rPr>
        <w:t>D.1.1</w:t>
      </w:r>
      <w:r w:rsidRPr="000657BD">
        <w:rPr>
          <w:lang w:val="ro-RO"/>
        </w:rPr>
        <w:t xml:space="preserve">. </w:t>
      </w:r>
      <w:r>
        <w:rPr>
          <w:lang w:val="ro-RO"/>
        </w:rPr>
        <w:t>Persoana care se considera vătămată într-un drept al sau ori într-un interes legitim printr-un act al achizitorului, poate depune o contestatie</w:t>
      </w:r>
      <w:r>
        <w:rPr>
          <w:bCs/>
          <w:lang w:val="ro-RO"/>
        </w:rPr>
        <w:t xml:space="preserve"> </w:t>
      </w:r>
      <w:r w:rsidRPr="007C11A2">
        <w:rPr>
          <w:lang w:val="ro-RO"/>
        </w:rPr>
        <w:t xml:space="preserve">in termen de 3 zile </w:t>
      </w:r>
      <w:r>
        <w:rPr>
          <w:lang w:val="ro-RO"/>
        </w:rPr>
        <w:t>de la data luarii la cunostinta a actului respectiv.</w:t>
      </w:r>
    </w:p>
    <w:p w:rsidR="00901C99" w:rsidRPr="000657BD" w:rsidRDefault="00901C99" w:rsidP="00E07FAB">
      <w:pPr>
        <w:autoSpaceDE w:val="0"/>
        <w:jc w:val="both"/>
        <w:rPr>
          <w:lang w:val="ro-RO"/>
        </w:rPr>
      </w:pPr>
    </w:p>
    <w:p w:rsidR="00901C99" w:rsidRPr="000657BD" w:rsidRDefault="00901C99" w:rsidP="00E07FAB">
      <w:pPr>
        <w:jc w:val="both"/>
        <w:rPr>
          <w:b/>
          <w:lang w:val="ro-RO"/>
        </w:rPr>
      </w:pPr>
      <w:r w:rsidRPr="000657BD">
        <w:rPr>
          <w:b/>
          <w:lang w:val="ro-RO"/>
        </w:rPr>
        <w:t>E. OBIECTUL CONTRACTULUI DE ACHIZITIE SI DURATA ACESTUIA</w:t>
      </w:r>
    </w:p>
    <w:p w:rsidR="00901C99" w:rsidRPr="000657BD" w:rsidRDefault="00901C99" w:rsidP="00E07FAB">
      <w:pPr>
        <w:jc w:val="both"/>
        <w:rPr>
          <w:b/>
          <w:lang w:val="ro-RO"/>
        </w:rPr>
      </w:pPr>
    </w:p>
    <w:p w:rsidR="00901C99" w:rsidRPr="00D73AFA" w:rsidRDefault="00901C99" w:rsidP="00E07FAB">
      <w:pPr>
        <w:pStyle w:val="Heading2"/>
      </w:pPr>
      <w:r w:rsidRPr="000657BD">
        <w:t>E.1.Obiectul contractului</w:t>
      </w:r>
    </w:p>
    <w:p w:rsidR="00901C99" w:rsidRPr="000657BD" w:rsidRDefault="00901C99" w:rsidP="00E07FAB">
      <w:pPr>
        <w:jc w:val="both"/>
        <w:rPr>
          <w:b/>
          <w:lang w:val="ro-RO"/>
        </w:rPr>
      </w:pPr>
      <w:r w:rsidRPr="00D73AFA">
        <w:rPr>
          <w:b/>
          <w:lang w:val="ro-RO"/>
        </w:rPr>
        <w:t>E.1.1.</w:t>
      </w:r>
      <w:r w:rsidRPr="00D73AFA">
        <w:rPr>
          <w:lang w:val="ro-RO"/>
        </w:rPr>
        <w:t xml:space="preserve"> </w:t>
      </w:r>
      <w:r w:rsidRPr="00073289">
        <w:rPr>
          <w:b/>
          <w:lang w:val="ro-RO"/>
        </w:rPr>
        <w:t>Obiectul contractului de achizitie:</w:t>
      </w:r>
      <w:r w:rsidRPr="00073289">
        <w:rPr>
          <w:lang w:val="ro-RO"/>
        </w:rPr>
        <w:t xml:space="preserve"> il constituie executarea de lucrari de constructii , instalatii si bransamente pentru </w:t>
      </w:r>
      <w:r>
        <w:rPr>
          <w:lang w:val="ro-RO"/>
        </w:rPr>
        <w:t xml:space="preserve">Centrul pentru sprijinirea afacerilor intreprinderilor mici si mijlocii </w:t>
      </w:r>
    </w:p>
    <w:p w:rsidR="00901C99" w:rsidRPr="002722AE" w:rsidRDefault="00901C99" w:rsidP="00E07FAB">
      <w:pPr>
        <w:jc w:val="both"/>
        <w:rPr>
          <w:b/>
          <w:lang w:val="ro-RO"/>
        </w:rPr>
      </w:pPr>
      <w:r w:rsidRPr="000657BD">
        <w:rPr>
          <w:b/>
          <w:lang w:val="ro-RO"/>
        </w:rPr>
        <w:t xml:space="preserve">Oferta depusa va cuprinde in mod obligatoriu totalitatea serviciilor si lucrarilor solicitate </w:t>
      </w:r>
      <w:r>
        <w:rPr>
          <w:b/>
          <w:lang w:val="ro-RO"/>
        </w:rPr>
        <w:t>potrivit prezentei documentatii</w:t>
      </w:r>
      <w:r w:rsidRPr="000657BD">
        <w:rPr>
          <w:b/>
          <w:lang w:val="ro-RO"/>
        </w:rPr>
        <w:t xml:space="preserve">. </w:t>
      </w:r>
      <w:r w:rsidRPr="002722AE">
        <w:rPr>
          <w:b/>
          <w:lang w:val="ro-RO"/>
        </w:rPr>
        <w:t>Nu se accepta oferte partiale pentru gama de lucrari solicitate.</w:t>
      </w:r>
    </w:p>
    <w:p w:rsidR="00901C99" w:rsidRPr="002E653D" w:rsidRDefault="00901C99" w:rsidP="00E07FAB">
      <w:pPr>
        <w:jc w:val="both"/>
        <w:rPr>
          <w:b/>
          <w:lang w:val="ro-RO"/>
        </w:rPr>
      </w:pPr>
    </w:p>
    <w:p w:rsidR="00901C99" w:rsidRPr="002E653D" w:rsidRDefault="00901C99" w:rsidP="002E653D">
      <w:pPr>
        <w:jc w:val="both"/>
        <w:rPr>
          <w:b/>
          <w:lang w:val="ro-RO"/>
        </w:rPr>
      </w:pPr>
      <w:r w:rsidRPr="002E653D">
        <w:rPr>
          <w:b/>
          <w:lang w:val="ro-RO"/>
        </w:rPr>
        <w:t>E.1.2. Coduri C.P.V.:</w:t>
      </w:r>
    </w:p>
    <w:p w:rsidR="00901C99" w:rsidRDefault="00901C99" w:rsidP="00F46129">
      <w:pPr>
        <w:suppressAutoHyphens w:val="0"/>
        <w:rPr>
          <w:color w:val="FF0000"/>
          <w:lang w:val="ro-RO"/>
        </w:rPr>
      </w:pPr>
    </w:p>
    <w:p w:rsidR="00901C99" w:rsidRPr="009E7587" w:rsidRDefault="00901C99" w:rsidP="002E653D">
      <w:pPr>
        <w:rPr>
          <w:lang w:val="ro-RO"/>
        </w:rPr>
      </w:pPr>
      <w:r>
        <w:rPr>
          <w:lang w:val="ro-RO"/>
        </w:rPr>
        <w:t xml:space="preserve">-  </w:t>
      </w:r>
      <w:r w:rsidRPr="009E7587">
        <w:rPr>
          <w:lang w:val="ro-RO"/>
        </w:rPr>
        <w:t>45210000-2 Lucrări de construcţii de clădiri</w:t>
      </w:r>
    </w:p>
    <w:p w:rsidR="00901C99" w:rsidRPr="009E7587" w:rsidRDefault="00901C99" w:rsidP="002E653D">
      <w:pPr>
        <w:rPr>
          <w:lang w:val="ro-RO"/>
        </w:rPr>
      </w:pPr>
      <w:r w:rsidRPr="009E7587">
        <w:rPr>
          <w:lang w:val="ro-RO"/>
        </w:rPr>
        <w:t>-</w:t>
      </w:r>
      <w:r w:rsidRPr="009E7587">
        <w:rPr>
          <w:szCs w:val="18"/>
          <w:lang w:val="ro-RO"/>
        </w:rPr>
        <w:t xml:space="preserve">  45213150-9 Lucrari de constructii de complexe de birouri</w:t>
      </w:r>
    </w:p>
    <w:p w:rsidR="00901C99" w:rsidRPr="009E7587" w:rsidRDefault="00901C99" w:rsidP="002E653D">
      <w:pPr>
        <w:suppressAutoHyphens w:val="0"/>
        <w:rPr>
          <w:lang w:val="ro-RO"/>
        </w:rPr>
      </w:pPr>
      <w:r w:rsidRPr="009E7587">
        <w:rPr>
          <w:lang w:val="ro-RO"/>
        </w:rPr>
        <w:t>-  45300000-0 Lucrări de instalaţii pentru clădiri</w:t>
      </w:r>
    </w:p>
    <w:p w:rsidR="00901C99" w:rsidRPr="0038397D" w:rsidRDefault="00901C99" w:rsidP="002E653D">
      <w:pPr>
        <w:suppressAutoHyphens w:val="0"/>
        <w:rPr>
          <w:lang w:val="ro-RO"/>
        </w:rPr>
      </w:pPr>
      <w:r w:rsidRPr="009E7587">
        <w:rPr>
          <w:lang w:val="ro-RO"/>
        </w:rPr>
        <w:t xml:space="preserve">- </w:t>
      </w:r>
      <w:r w:rsidRPr="009E7587">
        <w:rPr>
          <w:szCs w:val="18"/>
          <w:lang w:val="ro-RO"/>
        </w:rPr>
        <w:t>45400000</w:t>
      </w:r>
      <w:r w:rsidRPr="0038397D">
        <w:rPr>
          <w:lang w:val="ro-RO"/>
        </w:rPr>
        <w:t>-0 Lucrari de finisare a constructiilor.</w:t>
      </w:r>
    </w:p>
    <w:p w:rsidR="00901C99" w:rsidRDefault="00901C99" w:rsidP="002E653D">
      <w:pPr>
        <w:suppressAutoHyphens w:val="0"/>
        <w:rPr>
          <w:lang w:val="ro-RO"/>
        </w:rPr>
      </w:pPr>
      <w:r w:rsidRPr="0038397D">
        <w:rPr>
          <w:lang w:val="ro-RO"/>
        </w:rPr>
        <w:t>- 44167100-9 Racorduri</w:t>
      </w:r>
      <w:r w:rsidRPr="003B432C">
        <w:rPr>
          <w:lang w:val="ro-RO"/>
        </w:rPr>
        <w:t xml:space="preserve"> (</w:t>
      </w:r>
      <w:r w:rsidRPr="0038397D">
        <w:rPr>
          <w:lang w:val="ro-RO"/>
        </w:rPr>
        <w:t xml:space="preserve"> la utilitati</w:t>
      </w:r>
      <w:r>
        <w:rPr>
          <w:lang w:val="ro-RO"/>
        </w:rPr>
        <w:t xml:space="preserve"> : </w:t>
      </w:r>
      <w:r w:rsidRPr="0038397D">
        <w:rPr>
          <w:lang w:val="ro-RO"/>
        </w:rPr>
        <w:t>apa-canal,gaz, electrice</w:t>
      </w:r>
    </w:p>
    <w:p w:rsidR="00901C99" w:rsidRPr="003B432C" w:rsidRDefault="00901C99" w:rsidP="002E653D">
      <w:pPr>
        <w:autoSpaceDE w:val="0"/>
        <w:autoSpaceDN w:val="0"/>
        <w:adjustRightInd w:val="0"/>
        <w:jc w:val="both"/>
        <w:rPr>
          <w:rFonts w:ascii="Arial" w:hAnsi="Arial" w:cs="Arial"/>
          <w:sz w:val="28"/>
          <w:szCs w:val="28"/>
          <w:lang w:val="ro-RO"/>
        </w:rPr>
      </w:pPr>
      <w:r>
        <w:rPr>
          <w:lang w:val="ro-RO"/>
        </w:rPr>
        <w:t xml:space="preserve"> </w:t>
      </w:r>
      <w:r w:rsidRPr="002E653D">
        <w:rPr>
          <w:lang w:val="ro-RO"/>
        </w:rPr>
        <w:t>- 45100000-8 Lucrări de pregătire a şantierului</w:t>
      </w:r>
      <w:r w:rsidRPr="003B432C">
        <w:rPr>
          <w:lang w:val="ro-RO"/>
        </w:rPr>
        <w:t xml:space="preserve"> (</w:t>
      </w:r>
      <w:r w:rsidRPr="002E653D">
        <w:rPr>
          <w:lang w:val="ro-RO"/>
        </w:rPr>
        <w:t>organizare de santier)</w:t>
      </w:r>
    </w:p>
    <w:p w:rsidR="00901C99" w:rsidRPr="00C1140F" w:rsidRDefault="00901C99" w:rsidP="002E653D">
      <w:pPr>
        <w:suppressAutoHyphens w:val="0"/>
        <w:rPr>
          <w:color w:val="FF0000"/>
          <w:lang w:val="ro-RO"/>
        </w:rPr>
      </w:pPr>
    </w:p>
    <w:p w:rsidR="00901C99" w:rsidRPr="00DC3441" w:rsidRDefault="00901C99" w:rsidP="00F46129">
      <w:pPr>
        <w:rPr>
          <w:lang w:val="ro-RO"/>
        </w:rPr>
      </w:pPr>
    </w:p>
    <w:p w:rsidR="00901C99" w:rsidRPr="00DC3441" w:rsidRDefault="00901C99" w:rsidP="00E07FAB">
      <w:pPr>
        <w:pStyle w:val="H5"/>
        <w:spacing w:before="0" w:after="0"/>
        <w:jc w:val="both"/>
        <w:rPr>
          <w:i/>
          <w:sz w:val="24"/>
          <w:szCs w:val="24"/>
        </w:rPr>
      </w:pPr>
      <w:r w:rsidRPr="00DC3441">
        <w:rPr>
          <w:sz w:val="24"/>
          <w:szCs w:val="24"/>
        </w:rPr>
        <w:t xml:space="preserve">E.1.3. Durata contractului:  Termenul de executie al “Centrului pentru sprijinirea afacerilor întreprinderilor mici şi mijlocii”, potrivit Contractului de finantare nr.2817/02.02.2012, </w:t>
      </w:r>
      <w:r w:rsidRPr="00DC3441">
        <w:rPr>
          <w:b w:val="0"/>
          <w:sz w:val="24"/>
          <w:szCs w:val="24"/>
        </w:rPr>
        <w:t xml:space="preserve">este </w:t>
      </w:r>
      <w:r w:rsidRPr="00DC3441">
        <w:rPr>
          <w:sz w:val="24"/>
          <w:szCs w:val="24"/>
        </w:rPr>
        <w:t>cel prevazut in cererea de finantare, cu modificarile si completarile ulterioare.</w:t>
      </w:r>
    </w:p>
    <w:p w:rsidR="00901C99" w:rsidRDefault="00901C99" w:rsidP="00D64F7A">
      <w:pPr>
        <w:rPr>
          <w:lang w:val="ro-RO"/>
        </w:rPr>
      </w:pPr>
    </w:p>
    <w:p w:rsidR="00901C99" w:rsidRDefault="00901C99" w:rsidP="00D64F7A">
      <w:pPr>
        <w:rPr>
          <w:b/>
          <w:lang w:val="ro-RO"/>
        </w:rPr>
      </w:pPr>
      <w:r w:rsidRPr="00D64F7A">
        <w:rPr>
          <w:b/>
          <w:lang w:val="ro-RO"/>
        </w:rPr>
        <w:t xml:space="preserve">E.1.4. Valoarea estimativă a contractului : </w:t>
      </w:r>
    </w:p>
    <w:p w:rsidR="00901C99" w:rsidRDefault="00901C99" w:rsidP="00D64F7A">
      <w:pPr>
        <w:rPr>
          <w:b/>
          <w:lang w:val="ro-RO"/>
        </w:rPr>
      </w:pPr>
    </w:p>
    <w:p w:rsidR="00901C99" w:rsidRPr="006F4948" w:rsidRDefault="00901C99" w:rsidP="00F96CEB">
      <w:pPr>
        <w:pStyle w:val="H5"/>
        <w:spacing w:before="0" w:after="0"/>
        <w:jc w:val="both"/>
        <w:rPr>
          <w:b w:val="0"/>
          <w:sz w:val="24"/>
          <w:szCs w:val="24"/>
        </w:rPr>
      </w:pPr>
      <w:r w:rsidRPr="00F96CEB">
        <w:rPr>
          <w:sz w:val="24"/>
          <w:szCs w:val="24"/>
        </w:rPr>
        <w:t xml:space="preserve">Valoarea estimată a contractului de </w:t>
      </w:r>
      <w:r>
        <w:rPr>
          <w:sz w:val="24"/>
          <w:szCs w:val="24"/>
        </w:rPr>
        <w:t xml:space="preserve">executie lucrari </w:t>
      </w:r>
      <w:r w:rsidRPr="00F96CEB">
        <w:rPr>
          <w:sz w:val="24"/>
          <w:szCs w:val="24"/>
        </w:rPr>
        <w:t xml:space="preserve">este în sumă de </w:t>
      </w:r>
      <w:r>
        <w:rPr>
          <w:sz w:val="24"/>
          <w:szCs w:val="24"/>
        </w:rPr>
        <w:t xml:space="preserve">maxim </w:t>
      </w:r>
      <w:r w:rsidRPr="006F4948">
        <w:rPr>
          <w:sz w:val="24"/>
          <w:szCs w:val="24"/>
        </w:rPr>
        <w:t>11 195 844 lei fără TVA .</w:t>
      </w:r>
      <w:r>
        <w:rPr>
          <w:sz w:val="24"/>
          <w:szCs w:val="24"/>
        </w:rPr>
        <w:t xml:space="preserve"> </w:t>
      </w:r>
    </w:p>
    <w:p w:rsidR="00901C99" w:rsidRDefault="00901C99" w:rsidP="005D57E4">
      <w:pPr>
        <w:rPr>
          <w:lang w:val="ro-RO"/>
        </w:rPr>
      </w:pPr>
    </w:p>
    <w:p w:rsidR="00901C99" w:rsidRPr="005D57E4" w:rsidRDefault="00901C99" w:rsidP="005D57E4">
      <w:pPr>
        <w:pStyle w:val="H5"/>
        <w:spacing w:before="0" w:after="0"/>
        <w:jc w:val="both"/>
        <w:rPr>
          <w:sz w:val="24"/>
          <w:szCs w:val="24"/>
        </w:rPr>
      </w:pPr>
      <w:r w:rsidRPr="005D57E4">
        <w:rPr>
          <w:sz w:val="24"/>
          <w:szCs w:val="24"/>
        </w:rPr>
        <w:t>E.1.5</w:t>
      </w:r>
      <w:r w:rsidRPr="005D57E4">
        <w:rPr>
          <w:b w:val="0"/>
          <w:sz w:val="24"/>
          <w:szCs w:val="24"/>
        </w:rPr>
        <w:t xml:space="preserve">. </w:t>
      </w:r>
      <w:r w:rsidRPr="005D57E4">
        <w:rPr>
          <w:sz w:val="24"/>
          <w:szCs w:val="24"/>
        </w:rPr>
        <w:t>Total cantităţi lucrări/servicii/produse</w:t>
      </w:r>
    </w:p>
    <w:p w:rsidR="00901C99" w:rsidRPr="005D57E4" w:rsidRDefault="00901C99" w:rsidP="005D57E4">
      <w:pPr>
        <w:pStyle w:val="H5"/>
        <w:spacing w:before="0" w:after="0"/>
        <w:jc w:val="both"/>
        <w:rPr>
          <w:b w:val="0"/>
          <w:sz w:val="24"/>
          <w:szCs w:val="24"/>
        </w:rPr>
      </w:pPr>
      <w:r w:rsidRPr="005D57E4">
        <w:rPr>
          <w:b w:val="0"/>
          <w:sz w:val="24"/>
          <w:szCs w:val="24"/>
        </w:rPr>
        <w:t>Scopul contractului de achiziţie, precum şi cantitatea lucrărilor şi produselor este stabilită în caietul de sarcini parte integrantă a documentaţiei de atribuire şi se va preciza in contractul încheiat cu ofertantul declarat câştigător</w:t>
      </w:r>
      <w:r>
        <w:rPr>
          <w:b w:val="0"/>
          <w:sz w:val="24"/>
          <w:szCs w:val="24"/>
        </w:rPr>
        <w:t>.</w:t>
      </w:r>
    </w:p>
    <w:p w:rsidR="00901C99" w:rsidRPr="00F96CEB" w:rsidRDefault="00901C99" w:rsidP="00E07FAB">
      <w:pPr>
        <w:pStyle w:val="H5"/>
        <w:spacing w:before="0" w:after="0"/>
        <w:jc w:val="both"/>
        <w:rPr>
          <w:b w:val="0"/>
          <w:sz w:val="24"/>
          <w:szCs w:val="24"/>
        </w:rPr>
      </w:pPr>
    </w:p>
    <w:p w:rsidR="00901C99" w:rsidRPr="000657BD" w:rsidRDefault="00901C99" w:rsidP="00E07FAB">
      <w:pPr>
        <w:pStyle w:val="H5"/>
        <w:spacing w:before="0" w:after="0"/>
        <w:jc w:val="both"/>
        <w:rPr>
          <w:sz w:val="24"/>
        </w:rPr>
      </w:pPr>
      <w:r w:rsidRPr="000657BD">
        <w:rPr>
          <w:sz w:val="24"/>
          <w:szCs w:val="24"/>
        </w:rPr>
        <w:t xml:space="preserve">F. </w:t>
      </w:r>
      <w:r w:rsidRPr="000657BD">
        <w:rPr>
          <w:sz w:val="24"/>
        </w:rPr>
        <w:t xml:space="preserve"> PROCEDURA APLICATA </w:t>
      </w:r>
    </w:p>
    <w:p w:rsidR="00901C99" w:rsidRPr="000657BD" w:rsidRDefault="00901C99" w:rsidP="00E07FAB">
      <w:pPr>
        <w:rPr>
          <w:lang w:val="ro-RO"/>
        </w:rPr>
      </w:pPr>
    </w:p>
    <w:p w:rsidR="00901C99" w:rsidRPr="00003584" w:rsidRDefault="00901C99" w:rsidP="00003584">
      <w:pPr>
        <w:suppressAutoHyphens w:val="0"/>
        <w:spacing w:after="200"/>
        <w:jc w:val="both"/>
        <w:rPr>
          <w:lang w:val="ro-RO"/>
        </w:rPr>
      </w:pPr>
      <w:r w:rsidRPr="00003584">
        <w:rPr>
          <w:lang w:val="ro-RO"/>
        </w:rPr>
        <w:t>F.1. Procedura aplicata este cea prevăzută de Anexa VI la contractul de finanţare  intitulată Instrucţiunea privind atribuirea contractelor de lucrări, de furnizare şi de servicii aplicabile în cazul operatorilor economici care au primit finanţare în cadrul Domeniului Major de Intervenţie 4.1 al P.O.R. 2007-2013.</w:t>
      </w:r>
    </w:p>
    <w:p w:rsidR="00901C99" w:rsidRPr="000657BD" w:rsidRDefault="00901C99" w:rsidP="00E07FAB">
      <w:pPr>
        <w:pStyle w:val="Heading4"/>
        <w:numPr>
          <w:ilvl w:val="0"/>
          <w:numId w:val="0"/>
        </w:numPr>
        <w:tabs>
          <w:tab w:val="left" w:pos="720"/>
        </w:tabs>
        <w:rPr>
          <w:sz w:val="24"/>
        </w:rPr>
      </w:pPr>
    </w:p>
    <w:p w:rsidR="00901C99" w:rsidRPr="000657BD" w:rsidRDefault="00901C99" w:rsidP="00E07FAB">
      <w:pPr>
        <w:pStyle w:val="Heading4"/>
        <w:tabs>
          <w:tab w:val="left" w:pos="720"/>
        </w:tabs>
        <w:rPr>
          <w:sz w:val="24"/>
        </w:rPr>
      </w:pPr>
      <w:r w:rsidRPr="000657BD">
        <w:rPr>
          <w:sz w:val="24"/>
        </w:rPr>
        <w:t>G. PREZENTAREA OFERTEI SI A DOCUMENTELOR CARE INSOTESC OFERTA</w:t>
      </w:r>
    </w:p>
    <w:p w:rsidR="00901C99" w:rsidRPr="000657BD" w:rsidRDefault="00901C99" w:rsidP="00E07FAB">
      <w:pPr>
        <w:rPr>
          <w:lang w:val="ro-RO"/>
        </w:rPr>
      </w:pPr>
    </w:p>
    <w:p w:rsidR="00901C99" w:rsidRPr="000657BD" w:rsidRDefault="00901C99" w:rsidP="00E07FAB">
      <w:pPr>
        <w:pStyle w:val="H6"/>
        <w:spacing w:before="0" w:after="0"/>
        <w:jc w:val="both"/>
        <w:rPr>
          <w:sz w:val="24"/>
        </w:rPr>
      </w:pPr>
      <w:r w:rsidRPr="000657BD">
        <w:rPr>
          <w:sz w:val="24"/>
        </w:rPr>
        <w:t>G.1. Data si ora</w:t>
      </w:r>
      <w:r w:rsidRPr="000657BD">
        <w:rPr>
          <w:sz w:val="24"/>
          <w:szCs w:val="24"/>
        </w:rPr>
        <w:t xml:space="preserve"> limita </w:t>
      </w:r>
      <w:r w:rsidRPr="000657BD">
        <w:rPr>
          <w:sz w:val="24"/>
        </w:rPr>
        <w:t>si modalitati pentru depunerea ofertei si a documentelor care insotesc oferta</w:t>
      </w:r>
    </w:p>
    <w:p w:rsidR="00901C99" w:rsidRPr="000657BD" w:rsidRDefault="00901C99" w:rsidP="00E07FAB">
      <w:pPr>
        <w:jc w:val="both"/>
        <w:rPr>
          <w:lang w:val="ro-RO"/>
        </w:rPr>
      </w:pPr>
      <w:r w:rsidRPr="000657BD">
        <w:rPr>
          <w:b/>
          <w:lang w:val="ro-RO"/>
        </w:rPr>
        <w:t>G.1.1.</w:t>
      </w:r>
      <w:r w:rsidRPr="000657BD">
        <w:rPr>
          <w:lang w:val="ro-RO"/>
        </w:rPr>
        <w:t xml:space="preserve"> Ofertantul trebuie sa ia toate masurile astfel incat oferta, insotita  de documentele care insotesc oferta, sa fie primi</w:t>
      </w:r>
      <w:r>
        <w:rPr>
          <w:lang w:val="ro-RO"/>
        </w:rPr>
        <w:t>te si inregistrate de catre IBIZA</w:t>
      </w:r>
      <w:r w:rsidRPr="000657BD">
        <w:rPr>
          <w:lang w:val="ro-RO"/>
        </w:rPr>
        <w:t xml:space="preserve">  pana la data limita pentru depunere.</w:t>
      </w:r>
    </w:p>
    <w:p w:rsidR="00901C99" w:rsidRPr="000657BD" w:rsidRDefault="00901C99" w:rsidP="00E07FAB">
      <w:pPr>
        <w:jc w:val="both"/>
        <w:rPr>
          <w:lang w:val="ro-RO"/>
        </w:rPr>
      </w:pPr>
      <w:r w:rsidRPr="000657BD">
        <w:rPr>
          <w:b/>
          <w:lang w:val="ro-RO"/>
        </w:rPr>
        <w:t>G.1.2.</w:t>
      </w:r>
      <w:r w:rsidRPr="000657BD">
        <w:rPr>
          <w:lang w:val="ro-RO"/>
        </w:rPr>
        <w:t xml:space="preserve"> Oferta si docum</w:t>
      </w:r>
      <w:r>
        <w:rPr>
          <w:lang w:val="ro-RO"/>
        </w:rPr>
        <w:t xml:space="preserve">entele care insotesc oferta pot </w:t>
      </w:r>
      <w:r w:rsidRPr="000657BD">
        <w:rPr>
          <w:lang w:val="ro-RO"/>
        </w:rPr>
        <w:t>fi depuse prin posta</w:t>
      </w:r>
      <w:r>
        <w:rPr>
          <w:lang w:val="ro-RO"/>
        </w:rPr>
        <w:t>, fax, e-mail</w:t>
      </w:r>
      <w:r w:rsidRPr="000657BD">
        <w:rPr>
          <w:lang w:val="ro-RO"/>
        </w:rPr>
        <w:t xml:space="preserve"> sau direct de catre ofertant la urmatoarea adresa:</w:t>
      </w:r>
    </w:p>
    <w:p w:rsidR="00901C99" w:rsidRPr="000657BD" w:rsidRDefault="00901C99" w:rsidP="00C73A9D">
      <w:pPr>
        <w:jc w:val="both"/>
        <w:rPr>
          <w:lang w:val="ro-RO"/>
        </w:rPr>
      </w:pPr>
      <w:r w:rsidRPr="000657BD">
        <w:rPr>
          <w:lang w:val="ro-RO"/>
        </w:rPr>
        <w:tab/>
      </w:r>
      <w:r>
        <w:rPr>
          <w:lang w:val="ro-RO"/>
        </w:rPr>
        <w:t>Voluntari, şoseaua Pipera-Tunari, nr.198, T4, PA93/2, complex Ibiza sol , bloc L1A5 ap.1 ,judeţul Ilfov.</w:t>
      </w:r>
    </w:p>
    <w:p w:rsidR="00901C99" w:rsidRPr="008C5EF8" w:rsidRDefault="00901C99" w:rsidP="00C73A9D">
      <w:pPr>
        <w:ind w:firstLine="720"/>
        <w:jc w:val="both"/>
        <w:rPr>
          <w:lang w:val="ro-RO"/>
        </w:rPr>
      </w:pPr>
      <w:r w:rsidRPr="008C5EF8">
        <w:rPr>
          <w:lang w:val="ro-RO"/>
        </w:rPr>
        <w:t>Ofertantul isi asuma riscurile transmiterii ofertei, inclusiv forta majora.</w:t>
      </w:r>
    </w:p>
    <w:p w:rsidR="00901C99" w:rsidRPr="00BF6E82" w:rsidRDefault="00901C99" w:rsidP="00E07FAB">
      <w:pPr>
        <w:pStyle w:val="BodyText2"/>
        <w:rPr>
          <w:b/>
        </w:rPr>
      </w:pPr>
      <w:r w:rsidRPr="00BF6E82">
        <w:rPr>
          <w:b/>
        </w:rPr>
        <w:t>G.1.3.</w:t>
      </w:r>
      <w:r w:rsidRPr="00BF6E82">
        <w:t xml:space="preserve"> Data limita pana la care se primesc ofertele, insotite de documentele care insotesc oferta, este </w:t>
      </w:r>
      <w:r>
        <w:rPr>
          <w:b/>
          <w:szCs w:val="20"/>
        </w:rPr>
        <w:t>02.07.2012   Ora limită :16.</w:t>
      </w:r>
      <w:r w:rsidRPr="00BB70CC">
        <w:rPr>
          <w:b/>
          <w:szCs w:val="20"/>
        </w:rPr>
        <w:t>00</w:t>
      </w:r>
      <w:r>
        <w:rPr>
          <w:b/>
          <w:szCs w:val="20"/>
        </w:rPr>
        <w:t>.</w:t>
      </w:r>
    </w:p>
    <w:p w:rsidR="00901C99" w:rsidRPr="004A62D2" w:rsidRDefault="00901C99" w:rsidP="00E07FAB">
      <w:pPr>
        <w:jc w:val="both"/>
        <w:rPr>
          <w:color w:val="FF0000"/>
          <w:lang w:val="ro-RO"/>
        </w:rPr>
      </w:pPr>
      <w:r w:rsidRPr="00A72653">
        <w:rPr>
          <w:b/>
          <w:lang w:val="ro-RO"/>
        </w:rPr>
        <w:t xml:space="preserve">G.1.4. </w:t>
      </w:r>
      <w:r w:rsidRPr="00A72653">
        <w:rPr>
          <w:lang w:val="ro-RO"/>
        </w:rPr>
        <w:t>IBIZA are dreptul de a prelungi termenul limita pentru depunerea ofertelor in conditiile in care pana la termenul prevazut nu a fost depusa nici o oferta</w:t>
      </w:r>
      <w:r w:rsidRPr="004A62D2">
        <w:rPr>
          <w:color w:val="FF0000"/>
          <w:lang w:val="ro-RO"/>
        </w:rPr>
        <w:t>.</w:t>
      </w:r>
    </w:p>
    <w:p w:rsidR="00901C99" w:rsidRPr="000657BD" w:rsidRDefault="00901C99" w:rsidP="00E07FAB">
      <w:pPr>
        <w:pStyle w:val="BodyText2"/>
        <w:rPr>
          <w:b/>
        </w:rPr>
      </w:pPr>
    </w:p>
    <w:p w:rsidR="00901C99" w:rsidRPr="000657BD" w:rsidRDefault="00901C99" w:rsidP="00E07FAB">
      <w:pPr>
        <w:pStyle w:val="Heading2"/>
      </w:pPr>
      <w:r w:rsidRPr="000657BD">
        <w:t>G.2. Documentele care insotesc oferta</w:t>
      </w:r>
    </w:p>
    <w:p w:rsidR="00901C99" w:rsidRPr="000657BD" w:rsidRDefault="00901C99" w:rsidP="00E07FAB">
      <w:pPr>
        <w:pStyle w:val="Header"/>
        <w:tabs>
          <w:tab w:val="clear" w:pos="4320"/>
          <w:tab w:val="clear" w:pos="8640"/>
        </w:tabs>
        <w:jc w:val="both"/>
        <w:rPr>
          <w:b/>
        </w:rPr>
      </w:pPr>
      <w:r w:rsidRPr="000657BD">
        <w:rPr>
          <w:b/>
        </w:rPr>
        <w:t>G.2.1.</w:t>
      </w:r>
      <w:r w:rsidRPr="000657BD">
        <w:t xml:space="preserve"> </w:t>
      </w:r>
      <w:r w:rsidRPr="002C399A">
        <w:rPr>
          <w:b/>
        </w:rPr>
        <w:t>Scrisoarea de inaintare</w:t>
      </w:r>
      <w:r w:rsidRPr="000657BD">
        <w:rPr>
          <w:b/>
        </w:rPr>
        <w:t xml:space="preserve"> </w:t>
      </w:r>
    </w:p>
    <w:p w:rsidR="00901C99" w:rsidRPr="000657BD" w:rsidRDefault="00901C99" w:rsidP="00E07FAB">
      <w:pPr>
        <w:pStyle w:val="Header"/>
        <w:tabs>
          <w:tab w:val="clear" w:pos="4320"/>
          <w:tab w:val="clear" w:pos="8640"/>
        </w:tabs>
        <w:jc w:val="both"/>
      </w:pPr>
      <w:r w:rsidRPr="000657BD">
        <w:t xml:space="preserve">Ofertantul trebuie sa </w:t>
      </w:r>
      <w:r>
        <w:t xml:space="preserve">transmita o scrisoare de inaintare, potrivit </w:t>
      </w:r>
      <w:r w:rsidRPr="002C399A">
        <w:rPr>
          <w:b/>
        </w:rPr>
        <w:t>Formularului 1</w:t>
      </w:r>
      <w:r>
        <w:t xml:space="preserve"> din prezenta documentatie</w:t>
      </w:r>
      <w:r w:rsidRPr="000657BD">
        <w:t xml:space="preserve">. </w:t>
      </w:r>
      <w:r>
        <w:t>In cazul in care oferta este depusa direct la secretariatul achizitorului, a</w:t>
      </w:r>
      <w:r w:rsidRPr="000657BD">
        <w:t xml:space="preserve">ceasta scrisoare se prezinta la </w:t>
      </w:r>
      <w:r>
        <w:t>secretariatul IBIZA</w:t>
      </w:r>
      <w:r w:rsidRPr="000657BD">
        <w:t xml:space="preserve"> in afara plicului continand oferta</w:t>
      </w:r>
      <w:r>
        <w:t>,</w:t>
      </w:r>
      <w:r w:rsidRPr="000657BD">
        <w:t xml:space="preserve"> in vederea inregistrarii depunerii ofertei.</w:t>
      </w:r>
    </w:p>
    <w:p w:rsidR="00901C99" w:rsidRPr="000657BD" w:rsidRDefault="00901C99" w:rsidP="00E07FAB">
      <w:pPr>
        <w:pStyle w:val="Heading2"/>
        <w:rPr>
          <w:b w:val="0"/>
        </w:rPr>
      </w:pPr>
      <w:r w:rsidRPr="000657BD">
        <w:t>G.2.2.</w:t>
      </w:r>
      <w:r w:rsidRPr="000657BD">
        <w:rPr>
          <w:b w:val="0"/>
        </w:rPr>
        <w:t xml:space="preserve"> </w:t>
      </w:r>
      <w:r w:rsidRPr="00CB7E61">
        <w:t>Imputernicirea</w:t>
      </w:r>
    </w:p>
    <w:p w:rsidR="00901C99" w:rsidRPr="00143940" w:rsidRDefault="00901C99" w:rsidP="00143940">
      <w:pPr>
        <w:jc w:val="both"/>
        <w:rPr>
          <w:lang w:val="ro-RO"/>
        </w:rPr>
      </w:pPr>
      <w:r w:rsidRPr="000657BD">
        <w:rPr>
          <w:lang w:val="ro-RO"/>
        </w:rPr>
        <w:t>Oferta trebuie sa fie insotita de im</w:t>
      </w:r>
      <w:r>
        <w:rPr>
          <w:lang w:val="ro-RO"/>
        </w:rPr>
        <w:t>puternicirea scrisa</w:t>
      </w:r>
      <w:r w:rsidRPr="000657BD">
        <w:rPr>
          <w:lang w:val="ro-RO"/>
        </w:rPr>
        <w:t>, prin care semnatarul ofertei este autorizat sa angajeze ofertantul in procedura pentru atrib</w:t>
      </w:r>
      <w:r>
        <w:rPr>
          <w:lang w:val="ro-RO"/>
        </w:rPr>
        <w:t xml:space="preserve">uirea contractului de achizitie, potrivit </w:t>
      </w:r>
      <w:r w:rsidRPr="00CB7E61">
        <w:rPr>
          <w:b/>
          <w:lang w:val="ro-RO"/>
        </w:rPr>
        <w:t>Formularului 2</w:t>
      </w:r>
      <w:r w:rsidRPr="000657BD">
        <w:rPr>
          <w:lang w:val="ro-RO"/>
        </w:rPr>
        <w:t xml:space="preserve"> din </w:t>
      </w:r>
      <w:r>
        <w:rPr>
          <w:lang w:val="ro-RO"/>
        </w:rPr>
        <w:t>prezenta documentatie, in situatia in care cel care semneaza si prezinta oferta este alta persoana decat reprezentantul legal al societatii.</w:t>
      </w:r>
    </w:p>
    <w:p w:rsidR="00901C99" w:rsidRPr="000657BD" w:rsidRDefault="00901C99" w:rsidP="00E07FAB">
      <w:pPr>
        <w:jc w:val="both"/>
        <w:rPr>
          <w:lang w:val="ro-RO"/>
        </w:rPr>
      </w:pPr>
      <w:r>
        <w:rPr>
          <w:b/>
          <w:lang w:val="ro-RO"/>
        </w:rPr>
        <w:t>G.2.3</w:t>
      </w:r>
      <w:r w:rsidRPr="000657BD">
        <w:rPr>
          <w:b/>
          <w:lang w:val="ro-RO"/>
        </w:rPr>
        <w:t xml:space="preserve"> </w:t>
      </w:r>
      <w:r w:rsidRPr="00B716B2">
        <w:rPr>
          <w:b/>
          <w:lang w:val="ro-RO"/>
        </w:rPr>
        <w:t>Documentele de calificare</w:t>
      </w:r>
    </w:p>
    <w:p w:rsidR="00901C99" w:rsidRPr="000657BD" w:rsidRDefault="00901C99" w:rsidP="00E07FAB">
      <w:pPr>
        <w:jc w:val="both"/>
        <w:rPr>
          <w:lang w:val="ro-RO"/>
        </w:rPr>
      </w:pPr>
      <w:r w:rsidRPr="000657BD">
        <w:rPr>
          <w:lang w:val="ro-RO"/>
        </w:rPr>
        <w:t>Ofertantul trebuie sa prezinte documentele care dovedesc indeplin</w:t>
      </w:r>
      <w:r>
        <w:rPr>
          <w:lang w:val="ro-RO"/>
        </w:rPr>
        <w:t>irea conditiilor de calificare.</w:t>
      </w:r>
    </w:p>
    <w:p w:rsidR="00901C99" w:rsidRPr="000657BD" w:rsidRDefault="00901C99" w:rsidP="00E07FAB">
      <w:pPr>
        <w:jc w:val="both"/>
        <w:rPr>
          <w:lang w:val="ro-RO"/>
        </w:rPr>
      </w:pPr>
    </w:p>
    <w:p w:rsidR="00901C99" w:rsidRPr="00EC6190" w:rsidRDefault="00901C99" w:rsidP="00E07FAB">
      <w:pPr>
        <w:jc w:val="both"/>
        <w:rPr>
          <w:b/>
          <w:lang w:val="ro-RO"/>
        </w:rPr>
      </w:pPr>
      <w:r w:rsidRPr="00EC6190">
        <w:rPr>
          <w:b/>
          <w:lang w:val="ro-RO"/>
        </w:rPr>
        <w:t>Documentele prevazute la G.2.1., G.2.2. si G.2.3. vor fi prezentate separat de plicul cu documentele de calificare si oferta.</w:t>
      </w:r>
    </w:p>
    <w:p w:rsidR="00901C99" w:rsidRPr="00EC6190" w:rsidRDefault="00901C99" w:rsidP="00E07FAB">
      <w:pPr>
        <w:jc w:val="both"/>
        <w:rPr>
          <w:b/>
          <w:lang w:val="ro-RO"/>
        </w:rPr>
      </w:pPr>
      <w:r w:rsidRPr="00EC6190">
        <w:rPr>
          <w:b/>
          <w:lang w:val="ro-RO"/>
        </w:rPr>
        <w:t>In cazul in care ofertele sunt tranmise pe e-mail sau fax, acestea se vor transmite in format pdf, cu semnatura si stampila ofertantului, in original.Ofertele astfel primite se vor inregistra in ordinea sosirii.</w:t>
      </w:r>
    </w:p>
    <w:p w:rsidR="00901C99" w:rsidRPr="00EC6190" w:rsidRDefault="00901C99" w:rsidP="00E07FAB">
      <w:pPr>
        <w:pStyle w:val="BodyText2"/>
        <w:rPr>
          <w:b/>
        </w:rPr>
      </w:pPr>
    </w:p>
    <w:p w:rsidR="00901C99" w:rsidRPr="000657BD" w:rsidRDefault="00901C99" w:rsidP="00E07FAB">
      <w:pPr>
        <w:pStyle w:val="H6"/>
        <w:spacing w:before="0" w:after="0"/>
        <w:jc w:val="both"/>
        <w:rPr>
          <w:sz w:val="24"/>
        </w:rPr>
      </w:pPr>
      <w:r w:rsidRPr="000657BD">
        <w:rPr>
          <w:sz w:val="24"/>
        </w:rPr>
        <w:t>G.3. Documentele ofertei</w:t>
      </w:r>
    </w:p>
    <w:p w:rsidR="00901C99" w:rsidRPr="000657BD" w:rsidRDefault="00901C99" w:rsidP="00E07FAB">
      <w:pPr>
        <w:jc w:val="both"/>
        <w:rPr>
          <w:lang w:val="ro-RO"/>
        </w:rPr>
      </w:pPr>
      <w:r w:rsidRPr="000657BD">
        <w:rPr>
          <w:b/>
          <w:lang w:val="ro-RO"/>
        </w:rPr>
        <w:t>G.3.1.</w:t>
      </w:r>
      <w:r w:rsidRPr="000657BD">
        <w:rPr>
          <w:lang w:val="ro-RO"/>
        </w:rPr>
        <w:t xml:space="preserve"> Oferta elaborata de ofertant trebuie sa cuprinda:</w:t>
      </w:r>
    </w:p>
    <w:p w:rsidR="00901C99" w:rsidRDefault="00901C99" w:rsidP="00E07FAB">
      <w:pPr>
        <w:pStyle w:val="Heading2"/>
        <w:numPr>
          <w:ilvl w:val="8"/>
          <w:numId w:val="1"/>
        </w:numPr>
      </w:pPr>
    </w:p>
    <w:p w:rsidR="00901C99" w:rsidRPr="000657BD" w:rsidRDefault="00901C99" w:rsidP="00E07FAB">
      <w:pPr>
        <w:pStyle w:val="Heading2"/>
        <w:numPr>
          <w:ilvl w:val="8"/>
          <w:numId w:val="1"/>
        </w:numPr>
      </w:pPr>
      <w:r w:rsidRPr="000657BD">
        <w:t>- Propunerea tehnica</w:t>
      </w:r>
    </w:p>
    <w:p w:rsidR="00901C99" w:rsidRPr="000657BD" w:rsidRDefault="00901C99" w:rsidP="00E07FAB">
      <w:pPr>
        <w:jc w:val="both"/>
        <w:rPr>
          <w:lang w:val="ro-RO"/>
        </w:rPr>
      </w:pPr>
      <w:r w:rsidRPr="000657BD">
        <w:rPr>
          <w:lang w:val="ro-RO"/>
        </w:rPr>
        <w:t xml:space="preserve">Ofertantul va elabora propunerea tehnica astfel incat aceasta sa respecte in totalitate cerintele prevazute in Caietul de sarcini. </w:t>
      </w:r>
    </w:p>
    <w:p w:rsidR="00901C99" w:rsidRPr="000657BD" w:rsidRDefault="00901C99" w:rsidP="00E07FAB">
      <w:pPr>
        <w:pStyle w:val="Heading2"/>
      </w:pPr>
    </w:p>
    <w:p w:rsidR="00901C99" w:rsidRPr="000657BD" w:rsidRDefault="00901C99" w:rsidP="00E07FAB">
      <w:pPr>
        <w:pStyle w:val="Heading2"/>
        <w:numPr>
          <w:ilvl w:val="6"/>
          <w:numId w:val="1"/>
        </w:numPr>
        <w:tabs>
          <w:tab w:val="left" w:pos="1260"/>
        </w:tabs>
      </w:pPr>
      <w:r w:rsidRPr="000657BD">
        <w:t>- Propunerea financiara</w:t>
      </w:r>
    </w:p>
    <w:p w:rsidR="00901C99" w:rsidRPr="000657BD" w:rsidRDefault="00901C99" w:rsidP="00E07FAB">
      <w:pPr>
        <w:jc w:val="both"/>
        <w:rPr>
          <w:lang w:val="ro-RO"/>
        </w:rPr>
      </w:pPr>
      <w:r w:rsidRPr="000657BD">
        <w:rPr>
          <w:lang w:val="ro-RO"/>
        </w:rPr>
        <w:t>Ofertantul va elabora propunerea financiara astfel incat aceasta sa furnizeze toate informatiile cu privire la costul contractului de achizitie, precum si la alte conditii financiare si comerciale legate de obiectul contractului de achizitie.</w:t>
      </w:r>
    </w:p>
    <w:p w:rsidR="00901C99" w:rsidRPr="000657BD" w:rsidRDefault="00901C99" w:rsidP="00E07FAB">
      <w:pPr>
        <w:pStyle w:val="BodyText2"/>
        <w:rPr>
          <w:b/>
        </w:rPr>
      </w:pPr>
    </w:p>
    <w:p w:rsidR="00901C99" w:rsidRPr="000657BD" w:rsidRDefault="00901C99" w:rsidP="00E07FAB">
      <w:pPr>
        <w:pStyle w:val="BodyText2"/>
        <w:rPr>
          <w:b/>
        </w:rPr>
      </w:pPr>
      <w:r w:rsidRPr="000657BD">
        <w:rPr>
          <w:b/>
        </w:rPr>
        <w:t>G.4. Modul de prezentare</w:t>
      </w:r>
    </w:p>
    <w:p w:rsidR="00901C99" w:rsidRPr="006F7055" w:rsidRDefault="00901C99" w:rsidP="00E07FAB">
      <w:pPr>
        <w:jc w:val="both"/>
        <w:rPr>
          <w:lang w:val="ro-RO"/>
        </w:rPr>
      </w:pPr>
      <w:r w:rsidRPr="006F7055">
        <w:rPr>
          <w:b/>
          <w:lang w:val="ro-RO"/>
        </w:rPr>
        <w:t xml:space="preserve">G.4.1. </w:t>
      </w:r>
      <w:r w:rsidRPr="006F7055">
        <w:rPr>
          <w:lang w:val="ro-RO"/>
        </w:rPr>
        <w:t xml:space="preserve">Ofertantul trebuie sa prezinte un exemplar al ofertei si al documentelor de calificare </w:t>
      </w:r>
      <w:r w:rsidRPr="003E6FB6">
        <w:rPr>
          <w:b/>
          <w:lang w:val="ro-RO"/>
        </w:rPr>
        <w:t>in original,</w:t>
      </w:r>
      <w:r w:rsidRPr="006F7055">
        <w:rPr>
          <w:lang w:val="ro-RO"/>
        </w:rPr>
        <w:t xml:space="preserve"> daca sunt transmise prin posta sau depuse la secretariatul achizitorului, in cazul in care acestea sunt transmise pe fax vor fi in format pdf, achizitorul rezervandu-si dreptul de a solicita originalele documentelor.</w:t>
      </w:r>
    </w:p>
    <w:p w:rsidR="00901C99" w:rsidRPr="000657BD" w:rsidRDefault="00901C99" w:rsidP="00E07FAB">
      <w:pPr>
        <w:jc w:val="both"/>
        <w:rPr>
          <w:lang w:val="ro-RO"/>
        </w:rPr>
      </w:pPr>
      <w:r w:rsidRPr="000657BD">
        <w:rPr>
          <w:b/>
          <w:lang w:val="ro-RO"/>
        </w:rPr>
        <w:t xml:space="preserve">G.4.2. </w:t>
      </w:r>
      <w:r w:rsidRPr="000657BD">
        <w:rPr>
          <w:lang w:val="ro-RO"/>
        </w:rPr>
        <w:t>Originalul si copia/copiile trebuie sa fie tiparite sau scrise cu cerneala neradiabila si vor fi numerotate si semnate pe fiecare pagina de reprezentantul/reprezentantii autorizat/autorizati corespunzator sa angajeze ofertantul in contract. In cazul documentelor emise de institutii/organisme oficiale abilitate in acest sens documentele respective trebuie sa fie semnate si parafate conform prevederilor legale.</w:t>
      </w:r>
    </w:p>
    <w:p w:rsidR="00901C99" w:rsidRPr="000657BD" w:rsidRDefault="00901C99" w:rsidP="00E07FAB">
      <w:pPr>
        <w:jc w:val="both"/>
        <w:rPr>
          <w:lang w:val="ro-RO"/>
        </w:rPr>
      </w:pPr>
      <w:r w:rsidRPr="000657BD">
        <w:rPr>
          <w:lang w:val="ro-RO"/>
        </w:rPr>
        <w:t xml:space="preserve">De asemenea, ofertantii au obligatia de a anexa documetelor de calificare, documentelor  din propunerea tehnica si din propunerea financiara </w:t>
      </w:r>
      <w:r w:rsidRPr="003E6FB6">
        <w:rPr>
          <w:b/>
          <w:lang w:val="ro-RO"/>
        </w:rPr>
        <w:t>un opis</w:t>
      </w:r>
      <w:r w:rsidRPr="000657BD">
        <w:rPr>
          <w:lang w:val="ro-RO"/>
        </w:rPr>
        <w:t xml:space="preserve"> al documentelor prezentate.</w:t>
      </w:r>
    </w:p>
    <w:p w:rsidR="00901C99" w:rsidRPr="000657BD" w:rsidRDefault="00901C99" w:rsidP="00E07FAB">
      <w:pPr>
        <w:jc w:val="both"/>
        <w:rPr>
          <w:lang w:val="ro-RO"/>
        </w:rPr>
      </w:pPr>
      <w:r w:rsidRPr="000657BD">
        <w:rPr>
          <w:b/>
          <w:lang w:val="ro-RO"/>
        </w:rPr>
        <w:t>G.4.3.</w:t>
      </w:r>
      <w:r w:rsidRPr="000657BD">
        <w:rPr>
          <w:lang w:val="ro-RO"/>
        </w:rPr>
        <w:t xml:space="preserve"> Orice stersatura, adaugare, interliniere sau scris peste cel dinainte sunt valide doar daca sunt vizate de catre persoana/persoanele autorizata/autorizate sa semneze oferta.</w:t>
      </w:r>
    </w:p>
    <w:p w:rsidR="00901C99" w:rsidRPr="000657BD" w:rsidRDefault="00901C99" w:rsidP="00E07FAB">
      <w:pPr>
        <w:ind w:firstLine="720"/>
        <w:jc w:val="both"/>
        <w:rPr>
          <w:lang w:val="ro-RO"/>
        </w:rPr>
      </w:pPr>
    </w:p>
    <w:p w:rsidR="00901C99" w:rsidRPr="000657BD" w:rsidRDefault="00901C99" w:rsidP="00E07FAB">
      <w:pPr>
        <w:pStyle w:val="BodyText2"/>
        <w:rPr>
          <w:b/>
        </w:rPr>
      </w:pPr>
      <w:r w:rsidRPr="000657BD">
        <w:rPr>
          <w:b/>
        </w:rPr>
        <w:t>G.5. Sigilarea si marcarea ofertei</w:t>
      </w:r>
    </w:p>
    <w:p w:rsidR="00901C99" w:rsidRPr="00CC39F9" w:rsidRDefault="00901C99" w:rsidP="00E07FAB">
      <w:pPr>
        <w:pStyle w:val="BodyText2"/>
      </w:pPr>
      <w:r w:rsidRPr="000657BD">
        <w:rPr>
          <w:b/>
        </w:rPr>
        <w:t>G.5.1.</w:t>
      </w:r>
      <w:r w:rsidRPr="000657BD">
        <w:t>Ofe</w:t>
      </w:r>
      <w:r>
        <w:t>r</w:t>
      </w:r>
      <w:r w:rsidRPr="000657BD">
        <w:t>tantul trebuie sa sigileze originalul, marcand coresp</w:t>
      </w:r>
      <w:r>
        <w:t xml:space="preserve">unzator plicurile cu “ORIGINAL”. </w:t>
      </w:r>
      <w:r w:rsidRPr="000657BD">
        <w:t>Plicurile se vor introduce intr-un plic exterior, inchis corespunzator si netransparent</w:t>
      </w:r>
      <w:r w:rsidRPr="00CC39F9">
        <w:t>.Pentru ofertele care sunt transmise pe e-mail sau fax si care nu pot fi considerate originale, achizitorul isi rezerva dreptul de a solicita originalele documnetelor.</w:t>
      </w:r>
    </w:p>
    <w:p w:rsidR="00901C99" w:rsidRPr="000657BD" w:rsidRDefault="00901C99" w:rsidP="00E07FAB">
      <w:pPr>
        <w:pStyle w:val="BodyText2"/>
      </w:pPr>
      <w:r w:rsidRPr="000657BD">
        <w:rPr>
          <w:b/>
        </w:rPr>
        <w:t>G.5.2.</w:t>
      </w:r>
      <w:r w:rsidRPr="000657BD">
        <w:t xml:space="preserve"> Plicurile interioare trebuie sa fie marcate cu denumirea si adresa ofertantului. Propunerea tehnica, propunerea financiara, documentele de calificare vor fi introduse in plicuri distincte, marcate corespunzator.</w:t>
      </w:r>
    </w:p>
    <w:p w:rsidR="00901C99" w:rsidRPr="000657BD" w:rsidRDefault="00901C99" w:rsidP="00E07FAB">
      <w:pPr>
        <w:pStyle w:val="BodyText2"/>
      </w:pPr>
      <w:r w:rsidRPr="000657BD">
        <w:t>Astfel documentele de calificare, propunerea tehnica si propunerea financiara vor fi depuse in plicuri separate atat originalul cat si copia care vor fi marcate dupa cum urmeaza :</w:t>
      </w:r>
    </w:p>
    <w:p w:rsidR="00901C99" w:rsidRPr="000657BD" w:rsidRDefault="00901C99" w:rsidP="00E07FAB">
      <w:pPr>
        <w:pStyle w:val="BodyText2"/>
      </w:pPr>
    </w:p>
    <w:p w:rsidR="00901C99" w:rsidRPr="000657BD" w:rsidRDefault="00901C99" w:rsidP="005B7D2C">
      <w:pPr>
        <w:pStyle w:val="BodyText2"/>
        <w:numPr>
          <w:ilvl w:val="0"/>
          <w:numId w:val="8"/>
        </w:numPr>
        <w:spacing w:after="120"/>
      </w:pPr>
      <w:r w:rsidRPr="000657BD">
        <w:t>Documentel</w:t>
      </w:r>
      <w:r>
        <w:t xml:space="preserve">e de calificare  in original, </w:t>
      </w:r>
      <w:r w:rsidRPr="000657BD">
        <w:t>inchise si sigilate, pe care se va scrie denumirea si adresa ofertantului, precum si mentiunea “DO</w:t>
      </w:r>
      <w:r>
        <w:t xml:space="preserve">CUMENTE DE CALIFICARE ORIGINAL. </w:t>
      </w:r>
      <w:r w:rsidRPr="000657BD">
        <w:t xml:space="preserve">In cadrul plicului cu documentele de calificare ofertantii au obligatia de a prezenta </w:t>
      </w:r>
      <w:r w:rsidRPr="00A36311">
        <w:rPr>
          <w:b/>
        </w:rPr>
        <w:t>un opis</w:t>
      </w:r>
      <w:r w:rsidRPr="000657BD">
        <w:t xml:space="preserve"> al documentelor depuse;</w:t>
      </w:r>
    </w:p>
    <w:p w:rsidR="00901C99" w:rsidRPr="000657BD" w:rsidRDefault="00901C99" w:rsidP="005B7D2C">
      <w:pPr>
        <w:pStyle w:val="BodyText2"/>
        <w:numPr>
          <w:ilvl w:val="0"/>
          <w:numId w:val="8"/>
        </w:numPr>
        <w:spacing w:after="120"/>
      </w:pPr>
      <w:r w:rsidRPr="000657BD">
        <w:t>Propune</w:t>
      </w:r>
      <w:r>
        <w:t>rea tehnica in original, , inchisa si sigilata</w:t>
      </w:r>
      <w:r w:rsidRPr="000657BD">
        <w:t>, pe care se va scrie denumirea si adresa ofertantului, precum si mentiunea PROPUNERE TEHNICA ORIGINAL</w:t>
      </w:r>
      <w:r>
        <w:t xml:space="preserve">. </w:t>
      </w:r>
      <w:r w:rsidRPr="000657BD">
        <w:t xml:space="preserve">In cadrul plicului cu propunerea tehnica ofertantii au obligatia de a prezenta </w:t>
      </w:r>
      <w:r w:rsidRPr="00A36311">
        <w:rPr>
          <w:b/>
        </w:rPr>
        <w:t>un opis</w:t>
      </w:r>
      <w:r w:rsidRPr="000657BD">
        <w:t xml:space="preserve"> al documentelor depuse;</w:t>
      </w:r>
    </w:p>
    <w:p w:rsidR="00901C99" w:rsidRPr="000657BD" w:rsidRDefault="00901C99" w:rsidP="005B7D2C">
      <w:pPr>
        <w:pStyle w:val="BodyText2"/>
        <w:numPr>
          <w:ilvl w:val="0"/>
          <w:numId w:val="8"/>
        </w:numPr>
        <w:spacing w:after="120"/>
      </w:pPr>
      <w:r w:rsidRPr="000657BD">
        <w:t>Propunerea</w:t>
      </w:r>
      <w:r>
        <w:t xml:space="preserve"> financiara in original, inchisa si sigilata</w:t>
      </w:r>
      <w:r w:rsidRPr="000657BD">
        <w:t>, pe care se va scrise denumirea si adresa ofertantului, precum si mentiunea PROPUNERE</w:t>
      </w:r>
      <w:r>
        <w:t xml:space="preserve"> FINANCIARA ORIGINAL. </w:t>
      </w:r>
      <w:r w:rsidRPr="000657BD">
        <w:t xml:space="preserve">In cadrul plicului cu propunerea financiara ofertantii au obligatia de a prezenta </w:t>
      </w:r>
      <w:r w:rsidRPr="00A36311">
        <w:rPr>
          <w:b/>
        </w:rPr>
        <w:t>un opis</w:t>
      </w:r>
      <w:r w:rsidRPr="000657BD">
        <w:t xml:space="preserve"> al documentelor depuse.</w:t>
      </w:r>
    </w:p>
    <w:p w:rsidR="00901C99" w:rsidRPr="000657BD" w:rsidRDefault="00901C99" w:rsidP="00E07FAB">
      <w:pPr>
        <w:pStyle w:val="BodyText2"/>
      </w:pPr>
    </w:p>
    <w:p w:rsidR="00901C99" w:rsidRPr="000657BD" w:rsidRDefault="00901C99" w:rsidP="00E07FAB">
      <w:pPr>
        <w:pStyle w:val="BodyText2"/>
      </w:pPr>
      <w:r w:rsidRPr="000657BD">
        <w:rPr>
          <w:b/>
        </w:rPr>
        <w:t>G.5.3.</w:t>
      </w:r>
      <w:r w:rsidRPr="000657BD">
        <w:t xml:space="preserve"> Plicurile interioare se vor introduce intr-un plic exterior, inchis corespunzator, netransparent si fara insemne, pe care va fi marcata adresa </w:t>
      </w:r>
      <w:r>
        <w:t>achizitorului</w:t>
      </w:r>
      <w:r w:rsidRPr="000657BD">
        <w:t xml:space="preserve"> si inscriptia “</w:t>
      </w:r>
      <w:r w:rsidRPr="000657BD">
        <w:rPr>
          <w:b/>
        </w:rPr>
        <w:t xml:space="preserve">A NU SE DESCHIDE INAINTE DE DATA DE </w:t>
      </w:r>
      <w:r w:rsidRPr="000657BD">
        <w:rPr>
          <w:b/>
          <w:u w:val="single"/>
        </w:rPr>
        <w:t xml:space="preserve">                                </w:t>
      </w:r>
      <w:r w:rsidRPr="000657BD">
        <w:rPr>
          <w:b/>
        </w:rPr>
        <w:t xml:space="preserve">ORA  </w:t>
      </w:r>
      <w:r w:rsidRPr="000657BD">
        <w:rPr>
          <w:b/>
          <w:u w:val="single"/>
        </w:rPr>
        <w:t xml:space="preserve">                 </w:t>
      </w:r>
      <w:r w:rsidRPr="000657BD">
        <w:t>”.</w:t>
      </w:r>
      <w:r>
        <w:t xml:space="preserve"> Pentru ofertele transmise pe fax sau e-mail, acestea se vor inregistra si se vor analiza/evalua ulterior expirarii termenului limita de depunere a ofertelor.</w:t>
      </w:r>
    </w:p>
    <w:p w:rsidR="00901C99" w:rsidRPr="000657BD" w:rsidRDefault="00901C99" w:rsidP="00E07FAB">
      <w:pPr>
        <w:jc w:val="both"/>
        <w:rPr>
          <w:lang w:val="ro-RO"/>
        </w:rPr>
      </w:pPr>
      <w:r w:rsidRPr="000657BD">
        <w:rPr>
          <w:b/>
          <w:lang w:val="ro-RO"/>
        </w:rPr>
        <w:t>G.5.4.</w:t>
      </w:r>
      <w:r w:rsidRPr="000657BD">
        <w:rPr>
          <w:lang w:val="ro-RO"/>
        </w:rPr>
        <w:t xml:space="preserve"> Daca plicul exterior nu este marcat conform prevederilor de la G.5.3, CNAB nu isi asuma responsabilitatea pentru ratacirea ofertei.</w:t>
      </w:r>
    </w:p>
    <w:p w:rsidR="00901C99" w:rsidRPr="000657BD" w:rsidRDefault="00901C99" w:rsidP="00E07FAB">
      <w:pPr>
        <w:jc w:val="both"/>
        <w:rPr>
          <w:lang w:val="ro-RO"/>
        </w:rPr>
      </w:pPr>
    </w:p>
    <w:p w:rsidR="00901C99" w:rsidRPr="000657BD" w:rsidRDefault="00901C99" w:rsidP="00E07FAB">
      <w:pPr>
        <w:pStyle w:val="H6"/>
        <w:spacing w:before="0" w:after="0"/>
        <w:jc w:val="both"/>
        <w:rPr>
          <w:sz w:val="24"/>
        </w:rPr>
      </w:pPr>
      <w:r w:rsidRPr="000657BD">
        <w:rPr>
          <w:sz w:val="24"/>
        </w:rPr>
        <w:t>G.6. Modificarea si retragerea ofertei</w:t>
      </w:r>
    </w:p>
    <w:p w:rsidR="00901C99" w:rsidRPr="000657BD" w:rsidRDefault="00901C99" w:rsidP="00E07FAB">
      <w:pPr>
        <w:jc w:val="both"/>
        <w:rPr>
          <w:lang w:val="ro-RO"/>
        </w:rPr>
      </w:pPr>
      <w:r w:rsidRPr="000657BD">
        <w:rPr>
          <w:b/>
          <w:lang w:val="ro-RO"/>
        </w:rPr>
        <w:t>G.6.1.</w:t>
      </w:r>
      <w:r w:rsidRPr="000657BD">
        <w:rPr>
          <w:lang w:val="ro-RO"/>
        </w:rPr>
        <w:t xml:space="preserve"> Orice ofertant are dreptul de a-si modifica sau de a-si retrage oferta numai inainte de data limita stabilita pentru depunerea ofertei si numai printr-o solicitare scrisa in acest sens.</w:t>
      </w:r>
    </w:p>
    <w:p w:rsidR="00901C99" w:rsidRPr="000657BD" w:rsidRDefault="00901C99" w:rsidP="00E07FAB">
      <w:pPr>
        <w:jc w:val="both"/>
        <w:rPr>
          <w:lang w:val="ro-RO"/>
        </w:rPr>
      </w:pPr>
      <w:r w:rsidRPr="000657BD">
        <w:rPr>
          <w:b/>
          <w:lang w:val="ro-RO"/>
        </w:rPr>
        <w:t>G.6.2.</w:t>
      </w:r>
      <w:r w:rsidRPr="000657BD">
        <w:rPr>
          <w:lang w:val="ro-RO"/>
        </w:rPr>
        <w:t xml:space="preserve"> In cazul in care ofertantul doreste sa opereze modificari in oferta deja depusa, acesta are obligatia de a asigura primirea si inregistrarea modifi</w:t>
      </w:r>
      <w:r>
        <w:rPr>
          <w:lang w:val="ro-RO"/>
        </w:rPr>
        <w:t>carilor respective de catre IBIZA</w:t>
      </w:r>
      <w:r w:rsidRPr="000657BD">
        <w:rPr>
          <w:lang w:val="ro-RO"/>
        </w:rPr>
        <w:t xml:space="preserve"> pana la data limita pentru depunerea ofertelor.</w:t>
      </w:r>
    </w:p>
    <w:p w:rsidR="00901C99" w:rsidRPr="000657BD" w:rsidRDefault="00901C99" w:rsidP="00E07FAB">
      <w:pPr>
        <w:jc w:val="both"/>
        <w:rPr>
          <w:lang w:val="ro-RO"/>
        </w:rPr>
      </w:pPr>
      <w:r w:rsidRPr="000657BD">
        <w:rPr>
          <w:lang w:val="ro-RO"/>
        </w:rPr>
        <w:t>Pentru a fi considerate parte a ofertei, modificarile trebuie prezentate in conformitate cu prevederile de la G.4. si G.5., cu amendamentul ca pe plicul exterior se va marca in mod obligatoriu si inscriptia "MODIFICARI".</w:t>
      </w:r>
    </w:p>
    <w:p w:rsidR="00901C99" w:rsidRPr="000657BD" w:rsidRDefault="00901C99" w:rsidP="00E07FAB">
      <w:pPr>
        <w:jc w:val="both"/>
        <w:rPr>
          <w:lang w:val="ro-RO"/>
        </w:rPr>
      </w:pPr>
      <w:r w:rsidRPr="000657BD">
        <w:rPr>
          <w:b/>
          <w:lang w:val="ro-RO"/>
        </w:rPr>
        <w:t>G.6.3.</w:t>
      </w:r>
      <w:r w:rsidRPr="000657BD">
        <w:rPr>
          <w:lang w:val="ro-RO"/>
        </w:rPr>
        <w:t xml:space="preserve"> Ofertantul nu are dreptul de a-si retrage sau de a-si modifica oferta dupa expirarea datei si orei limita stabilite pentru depunerea ofertelor, sub sanctiunea excluderii acestuia de la procedura pentru atribuirea contractului de achizitie publica.</w:t>
      </w:r>
    </w:p>
    <w:p w:rsidR="00901C99" w:rsidRPr="000657BD" w:rsidRDefault="00901C99" w:rsidP="00E07FAB">
      <w:pPr>
        <w:jc w:val="both"/>
        <w:rPr>
          <w:lang w:val="ro-RO"/>
        </w:rPr>
      </w:pPr>
    </w:p>
    <w:p w:rsidR="00901C99" w:rsidRPr="000657BD" w:rsidRDefault="00901C99" w:rsidP="00E07FAB">
      <w:pPr>
        <w:pStyle w:val="H6"/>
        <w:spacing w:before="0" w:after="0"/>
        <w:jc w:val="both"/>
        <w:rPr>
          <w:sz w:val="24"/>
          <w:szCs w:val="24"/>
        </w:rPr>
      </w:pPr>
      <w:r w:rsidRPr="000657BD">
        <w:rPr>
          <w:sz w:val="24"/>
          <w:szCs w:val="24"/>
        </w:rPr>
        <w:t>G.7. Oferte intarziate</w:t>
      </w:r>
    </w:p>
    <w:p w:rsidR="00901C99" w:rsidRPr="000657BD" w:rsidRDefault="00901C99" w:rsidP="00E07FAB">
      <w:pPr>
        <w:jc w:val="both"/>
        <w:rPr>
          <w:lang w:val="ro-RO"/>
        </w:rPr>
      </w:pPr>
      <w:r w:rsidRPr="000657BD">
        <w:rPr>
          <w:b/>
          <w:lang w:val="ro-RO"/>
        </w:rPr>
        <w:t xml:space="preserve">G.7.1. </w:t>
      </w:r>
      <w:r w:rsidRPr="000657BD">
        <w:rPr>
          <w:lang w:val="ro-RO"/>
        </w:rPr>
        <w:t>Oferta care este depusa</w:t>
      </w:r>
      <w:r>
        <w:rPr>
          <w:lang w:val="ro-RO"/>
        </w:rPr>
        <w:t>/transmisa la alta adresa a IBIZA decat cea stabilita in anuntul publicitar/</w:t>
      </w:r>
      <w:r w:rsidRPr="000657BD">
        <w:rPr>
          <w:lang w:val="ro-RO"/>
        </w:rPr>
        <w:t>invitatia de participare ori care este primita d</w:t>
      </w:r>
      <w:r>
        <w:rPr>
          <w:lang w:val="ro-RO"/>
        </w:rPr>
        <w:t>e catre IBIZA</w:t>
      </w:r>
      <w:r w:rsidRPr="000657BD">
        <w:rPr>
          <w:lang w:val="ro-RO"/>
        </w:rPr>
        <w:t xml:space="preserve"> dupa expirarea datei si orei limita pentru depunere.</w:t>
      </w:r>
    </w:p>
    <w:p w:rsidR="00901C99" w:rsidRPr="000657BD" w:rsidRDefault="00901C99" w:rsidP="00E07FAB">
      <w:pPr>
        <w:jc w:val="both"/>
        <w:rPr>
          <w:lang w:val="ro-RO"/>
        </w:rPr>
      </w:pPr>
    </w:p>
    <w:p w:rsidR="00901C99" w:rsidRPr="000657BD" w:rsidRDefault="00901C99" w:rsidP="00E07FAB">
      <w:pPr>
        <w:pStyle w:val="Heading2"/>
      </w:pPr>
      <w:r w:rsidRPr="000657BD">
        <w:t>G.8. Oferte alternative</w:t>
      </w:r>
    </w:p>
    <w:p w:rsidR="00901C99" w:rsidRPr="000657BD" w:rsidRDefault="00901C99" w:rsidP="00E07FAB">
      <w:pPr>
        <w:jc w:val="both"/>
        <w:rPr>
          <w:lang w:val="ro-RO"/>
        </w:rPr>
      </w:pPr>
      <w:r w:rsidRPr="000657BD">
        <w:rPr>
          <w:b/>
          <w:lang w:val="ro-RO"/>
        </w:rPr>
        <w:t>G.8.1.</w:t>
      </w:r>
      <w:r w:rsidRPr="000657BD">
        <w:rPr>
          <w:lang w:val="ro-RO"/>
        </w:rPr>
        <w:t xml:space="preserve"> Ofertantul nu are dreptul de a depune in plus fata de oferta de baza si alte oferte denumite oferte alternative.</w:t>
      </w:r>
    </w:p>
    <w:p w:rsidR="00901C99" w:rsidRDefault="00901C99" w:rsidP="00E07FAB">
      <w:pPr>
        <w:pStyle w:val="Heading2"/>
      </w:pPr>
    </w:p>
    <w:p w:rsidR="00901C99" w:rsidRPr="000657BD" w:rsidRDefault="00901C99" w:rsidP="00E07FAB">
      <w:pPr>
        <w:pStyle w:val="Heading2"/>
      </w:pPr>
      <w:r w:rsidRPr="000657BD">
        <w:t>G.9. Oferta comuna</w:t>
      </w:r>
    </w:p>
    <w:p w:rsidR="00901C99" w:rsidRPr="000657BD" w:rsidRDefault="00901C99" w:rsidP="00E07FAB">
      <w:pPr>
        <w:jc w:val="both"/>
        <w:rPr>
          <w:lang w:val="ro-RO"/>
        </w:rPr>
      </w:pPr>
      <w:r w:rsidRPr="000657BD">
        <w:rPr>
          <w:b/>
          <w:lang w:val="ro-RO"/>
        </w:rPr>
        <w:t>G.9.1.</w:t>
      </w:r>
      <w:r w:rsidRPr="000657BD">
        <w:rPr>
          <w:lang w:val="ro-RO"/>
        </w:rPr>
        <w:t xml:space="preserve"> Mai multe persoane juridice sau fizice au dreptul de a se asocia si a depune oferta comuna. In acest caz se va prezenta</w:t>
      </w:r>
      <w:r>
        <w:rPr>
          <w:lang w:val="ro-RO"/>
        </w:rPr>
        <w:t>, in mod obligatoriu, un acord de asociere, in original,</w:t>
      </w:r>
      <w:r w:rsidRPr="000657BD">
        <w:rPr>
          <w:lang w:val="ro-RO"/>
        </w:rPr>
        <w:t xml:space="preserve">conform </w:t>
      </w:r>
      <w:r w:rsidRPr="00635AF2">
        <w:rPr>
          <w:b/>
          <w:lang w:val="ro-RO"/>
        </w:rPr>
        <w:t>Formularului 3</w:t>
      </w:r>
      <w:r w:rsidRPr="000657BD">
        <w:rPr>
          <w:lang w:val="ro-RO"/>
        </w:rPr>
        <w:t xml:space="preserve"> </w:t>
      </w:r>
      <w:r>
        <w:rPr>
          <w:lang w:val="ro-RO"/>
        </w:rPr>
        <w:t>potrivit modelului din prezenta documentatie.</w:t>
      </w:r>
    </w:p>
    <w:p w:rsidR="00901C99" w:rsidRPr="000657BD" w:rsidRDefault="00901C99" w:rsidP="00E07FAB">
      <w:pPr>
        <w:jc w:val="both"/>
        <w:rPr>
          <w:lang w:val="ro-RO"/>
        </w:rPr>
      </w:pPr>
      <w:r w:rsidRPr="000657BD">
        <w:rPr>
          <w:lang w:val="ro-RO"/>
        </w:rPr>
        <w:t>Fiecare dintre acestea isi asuma obligatia pentru oferta comuna si raspunde pentru orice consecinte ale viitorului contract de achizitie publica.</w:t>
      </w:r>
    </w:p>
    <w:p w:rsidR="00901C99" w:rsidRPr="000657BD" w:rsidRDefault="00901C99" w:rsidP="00E07FAB">
      <w:pPr>
        <w:jc w:val="both"/>
        <w:rPr>
          <w:lang w:val="ro-RO"/>
        </w:rPr>
      </w:pPr>
      <w:r w:rsidRPr="000657BD">
        <w:rPr>
          <w:b/>
          <w:lang w:val="ro-RO"/>
        </w:rPr>
        <w:t>G.9.2.</w:t>
      </w:r>
      <w:r>
        <w:rPr>
          <w:lang w:val="ro-RO"/>
        </w:rPr>
        <w:t xml:space="preserve"> IBIZA</w:t>
      </w:r>
      <w:r w:rsidRPr="000657BD">
        <w:rPr>
          <w:lang w:val="ro-RO"/>
        </w:rPr>
        <w:t xml:space="preserve"> </w:t>
      </w:r>
      <w:r>
        <w:rPr>
          <w:lang w:val="ro-RO"/>
        </w:rPr>
        <w:t xml:space="preserve">poate </w:t>
      </w:r>
      <w:r w:rsidRPr="000657BD">
        <w:rPr>
          <w:lang w:val="ro-RO"/>
        </w:rPr>
        <w:t>solicita ca asocierea</w:t>
      </w:r>
      <w:r>
        <w:rPr>
          <w:lang w:val="ro-RO"/>
        </w:rPr>
        <w:t xml:space="preserve"> sa fie legalizata inainte de data semnarii </w:t>
      </w:r>
      <w:r w:rsidRPr="000657BD">
        <w:rPr>
          <w:lang w:val="ro-RO"/>
        </w:rPr>
        <w:t>contractului, in cazul in care oferta comuna este declarata castigatoare.</w:t>
      </w:r>
    </w:p>
    <w:p w:rsidR="00901C99" w:rsidRPr="000657BD" w:rsidRDefault="00901C99" w:rsidP="00E07FAB">
      <w:pPr>
        <w:jc w:val="both"/>
        <w:rPr>
          <w:lang w:val="ro-RO"/>
        </w:rPr>
      </w:pPr>
      <w:r w:rsidRPr="000657BD">
        <w:rPr>
          <w:b/>
          <w:lang w:val="ro-RO"/>
        </w:rPr>
        <w:t>G.9.3</w:t>
      </w:r>
      <w:r w:rsidRPr="000657BD">
        <w:rPr>
          <w:lang w:val="ro-RO"/>
        </w:rPr>
        <w:t>. Asociatii desemneaza din randul lor pe cel care, in cazul atribuirii contractului de achizitie publica, ii r</w:t>
      </w:r>
      <w:r>
        <w:rPr>
          <w:lang w:val="ro-RO"/>
        </w:rPr>
        <w:t>eprezinta in raporturile cu IBIZA</w:t>
      </w:r>
      <w:r w:rsidRPr="000657BD">
        <w:rPr>
          <w:lang w:val="ro-RO"/>
        </w:rPr>
        <w:t>, in calitate de lider de asociatie.</w:t>
      </w:r>
    </w:p>
    <w:p w:rsidR="00901C99" w:rsidRDefault="00901C99" w:rsidP="00E07FAB">
      <w:pPr>
        <w:pStyle w:val="H6"/>
        <w:spacing w:before="0" w:after="0"/>
        <w:jc w:val="both"/>
        <w:rPr>
          <w:sz w:val="24"/>
          <w:szCs w:val="24"/>
        </w:rPr>
      </w:pPr>
    </w:p>
    <w:p w:rsidR="00901C99" w:rsidRPr="000657BD" w:rsidRDefault="00901C99" w:rsidP="00E07FAB">
      <w:pPr>
        <w:pStyle w:val="H6"/>
        <w:spacing w:before="0" w:after="0"/>
        <w:jc w:val="both"/>
        <w:rPr>
          <w:sz w:val="24"/>
          <w:szCs w:val="24"/>
        </w:rPr>
      </w:pPr>
      <w:r w:rsidRPr="000657BD">
        <w:rPr>
          <w:sz w:val="24"/>
          <w:szCs w:val="24"/>
        </w:rPr>
        <w:t>G.10 Interdictia de a depune mai multe oferte</w:t>
      </w:r>
    </w:p>
    <w:p w:rsidR="00901C99" w:rsidRPr="000657BD" w:rsidRDefault="00901C99" w:rsidP="00E07FAB">
      <w:pPr>
        <w:autoSpaceDE w:val="0"/>
        <w:jc w:val="both"/>
        <w:rPr>
          <w:lang w:val="ro-RO"/>
        </w:rPr>
      </w:pPr>
      <w:r w:rsidRPr="000657BD">
        <w:rPr>
          <w:b/>
          <w:lang w:val="ro-RO"/>
        </w:rPr>
        <w:t>G.10.1.</w:t>
      </w:r>
      <w:r w:rsidRPr="000657BD">
        <w:rPr>
          <w:lang w:val="ro-RO"/>
        </w:rPr>
        <w:t xml:space="preserve"> Ofertantul nu are dreptul de a depune decat o singura oferta. Ofertantii asociati nu au dreptul de a depune alte oferte, in mod individual, pe langa oferta comuna sau in alta asociere. Ofertantul nominalizat ca subcontractant în cadrul unei alte oferte nu are dreptul de a depune oferta individuală.</w:t>
      </w:r>
    </w:p>
    <w:p w:rsidR="00901C99" w:rsidRPr="000A3AF4" w:rsidRDefault="00901C99" w:rsidP="00E07FAB">
      <w:pPr>
        <w:jc w:val="both"/>
        <w:rPr>
          <w:lang w:val="ro-RO"/>
        </w:rPr>
      </w:pPr>
      <w:r w:rsidRPr="000A3AF4">
        <w:rPr>
          <w:b/>
          <w:lang w:val="ro-RO"/>
        </w:rPr>
        <w:t>G.10.2.</w:t>
      </w:r>
      <w:r w:rsidRPr="000A3AF4">
        <w:rPr>
          <w:lang w:val="ro-RO"/>
        </w:rPr>
        <w:t xml:space="preserve"> Orice oferta pentru care se constata nerespectarea prevederilor de la G.7.1  sau G.10.1. va fi respinsa.</w:t>
      </w:r>
    </w:p>
    <w:p w:rsidR="00901C99" w:rsidRPr="00BF6E82" w:rsidRDefault="00901C99" w:rsidP="00E07FAB">
      <w:pPr>
        <w:pStyle w:val="Heading2"/>
        <w:rPr>
          <w:bCs/>
        </w:rPr>
      </w:pPr>
    </w:p>
    <w:p w:rsidR="00901C99" w:rsidRPr="000657BD" w:rsidRDefault="00901C99" w:rsidP="00E07FAB">
      <w:pPr>
        <w:pStyle w:val="Heading4"/>
        <w:rPr>
          <w:sz w:val="24"/>
        </w:rPr>
      </w:pPr>
      <w:r>
        <w:rPr>
          <w:sz w:val="24"/>
        </w:rPr>
        <w:t>G</w:t>
      </w:r>
      <w:r w:rsidRPr="000657BD">
        <w:rPr>
          <w:sz w:val="24"/>
        </w:rPr>
        <w:t>. CALIFICAREA OFERTANTILOR</w:t>
      </w:r>
    </w:p>
    <w:p w:rsidR="00901C99" w:rsidRPr="000657BD" w:rsidRDefault="00901C99" w:rsidP="00E07FAB">
      <w:pPr>
        <w:jc w:val="both"/>
        <w:rPr>
          <w:lang w:val="ro-RO"/>
        </w:rPr>
      </w:pPr>
      <w:r w:rsidRPr="000657BD">
        <w:rPr>
          <w:lang w:val="ro-RO"/>
        </w:rPr>
        <w:t>Fiecare ofertant trebuie sa indeplineasca conditiile de calificare. Orice ofertant care indeplineste in totalitate cerintele de calificare este considerat ofertant calificat.</w:t>
      </w:r>
    </w:p>
    <w:p w:rsidR="00901C99" w:rsidRPr="000657BD" w:rsidRDefault="00901C99" w:rsidP="00E07FAB">
      <w:pPr>
        <w:pStyle w:val="BodyText2"/>
        <w:rPr>
          <w:b/>
        </w:rPr>
      </w:pPr>
      <w:r>
        <w:rPr>
          <w:b/>
        </w:rPr>
        <w:t>G</w:t>
      </w:r>
      <w:r w:rsidRPr="000657BD">
        <w:rPr>
          <w:b/>
        </w:rPr>
        <w:t>.1. Situatia personala a ofertantului/ofertantilor asociati</w:t>
      </w:r>
    </w:p>
    <w:p w:rsidR="00901C99" w:rsidRPr="00A7126D" w:rsidRDefault="00901C99" w:rsidP="00E07FAB">
      <w:pPr>
        <w:jc w:val="both"/>
        <w:rPr>
          <w:lang w:val="ro-RO"/>
        </w:rPr>
      </w:pPr>
      <w:r>
        <w:rPr>
          <w:b/>
          <w:lang w:val="ro-RO"/>
        </w:rPr>
        <w:t>G</w:t>
      </w:r>
      <w:r w:rsidRPr="000657BD">
        <w:rPr>
          <w:b/>
          <w:lang w:val="ro-RO"/>
        </w:rPr>
        <w:t>.1.1.</w:t>
      </w:r>
      <w:r w:rsidRPr="000657BD">
        <w:rPr>
          <w:lang w:val="ro-RO"/>
        </w:rPr>
        <w:t xml:space="preserve"> Orice operator economic constituit conform normelor legale in vigoare si care are ca obiect de activitate  </w:t>
      </w:r>
      <w:r>
        <w:rPr>
          <w:lang w:val="ro-RO"/>
        </w:rPr>
        <w:t>executia lucrarilor</w:t>
      </w:r>
      <w:r w:rsidRPr="000657BD">
        <w:rPr>
          <w:lang w:val="ro-RO"/>
        </w:rPr>
        <w:t xml:space="preserve"> care fac obiectul prezentei proceduri, are dreptul de a participa individual sau intr-un grup de operatori la procedura de atribuire a c</w:t>
      </w:r>
      <w:r>
        <w:rPr>
          <w:lang w:val="ro-RO"/>
        </w:rPr>
        <w:t>ontractului de achizitie</w:t>
      </w:r>
      <w:r w:rsidRPr="000657BD">
        <w:rPr>
          <w:lang w:val="ro-RO"/>
        </w:rPr>
        <w:t>.</w:t>
      </w:r>
    </w:p>
    <w:p w:rsidR="00901C99" w:rsidRPr="000657BD" w:rsidRDefault="00901C99" w:rsidP="00E07FAB">
      <w:pPr>
        <w:pStyle w:val="BodyText2"/>
        <w:rPr>
          <w:b/>
        </w:rPr>
      </w:pPr>
      <w:r>
        <w:rPr>
          <w:b/>
        </w:rPr>
        <w:t>G.1.2</w:t>
      </w:r>
      <w:r w:rsidRPr="000657BD">
        <w:rPr>
          <w:b/>
        </w:rPr>
        <w:t>. Documentele care dovedesc situatia personala a ofertantului/ofertantilor asociati</w:t>
      </w:r>
    </w:p>
    <w:p w:rsidR="00901C99" w:rsidRPr="000657BD" w:rsidRDefault="00901C99" w:rsidP="00E07FAB">
      <w:pPr>
        <w:pStyle w:val="BodyText2"/>
      </w:pPr>
      <w:r w:rsidRPr="000657BD">
        <w:t xml:space="preserve">Ofertantul/ofertantii asociati trebuie sa prezinte </w:t>
      </w:r>
      <w:r w:rsidRPr="000657BD">
        <w:rPr>
          <w:b/>
        </w:rPr>
        <w:t>obligatoriu</w:t>
      </w:r>
      <w:r w:rsidRPr="000657BD">
        <w:t xml:space="preserve"> urmatoarele documente care dovedesc situatia sa/lor personala, respectiv: </w:t>
      </w:r>
    </w:p>
    <w:p w:rsidR="00901C99" w:rsidRPr="000657BD" w:rsidRDefault="00901C99" w:rsidP="00E07FAB">
      <w:pPr>
        <w:jc w:val="both"/>
        <w:rPr>
          <w:b/>
          <w:lang w:val="ro-RO"/>
        </w:rPr>
      </w:pPr>
    </w:p>
    <w:p w:rsidR="00901C99" w:rsidRPr="00AA1B53" w:rsidRDefault="00901C99" w:rsidP="00E07FAB">
      <w:pPr>
        <w:jc w:val="both"/>
        <w:rPr>
          <w:b/>
          <w:lang w:val="ro-RO"/>
        </w:rPr>
      </w:pPr>
      <w:r>
        <w:rPr>
          <w:b/>
          <w:lang w:val="ro-RO"/>
        </w:rPr>
        <w:t>H</w:t>
      </w:r>
      <w:r w:rsidRPr="00AA1B53">
        <w:rPr>
          <w:b/>
          <w:lang w:val="ro-RO"/>
        </w:rPr>
        <w:t>. Pentru persoane juridice romane</w:t>
      </w:r>
    </w:p>
    <w:p w:rsidR="00901C99" w:rsidRPr="00F855EA" w:rsidRDefault="00901C99" w:rsidP="00F855EA">
      <w:pPr>
        <w:numPr>
          <w:ilvl w:val="0"/>
          <w:numId w:val="25"/>
        </w:numPr>
        <w:suppressAutoHyphens w:val="0"/>
        <w:jc w:val="both"/>
        <w:rPr>
          <w:lang w:val="ro-RO"/>
        </w:rPr>
      </w:pPr>
      <w:r w:rsidRPr="007B670C">
        <w:rPr>
          <w:lang w:val="ro-RO"/>
        </w:rPr>
        <w:t xml:space="preserve">Se va prezenta </w:t>
      </w:r>
      <w:r w:rsidRPr="007B670C">
        <w:rPr>
          <w:b/>
          <w:lang w:val="ro-RO"/>
        </w:rPr>
        <w:t>Declaratie privind eligibilitatea</w:t>
      </w:r>
      <w:r>
        <w:rPr>
          <w:lang w:val="ro-RO"/>
        </w:rPr>
        <w:t>, potrivit Formularului 4</w:t>
      </w:r>
      <w:r w:rsidRPr="007B670C">
        <w:rPr>
          <w:lang w:val="ro-RO"/>
        </w:rPr>
        <w:t xml:space="preserve"> în original; </w:t>
      </w:r>
      <w:r w:rsidRPr="00F855EA">
        <w:rPr>
          <w:lang w:val="ro-RO"/>
        </w:rPr>
        <w:t>.</w:t>
      </w:r>
    </w:p>
    <w:p w:rsidR="00901C99" w:rsidRDefault="00901C99" w:rsidP="00902003">
      <w:pPr>
        <w:numPr>
          <w:ilvl w:val="0"/>
          <w:numId w:val="25"/>
        </w:numPr>
        <w:suppressAutoHyphens w:val="0"/>
        <w:jc w:val="both"/>
        <w:rPr>
          <w:lang w:val="pt-BR"/>
        </w:rPr>
      </w:pPr>
      <w:r w:rsidRPr="00F855EA">
        <w:rPr>
          <w:lang w:val="ro-RO"/>
        </w:rPr>
        <w:t xml:space="preserve">Se va prezenta </w:t>
      </w:r>
      <w:r w:rsidRPr="00F855EA">
        <w:rPr>
          <w:b/>
          <w:lang w:val="ro-RO"/>
        </w:rPr>
        <w:t>Declaratia privind calitatea de participant la procedura</w:t>
      </w:r>
      <w:r w:rsidRPr="00F855EA">
        <w:rPr>
          <w:lang w:val="ro-RO"/>
        </w:rPr>
        <w:t xml:space="preserve">, </w:t>
      </w:r>
      <w:r>
        <w:rPr>
          <w:lang w:val="ro-RO"/>
        </w:rPr>
        <w:t>potrivit Formularului 5 în original.</w:t>
      </w:r>
    </w:p>
    <w:p w:rsidR="00901C99" w:rsidRPr="00AA1B53" w:rsidRDefault="00901C99" w:rsidP="00E07FAB">
      <w:pPr>
        <w:jc w:val="both"/>
        <w:rPr>
          <w:b/>
          <w:i/>
          <w:lang w:val="pt-BR"/>
        </w:rPr>
      </w:pPr>
    </w:p>
    <w:p w:rsidR="00901C99" w:rsidRPr="00AA1B53" w:rsidRDefault="00901C99" w:rsidP="00E07FAB">
      <w:pPr>
        <w:jc w:val="both"/>
        <w:rPr>
          <w:b/>
          <w:lang w:val="it-IT"/>
        </w:rPr>
      </w:pPr>
      <w:r w:rsidRPr="00AA1B53">
        <w:rPr>
          <w:b/>
          <w:lang w:val="it-IT"/>
        </w:rPr>
        <w:t>II. Pentru persoanele juridice straine care au o sucursala inregistrata in Romania</w:t>
      </w:r>
    </w:p>
    <w:p w:rsidR="00901C99" w:rsidRPr="00AA1B53" w:rsidRDefault="00901C99" w:rsidP="00DB0346">
      <w:pPr>
        <w:jc w:val="both"/>
        <w:rPr>
          <w:lang w:val="it-IT"/>
        </w:rPr>
      </w:pPr>
      <w:r w:rsidRPr="00AA1B53">
        <w:rPr>
          <w:lang w:val="it-IT"/>
        </w:rPr>
        <w:t>Persoana juridica straina care are inregistrata in Romania sucursala va prezenta cumulativ atat documentele aferente sucursalei care sunt identice cu cele solicit</w:t>
      </w:r>
      <w:r>
        <w:rPr>
          <w:lang w:val="it-IT"/>
        </w:rPr>
        <w:t xml:space="preserve">ate persoanelor juridice romane, </w:t>
      </w:r>
      <w:r w:rsidRPr="00AA1B53">
        <w:rPr>
          <w:lang w:val="it-IT"/>
        </w:rPr>
        <w:t>cat si documentele similare ale societatii-mama, emise de catre o autoritate competenta din tara unde isi are sediul, traduse si legalizate in limba romana.</w:t>
      </w:r>
    </w:p>
    <w:p w:rsidR="00901C99" w:rsidRDefault="00901C99" w:rsidP="00E07FAB">
      <w:pPr>
        <w:jc w:val="both"/>
        <w:rPr>
          <w:b/>
          <w:lang w:val="it-IT"/>
        </w:rPr>
      </w:pPr>
    </w:p>
    <w:p w:rsidR="00901C99" w:rsidRPr="00AA1B53" w:rsidRDefault="00901C99" w:rsidP="00E07FAB">
      <w:pPr>
        <w:jc w:val="both"/>
        <w:rPr>
          <w:b/>
          <w:lang w:val="it-IT"/>
        </w:rPr>
      </w:pPr>
      <w:r w:rsidRPr="00AA1B53">
        <w:rPr>
          <w:b/>
          <w:lang w:val="it-IT"/>
        </w:rPr>
        <w:t>III. Pentru persoanele juridice straine</w:t>
      </w:r>
    </w:p>
    <w:p w:rsidR="00901C99" w:rsidRDefault="00901C99" w:rsidP="00E07FAB">
      <w:pPr>
        <w:jc w:val="both"/>
        <w:rPr>
          <w:lang w:val="it-IT"/>
        </w:rPr>
      </w:pPr>
      <w:r w:rsidRPr="00AA1B53">
        <w:rPr>
          <w:lang w:val="it-IT"/>
        </w:rPr>
        <w:t xml:space="preserve">Persoana juridica straina are obligatia de a prezenta </w:t>
      </w:r>
      <w:r>
        <w:rPr>
          <w:lang w:val="it-IT"/>
        </w:rPr>
        <w:t>toate documentele prevazute in prezenta documentatie. S</w:t>
      </w:r>
      <w:r w:rsidRPr="00AA1B53">
        <w:rPr>
          <w:lang w:val="it-IT"/>
        </w:rPr>
        <w:t>e vor prezenta documente similare, emise de catre o autoritate competenta din tara unde isi are sediul, traduse si legalizate in limba romana.</w:t>
      </w:r>
    </w:p>
    <w:p w:rsidR="00901C99" w:rsidRPr="00D808B3" w:rsidRDefault="00901C99" w:rsidP="00E01AA7">
      <w:pPr>
        <w:jc w:val="both"/>
        <w:rPr>
          <w:lang w:val="it-IT"/>
        </w:rPr>
      </w:pPr>
      <w:r w:rsidRPr="00D808B3">
        <w:rPr>
          <w:lang w:val="it-IT"/>
        </w:rPr>
        <w:t>Persoanele juridice/fizice straine vor prezenta Formularele în original.</w:t>
      </w:r>
    </w:p>
    <w:p w:rsidR="00901C99" w:rsidRDefault="00901C99" w:rsidP="00E07FAB">
      <w:pPr>
        <w:jc w:val="both"/>
        <w:rPr>
          <w:lang w:val="it-IT"/>
        </w:rPr>
      </w:pPr>
    </w:p>
    <w:p w:rsidR="00901C99" w:rsidRPr="00C17DA2" w:rsidRDefault="00901C99" w:rsidP="00E07FAB">
      <w:pPr>
        <w:jc w:val="both"/>
        <w:rPr>
          <w:b/>
          <w:lang w:val="it-IT"/>
        </w:rPr>
      </w:pPr>
      <w:r>
        <w:rPr>
          <w:b/>
          <w:lang w:val="it-IT"/>
        </w:rPr>
        <w:t>G.</w:t>
      </w:r>
      <w:r w:rsidRPr="00AA1B53">
        <w:rPr>
          <w:lang w:val="it-IT"/>
        </w:rPr>
        <w:t xml:space="preserve"> </w:t>
      </w:r>
      <w:r w:rsidRPr="00C17DA2">
        <w:rPr>
          <w:b/>
          <w:lang w:val="it-IT"/>
        </w:rPr>
        <w:t>Capacitatea de exercitare a activitatii profesionale</w:t>
      </w:r>
    </w:p>
    <w:p w:rsidR="00901C99" w:rsidRPr="005406D7" w:rsidRDefault="00901C99" w:rsidP="00E07FAB">
      <w:pPr>
        <w:jc w:val="both"/>
        <w:rPr>
          <w:b/>
          <w:lang w:val="ro-RO"/>
        </w:rPr>
      </w:pPr>
      <w:r>
        <w:rPr>
          <w:b/>
          <w:lang w:val="ro-RO"/>
        </w:rPr>
        <w:t>G.1</w:t>
      </w:r>
      <w:r w:rsidRPr="000657BD">
        <w:rPr>
          <w:b/>
          <w:lang w:val="ro-RO"/>
        </w:rPr>
        <w:t>.1.</w:t>
      </w:r>
      <w:r w:rsidRPr="000657BD">
        <w:rPr>
          <w:lang w:val="ro-RO"/>
        </w:rPr>
        <w:t xml:space="preserve"> </w:t>
      </w:r>
      <w:r>
        <w:rPr>
          <w:lang w:val="ro-RO"/>
        </w:rPr>
        <w:t>Achizitorul</w:t>
      </w:r>
      <w:r w:rsidRPr="000657BD">
        <w:rPr>
          <w:lang w:val="ro-RO"/>
        </w:rPr>
        <w:t xml:space="preserve"> solicita oricarui ofertant/ofertanti asociati sa prezinte dovada din care rezulta o forma de inregistrare ca persoana juridica sau de inregistrare/atestare ori apartenenta din punct de vedere profesional, in conformitate cu prevederile legale din Romania sau din tara in care este stabilit, dupa caz  si ca are in obiectul de activitate  executarea lucrarilor care fac obiectul prezentei proceduri.</w:t>
      </w:r>
    </w:p>
    <w:p w:rsidR="00901C99" w:rsidRPr="005406D7" w:rsidRDefault="00901C99" w:rsidP="00E07FAB">
      <w:pPr>
        <w:jc w:val="both"/>
        <w:rPr>
          <w:b/>
          <w:lang w:val="ro-RO"/>
        </w:rPr>
      </w:pPr>
      <w:r>
        <w:rPr>
          <w:b/>
          <w:lang w:val="ro-RO"/>
        </w:rPr>
        <w:t>G.1</w:t>
      </w:r>
      <w:r w:rsidRPr="005406D7">
        <w:rPr>
          <w:b/>
          <w:lang w:val="ro-RO"/>
        </w:rPr>
        <w:t xml:space="preserve">.2. Documentele care dovedesc capacitatea de exercitare a activitatii profesionale: </w:t>
      </w:r>
    </w:p>
    <w:p w:rsidR="00901C99" w:rsidRDefault="00901C99" w:rsidP="00E07FAB">
      <w:pPr>
        <w:jc w:val="both"/>
        <w:rPr>
          <w:lang w:val="ro-RO"/>
        </w:rPr>
      </w:pPr>
      <w:r w:rsidRPr="000657BD">
        <w:rPr>
          <w:lang w:val="ro-RO"/>
        </w:rPr>
        <w:t xml:space="preserve">Ofertantul/ofertantii asociati trebuie sa prezinte </w:t>
      </w:r>
      <w:r w:rsidRPr="000657BD">
        <w:rPr>
          <w:b/>
          <w:lang w:val="ro-RO"/>
        </w:rPr>
        <w:t>obligatoriu</w:t>
      </w:r>
      <w:r w:rsidRPr="000657BD">
        <w:rPr>
          <w:lang w:val="ro-RO"/>
        </w:rPr>
        <w:t xml:space="preserve"> urmatoarele documente care dovedesc capacitatea de exercitare a activitatii profesionale, respectiv:</w:t>
      </w:r>
    </w:p>
    <w:p w:rsidR="00901C99" w:rsidRPr="000657BD" w:rsidRDefault="00901C99" w:rsidP="00CA46CC">
      <w:pPr>
        <w:ind w:firstLine="708"/>
        <w:jc w:val="both"/>
        <w:rPr>
          <w:b/>
          <w:lang w:val="ro-RO"/>
        </w:rPr>
      </w:pPr>
    </w:p>
    <w:p w:rsidR="00901C99" w:rsidRPr="000657BD" w:rsidRDefault="00901C99" w:rsidP="00CA46CC">
      <w:pPr>
        <w:jc w:val="both"/>
        <w:rPr>
          <w:b/>
          <w:lang w:val="ro-RO"/>
        </w:rPr>
      </w:pPr>
      <w:r w:rsidRPr="000657BD">
        <w:rPr>
          <w:b/>
          <w:lang w:val="ro-RO"/>
        </w:rPr>
        <w:t>I. Pentru persoane juridice romane:</w:t>
      </w:r>
    </w:p>
    <w:p w:rsidR="00901C99" w:rsidRPr="00CA46CC" w:rsidRDefault="00901C99" w:rsidP="00E07FAB">
      <w:pPr>
        <w:jc w:val="both"/>
        <w:rPr>
          <w:b/>
          <w:lang w:val="ro-RO"/>
        </w:rPr>
      </w:pPr>
    </w:p>
    <w:p w:rsidR="00901C99" w:rsidRPr="00CA46CC" w:rsidRDefault="00901C99" w:rsidP="00201E47">
      <w:pPr>
        <w:jc w:val="both"/>
        <w:rPr>
          <w:b/>
          <w:lang w:val="ro-RO"/>
        </w:rPr>
      </w:pPr>
      <w:r w:rsidRPr="008C5EF8">
        <w:rPr>
          <w:rFonts w:ascii="Arial" w:hAnsi="Arial" w:cs="Arial"/>
          <w:lang w:val="it-IT"/>
        </w:rPr>
        <w:t>-</w:t>
      </w:r>
      <w:r w:rsidRPr="005406D7">
        <w:rPr>
          <w:lang w:val="ro-RO"/>
        </w:rPr>
        <w:t xml:space="preserve">prezentare </w:t>
      </w:r>
      <w:r w:rsidRPr="005406D7">
        <w:rPr>
          <w:b/>
          <w:lang w:val="ro-RO"/>
        </w:rPr>
        <w:t>Certificat constatator emis de Oficiul Registrului Comerţului</w:t>
      </w:r>
      <w:r>
        <w:rPr>
          <w:b/>
          <w:lang w:val="ro-RO"/>
        </w:rPr>
        <w:t xml:space="preserve"> </w:t>
      </w:r>
      <w:r w:rsidRPr="000657BD">
        <w:rPr>
          <w:lang w:val="ro-RO"/>
        </w:rPr>
        <w:t>din Bucuresti sau al judetului unde firma isi are sediul</w:t>
      </w:r>
      <w:r w:rsidRPr="005406D7">
        <w:rPr>
          <w:lang w:val="ro-RO"/>
        </w:rPr>
        <w:t xml:space="preserve">, </w:t>
      </w:r>
      <w:r w:rsidRPr="000657BD">
        <w:rPr>
          <w:lang w:val="ro-RO"/>
        </w:rPr>
        <w:t>detaliat,</w:t>
      </w:r>
      <w:r>
        <w:rPr>
          <w:lang w:val="ro-RO"/>
        </w:rPr>
        <w:t xml:space="preserve"> </w:t>
      </w:r>
      <w:r w:rsidRPr="005406D7">
        <w:rPr>
          <w:lang w:val="ro-RO"/>
        </w:rPr>
        <w:t>in conformitate cu prevederile Legii n</w:t>
      </w:r>
      <w:r>
        <w:rPr>
          <w:lang w:val="ro-RO"/>
        </w:rPr>
        <w:t xml:space="preserve">r. 26/1990, </w:t>
      </w:r>
      <w:r w:rsidRPr="000657BD">
        <w:rPr>
          <w:lang w:val="ro-RO"/>
        </w:rPr>
        <w:t>privind date de identificare ale societatii; filiale; sucursale;</w:t>
      </w:r>
      <w:r>
        <w:rPr>
          <w:lang w:val="ro-RO"/>
        </w:rPr>
        <w:t xml:space="preserve"> </w:t>
      </w:r>
      <w:r w:rsidRPr="000657BD">
        <w:rPr>
          <w:lang w:val="ro-RO"/>
        </w:rPr>
        <w:t xml:space="preserve">puncte de lucru; administratori; reprezentanti; imputerniciti; durata </w:t>
      </w:r>
      <w:r>
        <w:rPr>
          <w:lang w:val="ro-RO"/>
        </w:rPr>
        <w:t xml:space="preserve">societatii; asociati/actionari si din care sa rezulte ca </w:t>
      </w:r>
      <w:r w:rsidRPr="005406D7">
        <w:rPr>
          <w:lang w:val="ro-RO"/>
        </w:rPr>
        <w:t xml:space="preserve">domeniul de activitate </w:t>
      </w:r>
      <w:r>
        <w:rPr>
          <w:lang w:val="ro-RO"/>
        </w:rPr>
        <w:t xml:space="preserve">(COD CAEN) </w:t>
      </w:r>
      <w:r w:rsidRPr="005406D7">
        <w:rPr>
          <w:lang w:val="ro-RO"/>
        </w:rPr>
        <w:t>al ofertantului corespunde obiectului procedurii</w:t>
      </w:r>
      <w:r w:rsidRPr="000657BD">
        <w:rPr>
          <w:lang w:val="ro-RO"/>
        </w:rPr>
        <w:t xml:space="preserve"> activitate</w:t>
      </w:r>
      <w:r>
        <w:rPr>
          <w:lang w:val="ro-RO"/>
        </w:rPr>
        <w:t>,</w:t>
      </w:r>
      <w:r w:rsidRPr="000657BD">
        <w:rPr>
          <w:lang w:val="ro-RO"/>
        </w:rPr>
        <w:t xml:space="preserve"> mentiuni referitoare </w:t>
      </w:r>
      <w:r>
        <w:rPr>
          <w:lang w:val="ro-RO"/>
        </w:rPr>
        <w:t xml:space="preserve">la falimente, condamnari, etc. </w:t>
      </w:r>
      <w:r w:rsidRPr="005406D7">
        <w:rPr>
          <w:lang w:val="ro-RO"/>
        </w:rPr>
        <w:t>in original sau copie legalizata si eliberat cu cel mult 30 de zile inainte de data deschiderii ofertelor;</w:t>
      </w:r>
    </w:p>
    <w:p w:rsidR="00901C99" w:rsidRDefault="00901C99" w:rsidP="00CA46CC">
      <w:pPr>
        <w:jc w:val="both"/>
        <w:rPr>
          <w:lang w:val="ro-RO"/>
        </w:rPr>
      </w:pPr>
      <w:r w:rsidRPr="005406D7">
        <w:rPr>
          <w:lang w:val="ro-RO"/>
        </w:rPr>
        <w:t xml:space="preserve">-prezentare </w:t>
      </w:r>
      <w:r w:rsidRPr="005406D7">
        <w:rPr>
          <w:b/>
          <w:lang w:val="ro-RO"/>
        </w:rPr>
        <w:t>Certificat de inregistrare (CUI)</w:t>
      </w:r>
      <w:r w:rsidRPr="005406D7">
        <w:rPr>
          <w:lang w:val="ro-RO"/>
        </w:rPr>
        <w:t xml:space="preserve"> in copie certificată pentru conformitate cu originalul.</w:t>
      </w:r>
    </w:p>
    <w:p w:rsidR="00901C99" w:rsidRPr="00437CAF" w:rsidRDefault="00901C99" w:rsidP="00E07FAB">
      <w:pPr>
        <w:pStyle w:val="BodyText2"/>
      </w:pPr>
      <w:r w:rsidRPr="00437CAF">
        <w:t>-prezentare</w:t>
      </w:r>
      <w:r w:rsidRPr="00437CAF">
        <w:rPr>
          <w:b/>
        </w:rPr>
        <w:t xml:space="preserve"> Certificat de atestare fiscala</w:t>
      </w:r>
      <w:r w:rsidRPr="00437CAF">
        <w:t xml:space="preserve"> eliberat de organul de administrare fiscala al unitatii administrative teritoriale de pe raza careia ofertantul isi are sediul social, privind plata obligatiilor la bugetul de stat, din care sa rezulte ca nu exista obligatii de plata restante.</w:t>
      </w:r>
    </w:p>
    <w:p w:rsidR="00901C99" w:rsidRPr="000657BD" w:rsidRDefault="00901C99" w:rsidP="00E07FAB">
      <w:pPr>
        <w:pStyle w:val="BodyText2"/>
      </w:pPr>
      <w:r w:rsidRPr="000657BD">
        <w:tab/>
      </w:r>
    </w:p>
    <w:p w:rsidR="00901C99" w:rsidRPr="000657BD" w:rsidRDefault="00901C99" w:rsidP="00E07FAB">
      <w:pPr>
        <w:jc w:val="both"/>
        <w:rPr>
          <w:b/>
          <w:lang w:val="ro-RO"/>
        </w:rPr>
      </w:pPr>
      <w:r w:rsidRPr="000657BD">
        <w:rPr>
          <w:b/>
          <w:lang w:val="ro-RO"/>
        </w:rPr>
        <w:t>II. Pentru persoane juridice straine:</w:t>
      </w:r>
    </w:p>
    <w:p w:rsidR="00901C99" w:rsidRPr="000657BD" w:rsidRDefault="00901C99" w:rsidP="00E07FAB">
      <w:pPr>
        <w:jc w:val="both"/>
        <w:rPr>
          <w:lang w:val="ro-RO"/>
        </w:rPr>
      </w:pPr>
      <w:r w:rsidRPr="000657BD">
        <w:rPr>
          <w:lang w:val="ro-RO"/>
        </w:rPr>
        <w:t xml:space="preserve">     </w:t>
      </w:r>
      <w:r>
        <w:rPr>
          <w:lang w:val="ro-RO"/>
        </w:rPr>
        <w:t xml:space="preserve">- </w:t>
      </w:r>
      <w:r w:rsidRPr="000657BD">
        <w:rPr>
          <w:lang w:val="ro-RO"/>
        </w:rPr>
        <w:t>Documente edificatoare care sa dovedeasca o forma de inregistrare ca persoana juridica, in conformitate cu prevederile legale din tara in care ofertantul este rezident.</w:t>
      </w:r>
    </w:p>
    <w:p w:rsidR="00901C99" w:rsidRPr="000657BD" w:rsidRDefault="00901C99" w:rsidP="00E07FAB">
      <w:pPr>
        <w:jc w:val="both"/>
        <w:rPr>
          <w:lang w:val="ro-RO"/>
        </w:rPr>
      </w:pPr>
      <w:r w:rsidRPr="000657BD">
        <w:rPr>
          <w:lang w:val="ro-RO"/>
        </w:rPr>
        <w:t xml:space="preserve">     Documentele trebuie sa cuprinda urmatoarele informatii:</w:t>
      </w:r>
    </w:p>
    <w:p w:rsidR="00901C99" w:rsidRPr="000657BD" w:rsidRDefault="00901C99" w:rsidP="00E07FAB">
      <w:pPr>
        <w:numPr>
          <w:ilvl w:val="0"/>
          <w:numId w:val="2"/>
        </w:numPr>
        <w:jc w:val="both"/>
        <w:rPr>
          <w:lang w:val="ro-RO"/>
        </w:rPr>
      </w:pPr>
      <w:r w:rsidRPr="000657BD">
        <w:rPr>
          <w:lang w:val="ro-RO"/>
        </w:rPr>
        <w:t>o forma de inregistrare ca persoana juridica;</w:t>
      </w:r>
    </w:p>
    <w:p w:rsidR="00901C99" w:rsidRPr="000657BD" w:rsidRDefault="00901C99" w:rsidP="00E07FAB">
      <w:pPr>
        <w:numPr>
          <w:ilvl w:val="0"/>
          <w:numId w:val="2"/>
        </w:numPr>
        <w:jc w:val="both"/>
        <w:rPr>
          <w:lang w:val="ro-RO"/>
        </w:rPr>
      </w:pPr>
      <w:r w:rsidRPr="000657BD">
        <w:rPr>
          <w:lang w:val="ro-RO"/>
        </w:rPr>
        <w:t>actionari/asociati;</w:t>
      </w:r>
    </w:p>
    <w:p w:rsidR="00901C99" w:rsidRPr="000657BD" w:rsidRDefault="00901C99" w:rsidP="00E07FAB">
      <w:pPr>
        <w:numPr>
          <w:ilvl w:val="0"/>
          <w:numId w:val="2"/>
        </w:numPr>
        <w:jc w:val="both"/>
        <w:rPr>
          <w:lang w:val="ro-RO"/>
        </w:rPr>
      </w:pPr>
      <w:r w:rsidRPr="000657BD">
        <w:rPr>
          <w:lang w:val="ro-RO"/>
        </w:rPr>
        <w:t xml:space="preserve">obiect de activitate </w:t>
      </w:r>
    </w:p>
    <w:p w:rsidR="00901C99" w:rsidRPr="000657BD" w:rsidRDefault="00901C99" w:rsidP="00E07FAB">
      <w:pPr>
        <w:numPr>
          <w:ilvl w:val="0"/>
          <w:numId w:val="2"/>
        </w:numPr>
        <w:jc w:val="both"/>
        <w:rPr>
          <w:lang w:val="ro-RO"/>
        </w:rPr>
      </w:pPr>
      <w:r w:rsidRPr="000657BD">
        <w:rPr>
          <w:lang w:val="ro-RO"/>
        </w:rPr>
        <w:t>administratori/imputernicitii legali sa reprezinte societatea;</w:t>
      </w:r>
    </w:p>
    <w:p w:rsidR="00901C99" w:rsidRPr="000657BD" w:rsidRDefault="00901C99" w:rsidP="00E07FAB">
      <w:pPr>
        <w:numPr>
          <w:ilvl w:val="0"/>
          <w:numId w:val="2"/>
        </w:numPr>
        <w:jc w:val="both"/>
        <w:rPr>
          <w:lang w:val="ro-RO"/>
        </w:rPr>
      </w:pPr>
      <w:r w:rsidRPr="000657BD">
        <w:rPr>
          <w:lang w:val="ro-RO"/>
        </w:rPr>
        <w:t>capitalul social;</w:t>
      </w:r>
    </w:p>
    <w:p w:rsidR="00901C99" w:rsidRPr="000657BD" w:rsidRDefault="00901C99" w:rsidP="00E07FAB">
      <w:pPr>
        <w:numPr>
          <w:ilvl w:val="0"/>
          <w:numId w:val="2"/>
        </w:numPr>
        <w:jc w:val="both"/>
        <w:rPr>
          <w:lang w:val="ro-RO"/>
        </w:rPr>
      </w:pPr>
      <w:r w:rsidRPr="000657BD">
        <w:rPr>
          <w:lang w:val="ro-RO"/>
        </w:rPr>
        <w:t>filiale/sucursale/puncte de lucru;</w:t>
      </w:r>
    </w:p>
    <w:p w:rsidR="00901C99" w:rsidRPr="000657BD" w:rsidRDefault="00901C99" w:rsidP="00E07FAB">
      <w:pPr>
        <w:numPr>
          <w:ilvl w:val="0"/>
          <w:numId w:val="2"/>
        </w:numPr>
        <w:jc w:val="both"/>
        <w:rPr>
          <w:lang w:val="ro-RO"/>
        </w:rPr>
      </w:pPr>
      <w:r w:rsidRPr="000657BD">
        <w:rPr>
          <w:lang w:val="ro-RO"/>
        </w:rPr>
        <w:t>durata societatii;</w:t>
      </w:r>
    </w:p>
    <w:p w:rsidR="00901C99" w:rsidRPr="000657BD" w:rsidRDefault="00901C99" w:rsidP="00E07FAB">
      <w:pPr>
        <w:numPr>
          <w:ilvl w:val="0"/>
          <w:numId w:val="2"/>
        </w:numPr>
        <w:jc w:val="both"/>
        <w:rPr>
          <w:lang w:val="ro-RO"/>
        </w:rPr>
      </w:pPr>
      <w:r w:rsidRPr="000657BD">
        <w:rPr>
          <w:lang w:val="ro-RO"/>
        </w:rPr>
        <w:t>mentiuni referitoare la falimente/condamnari.</w:t>
      </w:r>
    </w:p>
    <w:p w:rsidR="00901C99" w:rsidRPr="000657BD" w:rsidRDefault="00901C99" w:rsidP="00E07FAB">
      <w:pPr>
        <w:jc w:val="both"/>
        <w:rPr>
          <w:lang w:val="ro-RO"/>
        </w:rPr>
      </w:pPr>
      <w:r w:rsidRPr="000657BD">
        <w:rPr>
          <w:lang w:val="ro-RO"/>
        </w:rPr>
        <w:t xml:space="preserve">      Documentele trebuie sa fie supuse formalitatii de aplicare a apostilei, conform art. 3 din </w:t>
      </w:r>
      <w:r w:rsidRPr="00AA1B53">
        <w:rPr>
          <w:bCs/>
          <w:lang w:val="ro-RO"/>
        </w:rPr>
        <w:t xml:space="preserve">Convenţia </w:t>
      </w:r>
      <w:r w:rsidRPr="00AA1B53">
        <w:rPr>
          <w:lang w:val="ro-RO"/>
        </w:rPr>
        <w:t xml:space="preserve">cu privire la suprimarea cerinţei supralegalizării actelor oficiale străine, încheiată la 5 octombrie 1961 la Haga. </w:t>
      </w:r>
      <w:r w:rsidRPr="00AA1B53">
        <w:rPr>
          <w:lang w:val="it-IT"/>
        </w:rPr>
        <w:t xml:space="preserve">Documentele trebuie </w:t>
      </w:r>
      <w:r w:rsidRPr="000657BD">
        <w:rPr>
          <w:lang w:val="ro-RO"/>
        </w:rPr>
        <w:t xml:space="preserve">prezentate </w:t>
      </w:r>
      <w:r>
        <w:rPr>
          <w:lang w:val="ro-RO"/>
        </w:rPr>
        <w:t xml:space="preserve">si in </w:t>
      </w:r>
      <w:r w:rsidRPr="000657BD">
        <w:rPr>
          <w:lang w:val="ro-RO"/>
        </w:rPr>
        <w:t>traducere legalizata in limba romana.</w:t>
      </w:r>
    </w:p>
    <w:p w:rsidR="00901C99" w:rsidRPr="000657BD" w:rsidRDefault="00901C99" w:rsidP="00E07FAB">
      <w:pPr>
        <w:jc w:val="both"/>
        <w:rPr>
          <w:lang w:val="ro-RO"/>
        </w:rPr>
      </w:pPr>
    </w:p>
    <w:p w:rsidR="00901C99" w:rsidRPr="00931380" w:rsidRDefault="00901C99" w:rsidP="00E07FAB">
      <w:pPr>
        <w:jc w:val="both"/>
        <w:rPr>
          <w:b/>
          <w:lang w:val="ro-RO"/>
        </w:rPr>
      </w:pPr>
    </w:p>
    <w:p w:rsidR="00901C99" w:rsidRPr="00931380" w:rsidRDefault="00901C99" w:rsidP="00931380">
      <w:pPr>
        <w:jc w:val="both"/>
        <w:rPr>
          <w:b/>
          <w:lang w:val="ro-RO"/>
        </w:rPr>
      </w:pPr>
      <w:r w:rsidRPr="00931380">
        <w:rPr>
          <w:b/>
          <w:lang w:val="ro-RO"/>
        </w:rPr>
        <w:t xml:space="preserve">H.3. Situaţia  economico-financiară     </w:t>
      </w:r>
    </w:p>
    <w:p w:rsidR="00901C99" w:rsidRPr="00313AF8" w:rsidRDefault="00901C99" w:rsidP="005148F4">
      <w:pPr>
        <w:jc w:val="both"/>
        <w:rPr>
          <w:b/>
          <w:lang w:val="ro-RO"/>
        </w:rPr>
      </w:pPr>
    </w:p>
    <w:p w:rsidR="00901C99" w:rsidRPr="00313AF8" w:rsidRDefault="00901C99" w:rsidP="005148F4">
      <w:pPr>
        <w:ind w:firstLine="705"/>
        <w:jc w:val="both"/>
        <w:rPr>
          <w:b/>
          <w:lang w:val="ro-RO"/>
        </w:rPr>
      </w:pPr>
      <w:r w:rsidRPr="00313AF8">
        <w:rPr>
          <w:b/>
          <w:lang w:val="ro-RO"/>
        </w:rPr>
        <w:t>Cerinţe minime  obligatorii:</w:t>
      </w:r>
    </w:p>
    <w:p w:rsidR="00901C99" w:rsidRPr="00125D05" w:rsidRDefault="00901C99" w:rsidP="005148F4">
      <w:pPr>
        <w:ind w:firstLine="705"/>
        <w:jc w:val="both"/>
        <w:rPr>
          <w:lang w:val="ro-RO"/>
        </w:rPr>
      </w:pPr>
      <w:r w:rsidRPr="00125D05">
        <w:rPr>
          <w:lang w:val="ro-RO"/>
        </w:rPr>
        <w:t xml:space="preserve">1) Se va prezenta </w:t>
      </w:r>
      <w:r w:rsidRPr="00313AF8">
        <w:rPr>
          <w:b/>
          <w:lang w:val="ro-RO"/>
        </w:rPr>
        <w:t>bilanţul contabil</w:t>
      </w:r>
      <w:r w:rsidRPr="00125D05">
        <w:rPr>
          <w:lang w:val="ro-RO"/>
        </w:rPr>
        <w:t xml:space="preserve"> pe anii </w:t>
      </w:r>
      <w:r w:rsidRPr="00EE764F">
        <w:rPr>
          <w:lang w:val="ro-RO"/>
        </w:rPr>
        <w:t>2010 şi 2011</w:t>
      </w:r>
      <w:r w:rsidRPr="005148F4">
        <w:rPr>
          <w:color w:val="FF0000"/>
          <w:lang w:val="ro-RO"/>
        </w:rPr>
        <w:t xml:space="preserve"> </w:t>
      </w:r>
      <w:r w:rsidRPr="00125D05">
        <w:rPr>
          <w:lang w:val="ro-RO"/>
        </w:rPr>
        <w:t>în copie, cu menţiunea „conform cu originalul”, vizat şi înregistrat de organele competente;</w:t>
      </w:r>
    </w:p>
    <w:p w:rsidR="00901C99" w:rsidRPr="005148F4" w:rsidRDefault="00901C99" w:rsidP="005148F4">
      <w:pPr>
        <w:ind w:firstLine="705"/>
        <w:jc w:val="both"/>
        <w:rPr>
          <w:lang w:val="ro-RO"/>
        </w:rPr>
      </w:pPr>
      <w:r w:rsidRPr="005148F4">
        <w:rPr>
          <w:lang w:val="ro-RO"/>
        </w:rPr>
        <w:t xml:space="preserve">2) Se va prezenta în original </w:t>
      </w:r>
      <w:r w:rsidRPr="005148F4">
        <w:rPr>
          <w:b/>
          <w:lang w:val="ro-RO"/>
        </w:rPr>
        <w:t>Fisa de informatii generale</w:t>
      </w:r>
      <w:r w:rsidRPr="005148F4">
        <w:rPr>
          <w:lang w:val="ro-RO"/>
        </w:rPr>
        <w:t xml:space="preserve"> conform </w:t>
      </w:r>
      <w:r>
        <w:rPr>
          <w:b/>
          <w:lang w:val="ro-RO"/>
        </w:rPr>
        <w:t>Formular 6</w:t>
      </w:r>
      <w:r w:rsidRPr="005148F4">
        <w:rPr>
          <w:lang w:val="ro-RO"/>
        </w:rPr>
        <w:t xml:space="preserve"> anexat, din care să reiasă informat</w:t>
      </w:r>
      <w:r>
        <w:rPr>
          <w:lang w:val="ro-RO"/>
        </w:rPr>
        <w:t>iile generale ale ofertantului, inclusiv cifra de afaceri.</w:t>
      </w:r>
    </w:p>
    <w:p w:rsidR="00901C99" w:rsidRPr="00125D05" w:rsidRDefault="00901C99" w:rsidP="00CC7A27">
      <w:pPr>
        <w:ind w:firstLine="705"/>
        <w:jc w:val="both"/>
        <w:rPr>
          <w:lang w:val="ro-RO"/>
        </w:rPr>
      </w:pPr>
      <w:r>
        <w:rPr>
          <w:lang w:val="ro-RO"/>
        </w:rPr>
        <w:t xml:space="preserve">În acest caz achizitorul </w:t>
      </w:r>
      <w:r w:rsidRPr="00125D05">
        <w:rPr>
          <w:lang w:val="ro-RO"/>
        </w:rPr>
        <w:t>are obligatia de a lua in considerare si data la care operatorul economic a fost infiintat sau s</w:t>
      </w:r>
      <w:r>
        <w:rPr>
          <w:lang w:val="ro-RO"/>
        </w:rPr>
        <w:t>i-a inceput activitatea în domeniul respectiv.</w:t>
      </w:r>
    </w:p>
    <w:p w:rsidR="00901C99" w:rsidRPr="00313AF8" w:rsidRDefault="00901C99" w:rsidP="00F87E1E">
      <w:pPr>
        <w:ind w:firstLine="705"/>
        <w:jc w:val="both"/>
        <w:rPr>
          <w:b/>
          <w:lang w:val="ro-RO"/>
        </w:rPr>
      </w:pPr>
      <w:r>
        <w:rPr>
          <w:lang w:val="ro-RO"/>
        </w:rPr>
        <w:t>3</w:t>
      </w:r>
      <w:r w:rsidRPr="00313AF8">
        <w:rPr>
          <w:lang w:val="ro-RO"/>
        </w:rPr>
        <w:t xml:space="preserve">) </w:t>
      </w:r>
      <w:r w:rsidRPr="00313AF8">
        <w:rPr>
          <w:b/>
          <w:lang w:val="ro-RO"/>
        </w:rPr>
        <w:t xml:space="preserve">Capacitatea financiară de susţinere a lucrării </w:t>
      </w:r>
    </w:p>
    <w:p w:rsidR="00901C99" w:rsidRPr="00125D05" w:rsidRDefault="00901C99" w:rsidP="00F87E1E">
      <w:pPr>
        <w:ind w:firstLine="705"/>
        <w:jc w:val="both"/>
        <w:rPr>
          <w:lang w:val="ro-RO"/>
        </w:rPr>
      </w:pPr>
      <w:r w:rsidRPr="00125D05">
        <w:rPr>
          <w:lang w:val="ro-RO"/>
        </w:rPr>
        <w:t xml:space="preserve">Se vor prezenta,  documente </w:t>
      </w:r>
      <w:r>
        <w:rPr>
          <w:lang w:val="ro-RO"/>
        </w:rPr>
        <w:t xml:space="preserve">in original sau copie legalizata </w:t>
      </w:r>
      <w:r w:rsidRPr="00125D05">
        <w:rPr>
          <w:lang w:val="ro-RO"/>
        </w:rPr>
        <w:t>(extras de cont, contract de credit, linie de credit aprobată sau alte echivalente</w:t>
      </w:r>
      <w:r>
        <w:rPr>
          <w:lang w:val="ro-RO"/>
        </w:rPr>
        <w:t xml:space="preserve"> precum declaratie pe proprie raspundere</w:t>
      </w:r>
      <w:r w:rsidRPr="00125D05">
        <w:rPr>
          <w:lang w:val="ro-RO"/>
        </w:rPr>
        <w:t xml:space="preserve">) din care să rezulte faptul că, candidatul dispune sau are acces la resurse financiare (lichiditati, credit sau alte instrumente financiare echivalente) </w:t>
      </w:r>
      <w:r w:rsidRPr="00EE764F">
        <w:rPr>
          <w:lang w:val="ro-RO"/>
        </w:rPr>
        <w:t xml:space="preserve">în valoare de </w:t>
      </w:r>
      <w:r w:rsidRPr="0071338A">
        <w:rPr>
          <w:lang w:val="ro-RO"/>
        </w:rPr>
        <w:t xml:space="preserve">minim </w:t>
      </w:r>
      <w:r w:rsidRPr="0071338A">
        <w:rPr>
          <w:b/>
          <w:lang w:val="ro-RO"/>
        </w:rPr>
        <w:t>5%</w:t>
      </w:r>
      <w:r w:rsidRPr="00F87E1E">
        <w:rPr>
          <w:color w:val="FF0000"/>
          <w:lang w:val="ro-RO"/>
        </w:rPr>
        <w:t xml:space="preserve"> </w:t>
      </w:r>
      <w:r w:rsidRPr="00125D05">
        <w:rPr>
          <w:lang w:val="ro-RO"/>
        </w:rPr>
        <w:t xml:space="preserve">din valoarea estimata a contractului, fara TVA, pe o perioada de minim 6 luni de la data deschiderii </w:t>
      </w:r>
      <w:r>
        <w:rPr>
          <w:lang w:val="ro-RO"/>
        </w:rPr>
        <w:t>ofertelor</w:t>
      </w:r>
      <w:r w:rsidRPr="00125D05">
        <w:rPr>
          <w:lang w:val="ro-RO"/>
        </w:rPr>
        <w:t>.</w:t>
      </w:r>
    </w:p>
    <w:p w:rsidR="00901C99" w:rsidRPr="009445E1" w:rsidRDefault="00901C99" w:rsidP="009445E1">
      <w:pPr>
        <w:ind w:firstLine="705"/>
        <w:jc w:val="both"/>
        <w:rPr>
          <w:b/>
          <w:lang w:val="ro-RO"/>
        </w:rPr>
      </w:pPr>
      <w:r w:rsidRPr="009445E1">
        <w:rPr>
          <w:b/>
          <w:lang w:val="ro-RO"/>
        </w:rPr>
        <w:t>Persoane juridice /fizice straine</w:t>
      </w:r>
    </w:p>
    <w:p w:rsidR="00901C99" w:rsidRPr="00125D05" w:rsidRDefault="00901C99" w:rsidP="009445E1">
      <w:pPr>
        <w:ind w:firstLine="705"/>
        <w:jc w:val="both"/>
        <w:rPr>
          <w:lang w:val="ro-RO"/>
        </w:rPr>
      </w:pPr>
      <w:r w:rsidRPr="00125D05">
        <w:rPr>
          <w:lang w:val="ro-RO"/>
        </w:rPr>
        <w:t>Pentru persoanele  juridice/fizice straine indeplinirea conditiilor referitoare la capacitatea economico-financiara este obligatorie, cu urmatoarele precizari:</w:t>
      </w:r>
    </w:p>
    <w:p w:rsidR="00901C99" w:rsidRPr="00125D05" w:rsidRDefault="00901C99" w:rsidP="009445E1">
      <w:pPr>
        <w:ind w:firstLine="705"/>
        <w:jc w:val="both"/>
        <w:rPr>
          <w:lang w:val="ro-RO"/>
        </w:rPr>
      </w:pPr>
      <w:r w:rsidRPr="00125D05">
        <w:rPr>
          <w:lang w:val="ro-RO"/>
        </w:rPr>
        <w:t xml:space="preserve">Se va prezenta bilantul sau extrasul din bilant pe anii </w:t>
      </w:r>
      <w:r w:rsidRPr="00EE764F">
        <w:rPr>
          <w:lang w:val="ro-RO"/>
        </w:rPr>
        <w:t>2010 si 2011</w:t>
      </w:r>
      <w:r w:rsidRPr="00D768E0">
        <w:rPr>
          <w:color w:val="FF0000"/>
          <w:lang w:val="ro-RO"/>
        </w:rPr>
        <w:t xml:space="preserve"> </w:t>
      </w:r>
      <w:r w:rsidRPr="00125D05">
        <w:rPr>
          <w:lang w:val="ro-RO"/>
        </w:rPr>
        <w:t xml:space="preserve">inregistrat la organul fiscal competent din tara de origine, în copie legalizata, însoţită de traducerea autorizată cu încheiere de legalizare a semnăturii traducătorului, în original. Moneda folosita in bilantul contabil sau extrasul de bilant, va fi transformata in lei, daca este cazul, utilizand cursul de schimb valutar stabilit de Banca Nationala a Romaniei pentru ultima zi a anului respectiv. </w:t>
      </w:r>
    </w:p>
    <w:p w:rsidR="00901C99" w:rsidRDefault="00901C99" w:rsidP="009445E1">
      <w:pPr>
        <w:ind w:firstLine="705"/>
        <w:jc w:val="both"/>
        <w:rPr>
          <w:lang w:val="ro-RO"/>
        </w:rPr>
      </w:pPr>
      <w:r w:rsidRPr="00125D05">
        <w:rPr>
          <w:lang w:val="ro-RO"/>
        </w:rPr>
        <w:t>Se va prezenta în original Fisa de inform</w:t>
      </w:r>
      <w:r>
        <w:rPr>
          <w:lang w:val="ro-RO"/>
        </w:rPr>
        <w:t>atii generale conform Formular 6</w:t>
      </w:r>
      <w:r w:rsidRPr="00125D05">
        <w:rPr>
          <w:lang w:val="ro-RO"/>
        </w:rPr>
        <w:t xml:space="preserve"> anexat. </w:t>
      </w:r>
    </w:p>
    <w:p w:rsidR="00901C99" w:rsidRPr="00125D05" w:rsidRDefault="00901C99" w:rsidP="009445E1">
      <w:pPr>
        <w:ind w:firstLine="705"/>
        <w:jc w:val="both"/>
        <w:rPr>
          <w:lang w:val="ro-RO"/>
        </w:rPr>
      </w:pPr>
      <w:r w:rsidRPr="00125D05">
        <w:rPr>
          <w:lang w:val="ro-RO"/>
        </w:rPr>
        <w:t>Documentele care atesta existenta resurselor financiare</w:t>
      </w:r>
      <w:r w:rsidRPr="00AE0083">
        <w:rPr>
          <w:lang w:val="ro-RO"/>
        </w:rPr>
        <w:t xml:space="preserve"> </w:t>
      </w:r>
      <w:r>
        <w:rPr>
          <w:lang w:val="ro-RO"/>
        </w:rPr>
        <w:t>se vor prezenta in original sau copie legalizata</w:t>
      </w:r>
      <w:r w:rsidRPr="00125D05">
        <w:rPr>
          <w:lang w:val="ro-RO"/>
        </w:rPr>
        <w:t xml:space="preserve"> (ex. extras de cont, contract de credit, linie de credit aprobată sau alte echivalente</w:t>
      </w:r>
      <w:r>
        <w:rPr>
          <w:lang w:val="ro-RO"/>
        </w:rPr>
        <w:t xml:space="preserve"> precum declaratie pe proprie raspundere</w:t>
      </w:r>
      <w:r w:rsidRPr="00125D05">
        <w:rPr>
          <w:lang w:val="ro-RO"/>
        </w:rPr>
        <w:t>) pot fi emise de orice banca agreata de candidat, care are sucursala in Romania sau echivalent. Moneda folosita in documentul respectiv trebuie sa fie moneda nationala a Romaniei.</w:t>
      </w:r>
    </w:p>
    <w:p w:rsidR="00901C99" w:rsidRPr="00125D05" w:rsidRDefault="00901C99" w:rsidP="000527AD">
      <w:pPr>
        <w:ind w:firstLine="705"/>
        <w:jc w:val="both"/>
        <w:rPr>
          <w:lang w:val="ro-RO"/>
        </w:rPr>
      </w:pPr>
      <w:r w:rsidRPr="00125D05">
        <w:rPr>
          <w:lang w:val="ro-RO"/>
        </w:rPr>
        <w:t>Documentele de calificare referitoare la capacitatea economico-financiara a candidatului, emise în altă limbă decât cea română, vor fi insotite de traducere autorizata, cu incheiere de legalizare a semnaturii traducatorului, in original.</w:t>
      </w:r>
    </w:p>
    <w:p w:rsidR="00901C99" w:rsidRPr="00125D05" w:rsidRDefault="00901C99" w:rsidP="00AE0083">
      <w:pPr>
        <w:jc w:val="both"/>
        <w:rPr>
          <w:lang w:val="ro-RO"/>
        </w:rPr>
      </w:pPr>
    </w:p>
    <w:p w:rsidR="00901C99" w:rsidRPr="000657BD" w:rsidRDefault="00901C99" w:rsidP="00E07FAB">
      <w:pPr>
        <w:jc w:val="both"/>
        <w:rPr>
          <w:b/>
          <w:lang w:val="ro-RO"/>
        </w:rPr>
      </w:pPr>
      <w:r>
        <w:rPr>
          <w:b/>
          <w:lang w:val="ro-RO"/>
        </w:rPr>
        <w:t>H.4</w:t>
      </w:r>
      <w:r w:rsidRPr="000657BD">
        <w:rPr>
          <w:b/>
          <w:lang w:val="ro-RO"/>
        </w:rPr>
        <w:t xml:space="preserve">.   Capacitatea tehnica si/sau profesionala </w:t>
      </w:r>
    </w:p>
    <w:p w:rsidR="00901C99" w:rsidRDefault="00901C99" w:rsidP="00E07FAB">
      <w:pPr>
        <w:pStyle w:val="BodyText3"/>
        <w:rPr>
          <w:b w:val="0"/>
        </w:rPr>
      </w:pPr>
      <w:r w:rsidRPr="000657BD">
        <w:rPr>
          <w:b w:val="0"/>
        </w:rPr>
        <w:t>Ofertantul trebuie sa indeplineasca obligatoriu urmatoarele cerinte minime care dovedesc capacitatea tehnica si/sau profesionala, respectiv:</w:t>
      </w:r>
    </w:p>
    <w:p w:rsidR="00901C99" w:rsidRDefault="00901C99" w:rsidP="00E07FAB">
      <w:pPr>
        <w:pStyle w:val="BodyText3"/>
        <w:rPr>
          <w:b w:val="0"/>
        </w:rPr>
      </w:pPr>
    </w:p>
    <w:p w:rsidR="00901C99" w:rsidRPr="00F25107" w:rsidRDefault="00901C99" w:rsidP="00E07FAB">
      <w:pPr>
        <w:pStyle w:val="BodyText3"/>
      </w:pPr>
      <w:r w:rsidRPr="00F25107">
        <w:t xml:space="preserve">Experienţa similară pentru execuţie </w:t>
      </w:r>
    </w:p>
    <w:p w:rsidR="00901C99" w:rsidRDefault="00901C99" w:rsidP="00E07FAB">
      <w:pPr>
        <w:pStyle w:val="BodyText3"/>
      </w:pPr>
    </w:p>
    <w:p w:rsidR="00901C99" w:rsidRPr="00F25107" w:rsidRDefault="00901C99" w:rsidP="00E07FAB">
      <w:pPr>
        <w:pStyle w:val="BodyText3"/>
      </w:pPr>
      <w:r w:rsidRPr="00F25107">
        <w:t>Cerinţe minime obligatorii pentru experienţa similară pentru execuţie</w:t>
      </w:r>
    </w:p>
    <w:p w:rsidR="00901C99" w:rsidRPr="00AE0083" w:rsidRDefault="00901C99" w:rsidP="00C923E3">
      <w:pPr>
        <w:numPr>
          <w:ilvl w:val="0"/>
          <w:numId w:val="2"/>
        </w:numPr>
        <w:jc w:val="both"/>
        <w:rPr>
          <w:lang w:val="ro-RO"/>
        </w:rPr>
      </w:pPr>
      <w:r w:rsidRPr="00030A8B">
        <w:rPr>
          <w:lang w:val="ro-RO"/>
        </w:rPr>
        <w:t xml:space="preserve">Se va prezenta în original </w:t>
      </w:r>
      <w:r>
        <w:rPr>
          <w:b/>
          <w:lang w:val="ro-RO"/>
        </w:rPr>
        <w:t>Declaraţia /</w:t>
      </w:r>
      <w:r w:rsidRPr="00CF7E49">
        <w:rPr>
          <w:b/>
          <w:lang w:val="ro-RO"/>
        </w:rPr>
        <w:t xml:space="preserve"> lista</w:t>
      </w:r>
      <w:r>
        <w:rPr>
          <w:b/>
          <w:lang w:val="ro-RO"/>
        </w:rPr>
        <w:t xml:space="preserve"> </w:t>
      </w:r>
      <w:r w:rsidRPr="00C923E3">
        <w:rPr>
          <w:lang w:val="ro-RO"/>
        </w:rPr>
        <w:t xml:space="preserve">care va cuprinde lucrari similare executate </w:t>
      </w:r>
      <w:r>
        <w:rPr>
          <w:lang w:val="ro-RO"/>
        </w:rPr>
        <w:t xml:space="preserve">( constructii , instalatii ) </w:t>
      </w:r>
      <w:r w:rsidRPr="00C923E3">
        <w:rPr>
          <w:lang w:val="ro-RO"/>
        </w:rPr>
        <w:t>,finalizate si receptionate in ultimii 3 ani</w:t>
      </w:r>
      <w:r>
        <w:rPr>
          <w:b/>
          <w:lang w:val="ro-RO"/>
        </w:rPr>
        <w:t xml:space="preserve"> ,</w:t>
      </w:r>
      <w:r w:rsidRPr="00CF7E49">
        <w:rPr>
          <w:b/>
          <w:lang w:val="ro-RO"/>
        </w:rPr>
        <w:t xml:space="preserve"> </w:t>
      </w:r>
      <w:r>
        <w:rPr>
          <w:lang w:val="ro-RO"/>
        </w:rPr>
        <w:t>conform Formularului 7</w:t>
      </w:r>
      <w:r w:rsidRPr="00030A8B">
        <w:rPr>
          <w:lang w:val="ro-RO"/>
        </w:rPr>
        <w:t xml:space="preserve"> anexat, </w:t>
      </w:r>
      <w:r w:rsidRPr="00AE0083">
        <w:rPr>
          <w:lang w:val="ro-RO"/>
        </w:rPr>
        <w:t xml:space="preserve">Aceasta lista poate fi insotita de cel putin un document sau mai multe , a caror valoare </w:t>
      </w:r>
      <w:r>
        <w:rPr>
          <w:lang w:val="ro-RO"/>
        </w:rPr>
        <w:t xml:space="preserve">sa fie </w:t>
      </w:r>
      <w:r w:rsidRPr="00AE0083">
        <w:rPr>
          <w:lang w:val="ro-RO"/>
        </w:rPr>
        <w:t>cel putin egala cu 1.350.000 lei fara TVA..</w:t>
      </w:r>
      <w:r w:rsidRPr="00D30062">
        <w:rPr>
          <w:color w:val="FF0000"/>
          <w:lang w:val="ro-RO"/>
        </w:rPr>
        <w:t xml:space="preserve"> </w:t>
      </w:r>
      <w:r w:rsidRPr="00030A8B">
        <w:rPr>
          <w:lang w:val="ro-RO"/>
        </w:rPr>
        <w:t xml:space="preserve">Această cerinţă </w:t>
      </w:r>
      <w:r>
        <w:rPr>
          <w:lang w:val="ro-RO"/>
        </w:rPr>
        <w:t xml:space="preserve">privind experienta similara </w:t>
      </w:r>
      <w:r w:rsidRPr="00030A8B">
        <w:rPr>
          <w:lang w:val="ro-RO"/>
        </w:rPr>
        <w:t>poate fi îndeplinită prin prezentarea unui singur contract similar, care  să îndeplinească cumulat cerinţele minime impuse privind exe</w:t>
      </w:r>
      <w:r>
        <w:rPr>
          <w:lang w:val="ro-RO"/>
        </w:rPr>
        <w:t>cuţia lucrărilor de construcţii , instalatii cu tot ce presupune o astfel de lucrare</w:t>
      </w:r>
      <w:r w:rsidRPr="00AE0083">
        <w:rPr>
          <w:lang w:val="ro-RO"/>
        </w:rPr>
        <w:t>, sau prin prezentarea mai multor contracte potrivit cerinţelor mai sus menţionate.</w:t>
      </w:r>
    </w:p>
    <w:p w:rsidR="00901C99" w:rsidRPr="00030A8B" w:rsidRDefault="00901C99" w:rsidP="00030A8B">
      <w:pPr>
        <w:ind w:firstLine="705"/>
        <w:jc w:val="both"/>
        <w:rPr>
          <w:lang w:val="ro-RO"/>
        </w:rPr>
      </w:pPr>
      <w:r w:rsidRPr="003247F4">
        <w:rPr>
          <w:b/>
          <w:lang w:val="ro-RO"/>
        </w:rPr>
        <w:t>Cerintele minime de mai sus se considera ca sunt îndeplinite</w:t>
      </w:r>
      <w:r w:rsidRPr="00030A8B">
        <w:rPr>
          <w:lang w:val="ro-RO"/>
        </w:rPr>
        <w:t>, daca sunt prezentate  cumulativ urmatoarele documente:</w:t>
      </w:r>
    </w:p>
    <w:p w:rsidR="00901C99" w:rsidRPr="00030A8B" w:rsidRDefault="00901C99" w:rsidP="00030A8B">
      <w:pPr>
        <w:ind w:firstLine="705"/>
        <w:jc w:val="both"/>
        <w:rPr>
          <w:lang w:val="ro-RO"/>
        </w:rPr>
      </w:pPr>
      <w:r>
        <w:rPr>
          <w:lang w:val="ro-RO"/>
        </w:rPr>
        <w:t xml:space="preserve">- </w:t>
      </w:r>
      <w:r w:rsidRPr="00030A8B">
        <w:rPr>
          <w:lang w:val="ro-RO"/>
        </w:rPr>
        <w:t>Lista cuprinzând lucrarile similare, c</w:t>
      </w:r>
      <w:r>
        <w:rPr>
          <w:lang w:val="ro-RO"/>
        </w:rPr>
        <w:t>onform formular 7</w:t>
      </w:r>
      <w:r w:rsidRPr="00030A8B">
        <w:rPr>
          <w:lang w:val="ro-RO"/>
        </w:rPr>
        <w:t xml:space="preserve"> în original.</w:t>
      </w:r>
    </w:p>
    <w:p w:rsidR="00901C99" w:rsidRPr="00030A8B" w:rsidRDefault="00901C99" w:rsidP="00030A8B">
      <w:pPr>
        <w:ind w:firstLine="705"/>
        <w:jc w:val="both"/>
        <w:rPr>
          <w:lang w:val="ro-RO"/>
        </w:rPr>
      </w:pPr>
      <w:r>
        <w:rPr>
          <w:lang w:val="ro-RO"/>
        </w:rPr>
        <w:t>- Prezentare formular 8</w:t>
      </w:r>
      <w:r w:rsidRPr="00030A8B">
        <w:rPr>
          <w:lang w:val="ro-RO"/>
        </w:rPr>
        <w:t xml:space="preserve"> privind experienta similara însoţit de copia conţinând  menţiunea „conform cu originalul” a contractului declarat pentru a fi luat în calcul la indeplinirea condiţiilor care dovedesc experienta similara, actele aditionale şi anexele acestora dacă este cazul.</w:t>
      </w:r>
    </w:p>
    <w:p w:rsidR="00901C99" w:rsidRPr="00030A8B" w:rsidRDefault="00901C99" w:rsidP="00030A8B">
      <w:pPr>
        <w:ind w:firstLine="705"/>
        <w:jc w:val="both"/>
        <w:rPr>
          <w:lang w:val="ro-RO"/>
        </w:rPr>
      </w:pPr>
      <w:r>
        <w:rPr>
          <w:lang w:val="ro-RO"/>
        </w:rPr>
        <w:t xml:space="preserve">- </w:t>
      </w:r>
      <w:r w:rsidRPr="00030A8B">
        <w:rPr>
          <w:lang w:val="ro-RO"/>
        </w:rPr>
        <w:t>Copie conţinând  menţiunea „conform cu originalul” a procesului verbal de receptie la terminarea lucrarilor executate în baza contractului prezentat pentru a dovedi experienta similară, semnat fără obiecţiuni.</w:t>
      </w:r>
    </w:p>
    <w:p w:rsidR="00901C99" w:rsidRPr="00030A8B" w:rsidRDefault="00901C99" w:rsidP="00030A8B">
      <w:pPr>
        <w:ind w:firstLine="705"/>
        <w:jc w:val="both"/>
        <w:rPr>
          <w:lang w:val="ro-RO"/>
        </w:rPr>
      </w:pPr>
      <w:r>
        <w:rPr>
          <w:lang w:val="ro-RO"/>
        </w:rPr>
        <w:t xml:space="preserve">- </w:t>
      </w:r>
      <w:r w:rsidRPr="00030A8B">
        <w:rPr>
          <w:lang w:val="ro-RO"/>
        </w:rPr>
        <w:t>Recomandare din partea beneficiarului contractului prezentat ca şi experienţă similară, din care să reiasă în mod obliga</w:t>
      </w:r>
      <w:r>
        <w:rPr>
          <w:lang w:val="ro-RO"/>
        </w:rPr>
        <w:t>toriu minim calificativul Bine</w:t>
      </w:r>
      <w:r w:rsidRPr="00030A8B">
        <w:rPr>
          <w:lang w:val="ro-RO"/>
        </w:rPr>
        <w:t xml:space="preserve">, prezentat în original sau în copie legalizata. </w:t>
      </w:r>
    </w:p>
    <w:p w:rsidR="00901C99" w:rsidRPr="002B237F" w:rsidRDefault="00901C99" w:rsidP="00030A8B">
      <w:pPr>
        <w:ind w:firstLine="705"/>
        <w:jc w:val="both"/>
        <w:rPr>
          <w:b/>
          <w:lang w:val="ro-RO"/>
        </w:rPr>
      </w:pPr>
    </w:p>
    <w:p w:rsidR="00901C99" w:rsidRPr="002B237F" w:rsidRDefault="00901C99" w:rsidP="00030A8B">
      <w:pPr>
        <w:ind w:firstLine="705"/>
        <w:jc w:val="both"/>
        <w:rPr>
          <w:b/>
          <w:lang w:val="ro-RO"/>
        </w:rPr>
      </w:pPr>
      <w:r w:rsidRPr="002B237F">
        <w:rPr>
          <w:b/>
          <w:lang w:val="ro-RO"/>
        </w:rPr>
        <w:t>Persoane juridice/fizice straine</w:t>
      </w:r>
    </w:p>
    <w:p w:rsidR="00901C99" w:rsidRPr="00030A8B" w:rsidRDefault="00901C99" w:rsidP="00030A8B">
      <w:pPr>
        <w:ind w:firstLine="705"/>
        <w:jc w:val="both"/>
        <w:rPr>
          <w:lang w:val="ro-RO"/>
        </w:rPr>
      </w:pPr>
      <w:r w:rsidRPr="00030A8B">
        <w:rPr>
          <w:lang w:val="ro-RO"/>
        </w:rPr>
        <w:t>Pentru persoanele juridice/fizice straine, îndeplinirea conditiilor referitoare experienţa similară pentru execuţie este obligatorie, având în vedere urmatoarele precizari:</w:t>
      </w:r>
    </w:p>
    <w:p w:rsidR="00901C99" w:rsidRPr="00030A8B" w:rsidRDefault="00901C99" w:rsidP="00030A8B">
      <w:pPr>
        <w:ind w:firstLine="705"/>
        <w:jc w:val="both"/>
        <w:rPr>
          <w:lang w:val="ro-RO"/>
        </w:rPr>
      </w:pPr>
      <w:r w:rsidRPr="00030A8B">
        <w:rPr>
          <w:lang w:val="ro-RO"/>
        </w:rPr>
        <w:t>Moneda folosita in contractele similare prezentate va fi transformata in lei, daca este cazul, utilizând cursul de schimb valutar stabilit de catre Banca Nationala a Romaniei la data receptionarii lucrărilor.</w:t>
      </w:r>
    </w:p>
    <w:p w:rsidR="00901C99" w:rsidRPr="00030A8B" w:rsidRDefault="00901C99" w:rsidP="00030A8B">
      <w:pPr>
        <w:ind w:firstLine="705"/>
        <w:jc w:val="both"/>
        <w:rPr>
          <w:lang w:val="ro-RO"/>
        </w:rPr>
      </w:pPr>
      <w:r>
        <w:rPr>
          <w:lang w:val="ro-RO"/>
        </w:rPr>
        <w:t xml:space="preserve">Documentele solicitate ca si cerinţe minime obligatorii pentru experienţa similară pentru execuţie, </w:t>
      </w:r>
      <w:r w:rsidRPr="00030A8B">
        <w:rPr>
          <w:lang w:val="ro-RO"/>
        </w:rPr>
        <w:t xml:space="preserve">care sunt emise in alta limba decat cea română, vor fi prezentate în original sau în copie legalizată însotite de traducere autorizata cu incheiere de legalizare a semnaturii traducatorului, in original. </w:t>
      </w:r>
    </w:p>
    <w:p w:rsidR="00901C99" w:rsidRPr="00D037EC" w:rsidRDefault="00901C99" w:rsidP="00030A8B">
      <w:pPr>
        <w:ind w:firstLine="705"/>
        <w:jc w:val="both"/>
        <w:rPr>
          <w:b/>
          <w:lang w:val="ro-RO"/>
        </w:rPr>
      </w:pPr>
      <w:r w:rsidRPr="00D037EC">
        <w:rPr>
          <w:b/>
          <w:lang w:val="ro-RO"/>
        </w:rPr>
        <w:t>NOTA:</w:t>
      </w:r>
    </w:p>
    <w:p w:rsidR="00901C99" w:rsidRPr="00030A8B" w:rsidRDefault="00901C99" w:rsidP="00C01744">
      <w:pPr>
        <w:ind w:firstLine="705"/>
        <w:jc w:val="both"/>
        <w:rPr>
          <w:lang w:val="ro-RO"/>
        </w:rPr>
      </w:pPr>
      <w:r w:rsidRPr="00C94622">
        <w:rPr>
          <w:lang w:val="ro-RO"/>
        </w:rPr>
        <w:t>- Nu se acceptă pentru dovedirea experienţei similare contracte încheiate între beneficiari şi executanţi care au acelaşi acţionariat sau fac parte din acelaşi consorţiu.</w:t>
      </w:r>
    </w:p>
    <w:p w:rsidR="00901C99" w:rsidRPr="00030A8B" w:rsidRDefault="00901C99" w:rsidP="00030A8B">
      <w:pPr>
        <w:ind w:firstLine="705"/>
        <w:jc w:val="both"/>
        <w:rPr>
          <w:lang w:val="ro-RO"/>
        </w:rPr>
      </w:pPr>
    </w:p>
    <w:p w:rsidR="00901C99" w:rsidRPr="00F65DC2" w:rsidRDefault="00901C99" w:rsidP="00030A8B">
      <w:pPr>
        <w:ind w:firstLine="705"/>
        <w:jc w:val="both"/>
        <w:rPr>
          <w:b/>
          <w:lang w:val="ro-RO"/>
        </w:rPr>
      </w:pPr>
      <w:r>
        <w:rPr>
          <w:b/>
          <w:lang w:val="ro-RO"/>
        </w:rPr>
        <w:t>H.5.</w:t>
      </w:r>
      <w:r w:rsidRPr="00F65DC2">
        <w:rPr>
          <w:b/>
          <w:lang w:val="ro-RO"/>
        </w:rPr>
        <w:t>Asigurarea cu personal de specialitate</w:t>
      </w:r>
    </w:p>
    <w:p w:rsidR="00901C99" w:rsidRPr="00030A8B" w:rsidRDefault="00901C99" w:rsidP="00030A8B">
      <w:pPr>
        <w:ind w:firstLine="705"/>
        <w:jc w:val="both"/>
        <w:rPr>
          <w:lang w:val="ro-RO"/>
        </w:rPr>
      </w:pPr>
    </w:p>
    <w:p w:rsidR="00901C99" w:rsidRPr="00F65DC2" w:rsidRDefault="00901C99" w:rsidP="00030A8B">
      <w:pPr>
        <w:ind w:firstLine="705"/>
        <w:jc w:val="both"/>
        <w:rPr>
          <w:b/>
          <w:lang w:val="ro-RO"/>
        </w:rPr>
      </w:pPr>
      <w:r w:rsidRPr="00F65DC2">
        <w:rPr>
          <w:b/>
          <w:lang w:val="ro-RO"/>
        </w:rPr>
        <w:t>Cerinte minime obligatorii: privind asigurarea cu personal de specialitate pentru executia lucrarii</w:t>
      </w:r>
    </w:p>
    <w:p w:rsidR="00901C99" w:rsidRPr="00AE0083" w:rsidRDefault="00901C99" w:rsidP="00030A8B">
      <w:pPr>
        <w:ind w:firstLine="705"/>
        <w:jc w:val="both"/>
        <w:rPr>
          <w:lang w:val="ro-RO"/>
        </w:rPr>
      </w:pPr>
      <w:r w:rsidRPr="00030A8B">
        <w:rPr>
          <w:lang w:val="ro-RO"/>
        </w:rPr>
        <w:t xml:space="preserve">- Se va prezenta în original declaratia referitoare la </w:t>
      </w:r>
      <w:r w:rsidRPr="00F65DC2">
        <w:rPr>
          <w:b/>
          <w:lang w:val="ro-RO"/>
        </w:rPr>
        <w:t>Lista cu personalul de specialitate responsabil pentru executia lucrarilor</w:t>
      </w:r>
      <w:r>
        <w:rPr>
          <w:lang w:val="ro-RO"/>
        </w:rPr>
        <w:t>, conform F</w:t>
      </w:r>
      <w:r w:rsidRPr="00030A8B">
        <w:rPr>
          <w:lang w:val="ro-RO"/>
        </w:rPr>
        <w:t>ormular</w:t>
      </w:r>
      <w:r>
        <w:rPr>
          <w:lang w:val="ro-RO"/>
        </w:rPr>
        <w:t>ului 9</w:t>
      </w:r>
      <w:r w:rsidRPr="00030A8B">
        <w:rPr>
          <w:lang w:val="ro-RO"/>
        </w:rPr>
        <w:t xml:space="preserve"> anexat, care să conţină </w:t>
      </w:r>
      <w:r w:rsidRPr="00AE0083">
        <w:rPr>
          <w:lang w:val="ro-RO"/>
        </w:rPr>
        <w:t>cel puţin următorul personal de specialitate atestat si specializat pentru categoriile de lucrări ce fac obiectul prezentei achiziţii, astfel:</w:t>
      </w:r>
    </w:p>
    <w:p w:rsidR="00901C99" w:rsidRPr="00AE0083" w:rsidRDefault="00901C99" w:rsidP="00030A8B">
      <w:pPr>
        <w:ind w:firstLine="705"/>
        <w:jc w:val="both"/>
        <w:rPr>
          <w:lang w:val="ro-RO"/>
        </w:rPr>
      </w:pPr>
      <w:r w:rsidRPr="00AE0083">
        <w:rPr>
          <w:lang w:val="ro-RO"/>
        </w:rPr>
        <w:t>- 1 responsabil tehnic cu execuţia atestat .</w:t>
      </w:r>
    </w:p>
    <w:p w:rsidR="00901C99" w:rsidRPr="00AE0083" w:rsidRDefault="00901C99" w:rsidP="00030A8B">
      <w:pPr>
        <w:ind w:firstLine="705"/>
        <w:jc w:val="both"/>
        <w:rPr>
          <w:lang w:val="ro-RO"/>
        </w:rPr>
      </w:pPr>
      <w:r w:rsidRPr="00AE0083">
        <w:rPr>
          <w:lang w:val="ro-RO"/>
        </w:rPr>
        <w:t xml:space="preserve">- 1 inspector protectia muncii si responsabil PSI, </w:t>
      </w:r>
    </w:p>
    <w:p w:rsidR="00901C99" w:rsidRPr="00AE0083" w:rsidRDefault="00901C99" w:rsidP="00030A8B">
      <w:pPr>
        <w:ind w:firstLine="705"/>
        <w:jc w:val="both"/>
        <w:rPr>
          <w:lang w:val="ro-RO"/>
        </w:rPr>
      </w:pPr>
      <w:r w:rsidRPr="00AE0083">
        <w:rPr>
          <w:lang w:val="ro-RO"/>
        </w:rPr>
        <w:t>- 1 inginer constructor , cu minim 3 ani vechime in specialitate;</w:t>
      </w:r>
    </w:p>
    <w:p w:rsidR="00901C99" w:rsidRPr="00AE0083" w:rsidRDefault="00901C99" w:rsidP="00030A8B">
      <w:pPr>
        <w:ind w:firstLine="705"/>
        <w:jc w:val="both"/>
        <w:rPr>
          <w:lang w:val="ro-RO"/>
        </w:rPr>
      </w:pPr>
      <w:r w:rsidRPr="00AE0083">
        <w:rPr>
          <w:lang w:val="ro-RO"/>
        </w:rPr>
        <w:t>- 1 inginer instalatii pentru construcţii, cu minim 3 ani vechime in specialitate;</w:t>
      </w:r>
    </w:p>
    <w:p w:rsidR="00901C99" w:rsidRPr="00030A8B" w:rsidRDefault="00901C99" w:rsidP="00030A8B">
      <w:pPr>
        <w:ind w:firstLine="705"/>
        <w:jc w:val="both"/>
        <w:rPr>
          <w:lang w:val="ro-RO"/>
        </w:rPr>
      </w:pPr>
    </w:p>
    <w:p w:rsidR="00901C99" w:rsidRPr="006D6723" w:rsidRDefault="00901C99" w:rsidP="00030A8B">
      <w:pPr>
        <w:ind w:firstLine="705"/>
        <w:jc w:val="both"/>
        <w:rPr>
          <w:b/>
          <w:lang w:val="ro-RO"/>
        </w:rPr>
      </w:pPr>
      <w:r w:rsidRPr="006D6723">
        <w:rPr>
          <w:b/>
          <w:lang w:val="ro-RO"/>
        </w:rPr>
        <w:t>NOTA:</w:t>
      </w:r>
    </w:p>
    <w:p w:rsidR="00901C99" w:rsidRPr="00030A8B" w:rsidRDefault="00901C99" w:rsidP="00030A8B">
      <w:pPr>
        <w:ind w:firstLine="705"/>
        <w:jc w:val="both"/>
        <w:rPr>
          <w:lang w:val="ro-RO"/>
        </w:rPr>
      </w:pPr>
      <w:r w:rsidRPr="00030A8B">
        <w:rPr>
          <w:lang w:val="ro-RO"/>
        </w:rPr>
        <w:t>Dovada scriptica a detinerii personalului de specialitate responsabil pentru executie se va face pe baza urmatoarelor documente:</w:t>
      </w:r>
    </w:p>
    <w:p w:rsidR="00901C99" w:rsidRPr="00030A8B" w:rsidRDefault="00901C99" w:rsidP="00030A8B">
      <w:pPr>
        <w:ind w:firstLine="705"/>
        <w:jc w:val="both"/>
        <w:rPr>
          <w:lang w:val="ro-RO"/>
        </w:rPr>
      </w:pPr>
      <w:r w:rsidRPr="00030A8B">
        <w:rPr>
          <w:lang w:val="ro-RO"/>
        </w:rPr>
        <w:t>- prezentarea de catre ofertant a copiilor xerox dupa contractele individuale de munca (cu exceptia datelor confidentiale ce privesc salariul) certificate pentru conformitate cu originalul, contracte de prestari servicii, sau orice alt tip de contract incheiat in conditiile legii certificate pentru conformitate cu originalul;</w:t>
      </w:r>
    </w:p>
    <w:p w:rsidR="00901C99" w:rsidRPr="00030A8B" w:rsidRDefault="00901C99" w:rsidP="00030A8B">
      <w:pPr>
        <w:ind w:firstLine="705"/>
        <w:jc w:val="both"/>
        <w:rPr>
          <w:lang w:val="ro-RO"/>
        </w:rPr>
      </w:pPr>
      <w:r w:rsidRPr="00030A8B">
        <w:rPr>
          <w:lang w:val="ro-RO"/>
        </w:rPr>
        <w:t xml:space="preserve">- copii xerox dupa diplomele de studii absolvite, certificate pentru conformitate cu originalul; </w:t>
      </w:r>
    </w:p>
    <w:p w:rsidR="00901C99" w:rsidRPr="00030A8B" w:rsidRDefault="00901C99" w:rsidP="00030A8B">
      <w:pPr>
        <w:ind w:firstLine="705"/>
        <w:jc w:val="both"/>
        <w:rPr>
          <w:lang w:val="ro-RO"/>
        </w:rPr>
      </w:pPr>
      <w:r w:rsidRPr="00030A8B">
        <w:rPr>
          <w:lang w:val="ro-RO"/>
        </w:rPr>
        <w:t>-  copii xerox ale autorizatiilor/atestatelor emise de organisme acreditate in domeniu certificate pentru conformitate cu originalul, aflate in perioada de valabilitate la data deschiderii ofertelor.</w:t>
      </w:r>
    </w:p>
    <w:p w:rsidR="00901C99" w:rsidRPr="00030A8B" w:rsidRDefault="00901C99" w:rsidP="00030A8B">
      <w:pPr>
        <w:ind w:firstLine="705"/>
        <w:jc w:val="both"/>
        <w:rPr>
          <w:lang w:val="ro-RO"/>
        </w:rPr>
      </w:pPr>
    </w:p>
    <w:p w:rsidR="00901C99" w:rsidRPr="006D6723" w:rsidRDefault="00901C99" w:rsidP="00030A8B">
      <w:pPr>
        <w:ind w:firstLine="705"/>
        <w:jc w:val="both"/>
        <w:rPr>
          <w:b/>
          <w:lang w:val="ro-RO"/>
        </w:rPr>
      </w:pPr>
      <w:r w:rsidRPr="006D6723">
        <w:rPr>
          <w:b/>
          <w:lang w:val="ro-RO"/>
        </w:rPr>
        <w:t>Persoane juridice/fizice straine</w:t>
      </w:r>
    </w:p>
    <w:p w:rsidR="00901C99" w:rsidRPr="00030A8B" w:rsidRDefault="00901C99" w:rsidP="00030A8B">
      <w:pPr>
        <w:ind w:firstLine="705"/>
        <w:jc w:val="both"/>
        <w:rPr>
          <w:lang w:val="ro-RO"/>
        </w:rPr>
      </w:pPr>
      <w:r w:rsidRPr="00030A8B">
        <w:rPr>
          <w:lang w:val="ro-RO"/>
        </w:rPr>
        <w:t>Pentru persoanele juridice/fizice straine, îndeplinirea condiţiilor referitoare la asigurarea cu personal de specialitate este obligatorie, avand in vedere urmatoarele precizari:</w:t>
      </w:r>
    </w:p>
    <w:p w:rsidR="00901C99" w:rsidRPr="00030A8B" w:rsidRDefault="00901C99" w:rsidP="00030A8B">
      <w:pPr>
        <w:ind w:firstLine="705"/>
        <w:jc w:val="both"/>
        <w:rPr>
          <w:lang w:val="ro-RO"/>
        </w:rPr>
      </w:pPr>
      <w:r w:rsidRPr="00030A8B">
        <w:rPr>
          <w:lang w:val="ro-RO"/>
        </w:rPr>
        <w:t xml:space="preserve">Documentele solicitate </w:t>
      </w:r>
      <w:r>
        <w:rPr>
          <w:lang w:val="ro-RO"/>
        </w:rPr>
        <w:t>ca si cerinte minime obligatorii privind asigurarea cu personal de specialitate pentru execuţia lucrarii</w:t>
      </w:r>
      <w:r w:rsidRPr="00030A8B">
        <w:rPr>
          <w:lang w:val="ro-RO"/>
        </w:rPr>
        <w:t xml:space="preserve">, care sunt emise in alta limba decat cea romana, vor fi însotite de traducere autorizata cu incheiere de legalizare a semnaturii traducatorului, în original. </w:t>
      </w:r>
    </w:p>
    <w:p w:rsidR="00901C99" w:rsidRPr="00030A8B" w:rsidRDefault="00901C99" w:rsidP="00030A8B">
      <w:pPr>
        <w:ind w:firstLine="705"/>
        <w:jc w:val="both"/>
        <w:rPr>
          <w:lang w:val="ro-RO"/>
        </w:rPr>
      </w:pPr>
      <w:r w:rsidRPr="00030A8B">
        <w:rPr>
          <w:lang w:val="ro-RO"/>
        </w:rPr>
        <w:t>Pentru demonstrarea pregatirii profesionale candidatii pot folosi echivalente din tara de origine a documentelor solicitate.</w:t>
      </w:r>
    </w:p>
    <w:p w:rsidR="00901C99" w:rsidRPr="00030A8B" w:rsidRDefault="00901C99" w:rsidP="00030A8B">
      <w:pPr>
        <w:ind w:firstLine="705"/>
        <w:jc w:val="both"/>
        <w:rPr>
          <w:lang w:val="ro-RO"/>
        </w:rPr>
      </w:pPr>
    </w:p>
    <w:p w:rsidR="00901C99" w:rsidRPr="005920E0" w:rsidRDefault="00901C99" w:rsidP="00030A8B">
      <w:pPr>
        <w:ind w:firstLine="705"/>
        <w:jc w:val="both"/>
        <w:rPr>
          <w:b/>
          <w:lang w:val="ro-RO"/>
        </w:rPr>
      </w:pPr>
      <w:r>
        <w:rPr>
          <w:b/>
          <w:lang w:val="ro-RO"/>
        </w:rPr>
        <w:t xml:space="preserve">H.6. </w:t>
      </w:r>
      <w:r w:rsidRPr="005920E0">
        <w:rPr>
          <w:b/>
          <w:lang w:val="ro-RO"/>
        </w:rPr>
        <w:t xml:space="preserve">Asigurarea  cu utilaje, echipamente tehnice, instalaţii şi mijloace de transport necesare pentru realizarea contractului </w:t>
      </w:r>
    </w:p>
    <w:p w:rsidR="00901C99" w:rsidRPr="00030A8B" w:rsidRDefault="00901C99" w:rsidP="005920E0">
      <w:pPr>
        <w:jc w:val="both"/>
        <w:rPr>
          <w:lang w:val="ro-RO"/>
        </w:rPr>
      </w:pPr>
    </w:p>
    <w:p w:rsidR="00901C99" w:rsidRPr="005920E0" w:rsidRDefault="00901C99" w:rsidP="00030A8B">
      <w:pPr>
        <w:ind w:firstLine="705"/>
        <w:jc w:val="both"/>
        <w:rPr>
          <w:b/>
          <w:lang w:val="ro-RO"/>
        </w:rPr>
      </w:pPr>
      <w:r w:rsidRPr="005920E0">
        <w:rPr>
          <w:b/>
          <w:lang w:val="ro-RO"/>
        </w:rPr>
        <w:t>Cerinte minime obligatorii: privind asigurarea cu utilaje, echipamentele tehnice şi instalaţii necesare pentru executia lucrarilor</w:t>
      </w:r>
    </w:p>
    <w:p w:rsidR="00901C99" w:rsidRPr="00030A8B" w:rsidRDefault="00901C99" w:rsidP="00030A8B">
      <w:pPr>
        <w:ind w:firstLine="705"/>
        <w:jc w:val="both"/>
        <w:rPr>
          <w:lang w:val="ro-RO"/>
        </w:rPr>
      </w:pPr>
      <w:r w:rsidRPr="00030A8B">
        <w:rPr>
          <w:lang w:val="ro-RO"/>
        </w:rPr>
        <w:t xml:space="preserve">- Se va prezenta în original </w:t>
      </w:r>
      <w:r w:rsidRPr="00B512EF">
        <w:rPr>
          <w:b/>
          <w:lang w:val="ro-RO"/>
        </w:rPr>
        <w:t>declaratia referitoare la  asigurarea cu utilaje, instalatii, echipamente tehnice si mijloace de transport</w:t>
      </w:r>
      <w:r>
        <w:rPr>
          <w:lang w:val="ro-RO"/>
        </w:rPr>
        <w:t xml:space="preserve"> conform formularului 10 </w:t>
      </w:r>
      <w:r w:rsidRPr="00030A8B">
        <w:rPr>
          <w:lang w:val="ro-RO"/>
        </w:rPr>
        <w:t xml:space="preserve">anexat, însoţită de anexa acestuia, din care  sa  reiasa că </w:t>
      </w:r>
      <w:r>
        <w:rPr>
          <w:lang w:val="ro-RO"/>
        </w:rPr>
        <w:t>ofertantul</w:t>
      </w:r>
      <w:r w:rsidRPr="00030A8B">
        <w:rPr>
          <w:lang w:val="ro-RO"/>
        </w:rPr>
        <w:t xml:space="preserve"> detine (in dotare proprie, prin inchiriere, leasing, contract de prestări servicii sau comodat) </w:t>
      </w:r>
      <w:r w:rsidRPr="00AE0083">
        <w:rPr>
          <w:lang w:val="ro-RO"/>
        </w:rPr>
        <w:t>cel puţin urmatoarele utilaje</w:t>
      </w:r>
      <w:r w:rsidRPr="00030A8B">
        <w:rPr>
          <w:lang w:val="ro-RO"/>
        </w:rPr>
        <w:t>, mijloace de transport, instalaţii si echipamentele tehnice:</w:t>
      </w:r>
    </w:p>
    <w:p w:rsidR="00901C99" w:rsidRDefault="00901C99" w:rsidP="00030A8B">
      <w:pPr>
        <w:ind w:firstLine="705"/>
        <w:jc w:val="both"/>
        <w:rPr>
          <w:lang w:val="ro-RO"/>
        </w:rPr>
      </w:pPr>
    </w:p>
    <w:p w:rsidR="00901C99" w:rsidRPr="00AE0083" w:rsidRDefault="00901C99" w:rsidP="00030A8B">
      <w:pPr>
        <w:ind w:firstLine="705"/>
        <w:jc w:val="both"/>
        <w:rPr>
          <w:lang w:val="ro-RO"/>
        </w:rPr>
      </w:pPr>
      <w:r w:rsidRPr="00AE0083">
        <w:rPr>
          <w:lang w:val="ro-RO"/>
        </w:rPr>
        <w:t>- excavator ..................................................1 buc;</w:t>
      </w:r>
    </w:p>
    <w:p w:rsidR="00901C99" w:rsidRPr="00AE0083" w:rsidRDefault="00901C99" w:rsidP="00030A8B">
      <w:pPr>
        <w:ind w:firstLine="705"/>
        <w:jc w:val="both"/>
        <w:rPr>
          <w:lang w:val="ro-RO"/>
        </w:rPr>
      </w:pPr>
      <w:r w:rsidRPr="00AE0083">
        <w:rPr>
          <w:lang w:val="ro-RO"/>
        </w:rPr>
        <w:t>- incarcator frontal.........................................1 buc;</w:t>
      </w:r>
    </w:p>
    <w:p w:rsidR="00901C99" w:rsidRPr="00AE0083" w:rsidRDefault="00901C99" w:rsidP="00030A8B">
      <w:pPr>
        <w:ind w:firstLine="705"/>
        <w:jc w:val="both"/>
        <w:rPr>
          <w:lang w:val="ro-RO"/>
        </w:rPr>
      </w:pPr>
      <w:r w:rsidRPr="00AE0083">
        <w:rPr>
          <w:lang w:val="ro-RO"/>
        </w:rPr>
        <w:t>- buldozer......................................................1 buc;</w:t>
      </w:r>
    </w:p>
    <w:p w:rsidR="00901C99" w:rsidRPr="00AE0083" w:rsidRDefault="00901C99" w:rsidP="00030A8B">
      <w:pPr>
        <w:ind w:firstLine="705"/>
        <w:jc w:val="both"/>
        <w:rPr>
          <w:lang w:val="ro-RO"/>
        </w:rPr>
      </w:pPr>
      <w:r w:rsidRPr="00AE0083">
        <w:rPr>
          <w:lang w:val="ro-RO"/>
        </w:rPr>
        <w:t>- Mijloc de transport materiale .......................1 buc</w:t>
      </w:r>
    </w:p>
    <w:p w:rsidR="00901C99" w:rsidRPr="00AE0083" w:rsidRDefault="00901C99" w:rsidP="00030A8B">
      <w:pPr>
        <w:ind w:firstLine="705"/>
        <w:jc w:val="both"/>
        <w:rPr>
          <w:lang w:val="ro-RO"/>
        </w:rPr>
      </w:pPr>
      <w:r w:rsidRPr="00AE0083">
        <w:rPr>
          <w:lang w:val="ro-RO"/>
        </w:rPr>
        <w:t>-Generator electric ........................................1 buc</w:t>
      </w:r>
    </w:p>
    <w:p w:rsidR="00901C99" w:rsidRPr="0016383F" w:rsidRDefault="00901C99" w:rsidP="00030A8B">
      <w:pPr>
        <w:ind w:firstLine="705"/>
        <w:jc w:val="both"/>
        <w:rPr>
          <w:color w:val="FF0000"/>
          <w:lang w:val="ro-RO"/>
        </w:rPr>
      </w:pPr>
    </w:p>
    <w:p w:rsidR="00901C99" w:rsidRPr="00030A8B" w:rsidRDefault="00901C99" w:rsidP="00B4652B">
      <w:pPr>
        <w:jc w:val="both"/>
        <w:rPr>
          <w:lang w:val="ro-RO"/>
        </w:rPr>
      </w:pPr>
    </w:p>
    <w:p w:rsidR="00901C99" w:rsidRPr="001B62D3" w:rsidRDefault="00901C99" w:rsidP="00030A8B">
      <w:pPr>
        <w:ind w:firstLine="705"/>
        <w:jc w:val="both"/>
        <w:rPr>
          <w:b/>
          <w:lang w:val="ro-RO"/>
        </w:rPr>
      </w:pPr>
      <w:r w:rsidRPr="001B62D3">
        <w:rPr>
          <w:b/>
          <w:lang w:val="ro-RO"/>
        </w:rPr>
        <w:t>Persoane juridice/fizice straine</w:t>
      </w:r>
    </w:p>
    <w:p w:rsidR="00901C99" w:rsidRPr="00030A8B" w:rsidRDefault="00901C99" w:rsidP="00030A8B">
      <w:pPr>
        <w:ind w:firstLine="705"/>
        <w:jc w:val="both"/>
        <w:rPr>
          <w:lang w:val="ro-RO"/>
        </w:rPr>
      </w:pPr>
      <w:r w:rsidRPr="00030A8B">
        <w:rPr>
          <w:lang w:val="ro-RO"/>
        </w:rPr>
        <w:t>Pentru persoanele juridice/fizice straine, indeplinirea conditiilor referitoare la asigurarea cu utilaje, instalatii, echipamente tehnice si mijloace de transport este obligatorie, avand in vedere urmatoarele precizari:</w:t>
      </w:r>
    </w:p>
    <w:p w:rsidR="00901C99" w:rsidRPr="00030A8B" w:rsidRDefault="00901C99" w:rsidP="00214E12">
      <w:pPr>
        <w:ind w:firstLine="705"/>
        <w:jc w:val="both"/>
        <w:rPr>
          <w:lang w:val="ro-RO"/>
        </w:rPr>
      </w:pPr>
      <w:r w:rsidRPr="00030A8B">
        <w:rPr>
          <w:lang w:val="ro-RO"/>
        </w:rPr>
        <w:t xml:space="preserve">Documentele solicitate </w:t>
      </w:r>
      <w:r>
        <w:rPr>
          <w:lang w:val="ro-RO"/>
        </w:rPr>
        <w:t xml:space="preserve">ca şi cerinţe minime </w:t>
      </w:r>
      <w:r w:rsidRPr="001B62D3">
        <w:rPr>
          <w:lang w:val="ro-RO"/>
        </w:rPr>
        <w:t>pentru asigurarea cu utilaje, echipamentele tehnice şi instalaţii nece</w:t>
      </w:r>
      <w:r>
        <w:rPr>
          <w:lang w:val="ro-RO"/>
        </w:rPr>
        <w:t>sare pentru executia lucrarilor</w:t>
      </w:r>
      <w:r w:rsidRPr="00030A8B">
        <w:rPr>
          <w:lang w:val="ro-RO"/>
        </w:rPr>
        <w:t>, care sunt emise in alta limba decat cea romana, vor fi insotite de traducere autorizata cu incheiere de legalizare a semnaturii traducatorului, in original.</w:t>
      </w:r>
    </w:p>
    <w:p w:rsidR="00901C99" w:rsidRPr="00030A8B" w:rsidRDefault="00901C99" w:rsidP="00030A8B">
      <w:pPr>
        <w:ind w:firstLine="705"/>
        <w:jc w:val="both"/>
        <w:rPr>
          <w:lang w:val="ro-RO"/>
        </w:rPr>
      </w:pPr>
    </w:p>
    <w:p w:rsidR="00901C99" w:rsidRPr="00214E12" w:rsidRDefault="00901C99" w:rsidP="00030A8B">
      <w:pPr>
        <w:ind w:firstLine="705"/>
        <w:jc w:val="both"/>
        <w:rPr>
          <w:b/>
          <w:lang w:val="ro-RO"/>
        </w:rPr>
      </w:pPr>
      <w:r>
        <w:rPr>
          <w:b/>
          <w:lang w:val="ro-RO"/>
        </w:rPr>
        <w:t xml:space="preserve">H.7. </w:t>
      </w:r>
      <w:r w:rsidRPr="00214E12">
        <w:rPr>
          <w:b/>
          <w:lang w:val="ro-RO"/>
        </w:rPr>
        <w:t>Informaţii privind subcontractanţii</w:t>
      </w:r>
    </w:p>
    <w:p w:rsidR="00901C99" w:rsidRPr="00214E12" w:rsidRDefault="00901C99" w:rsidP="00030A8B">
      <w:pPr>
        <w:ind w:firstLine="705"/>
        <w:jc w:val="both"/>
        <w:rPr>
          <w:b/>
          <w:lang w:val="ro-RO"/>
        </w:rPr>
      </w:pPr>
      <w:r w:rsidRPr="00214E12">
        <w:rPr>
          <w:b/>
          <w:lang w:val="ro-RO"/>
        </w:rPr>
        <w:t>Cerinţă minima obligatorie</w:t>
      </w:r>
    </w:p>
    <w:p w:rsidR="00901C99" w:rsidRPr="00030A8B" w:rsidRDefault="00901C99" w:rsidP="00030A8B">
      <w:pPr>
        <w:ind w:firstLine="705"/>
        <w:jc w:val="both"/>
        <w:rPr>
          <w:lang w:val="ro-RO"/>
        </w:rPr>
      </w:pPr>
    </w:p>
    <w:p w:rsidR="00901C99" w:rsidRPr="000979BD" w:rsidRDefault="00901C99" w:rsidP="00030A8B">
      <w:pPr>
        <w:ind w:firstLine="705"/>
        <w:jc w:val="both"/>
        <w:rPr>
          <w:lang w:val="ro-RO"/>
        </w:rPr>
      </w:pPr>
      <w:r w:rsidRPr="000979BD">
        <w:rPr>
          <w:lang w:val="ro-RO"/>
        </w:rPr>
        <w:t>Se va prezenta in original Formuarul nr. 11 – Declaratie privind partea/ partile din contract care sunt indeplinite de subcontractatanti si specializarea acestora. In cazul in care ofertantul  nu are subcontractanti, se va prezenta Formularul nr. 10 cu mentiunea „Nu este cazul”.Pentru subcontractarea unor lucrari ulterior semnarii contractului , antreprenorul general va  informa beneficiarul in scris in termen de 10 zile de la data incheierii contractului de subantrepriza.</w:t>
      </w:r>
    </w:p>
    <w:p w:rsidR="00901C99" w:rsidRDefault="00901C99" w:rsidP="00030A8B">
      <w:pPr>
        <w:ind w:firstLine="705"/>
        <w:jc w:val="both"/>
        <w:rPr>
          <w:b/>
          <w:lang w:val="ro-RO"/>
        </w:rPr>
      </w:pPr>
    </w:p>
    <w:p w:rsidR="00901C99" w:rsidRPr="0049511F" w:rsidRDefault="00901C99" w:rsidP="00030A8B">
      <w:pPr>
        <w:ind w:firstLine="705"/>
        <w:jc w:val="both"/>
        <w:rPr>
          <w:b/>
          <w:lang w:val="ro-RO"/>
        </w:rPr>
      </w:pPr>
      <w:r w:rsidRPr="0049511F">
        <w:rPr>
          <w:b/>
          <w:lang w:val="ro-RO"/>
        </w:rPr>
        <w:t>ALTE     MENTIUNI</w:t>
      </w:r>
      <w:r>
        <w:rPr>
          <w:b/>
          <w:lang w:val="ro-RO"/>
        </w:rPr>
        <w:t xml:space="preserve"> </w:t>
      </w:r>
      <w:r w:rsidRPr="0049511F">
        <w:rPr>
          <w:b/>
          <w:lang w:val="ro-RO"/>
        </w:rPr>
        <w:t>:</w:t>
      </w:r>
    </w:p>
    <w:p w:rsidR="00901C99" w:rsidRPr="0049511F" w:rsidRDefault="00901C99" w:rsidP="00030A8B">
      <w:pPr>
        <w:ind w:firstLine="705"/>
        <w:jc w:val="both"/>
        <w:rPr>
          <w:b/>
          <w:lang w:val="ro-RO"/>
        </w:rPr>
      </w:pPr>
      <w:r w:rsidRPr="0049511F">
        <w:rPr>
          <w:b/>
          <w:lang w:val="ro-RO"/>
        </w:rPr>
        <w:t>Acord de asociere</w:t>
      </w:r>
    </w:p>
    <w:p w:rsidR="00901C99" w:rsidRPr="00030A8B" w:rsidRDefault="00901C99" w:rsidP="00030A8B">
      <w:pPr>
        <w:ind w:firstLine="705"/>
        <w:jc w:val="both"/>
        <w:rPr>
          <w:lang w:val="ro-RO"/>
        </w:rPr>
      </w:pPr>
      <w:r w:rsidRPr="00030A8B">
        <w:rPr>
          <w:lang w:val="ro-RO"/>
        </w:rPr>
        <w:t xml:space="preserve">Mai multi operatori economici au dreptul de a se asocia cu scopul de a depune </w:t>
      </w:r>
      <w:r>
        <w:rPr>
          <w:lang w:val="ro-RO"/>
        </w:rPr>
        <w:t>oferta</w:t>
      </w:r>
      <w:r w:rsidRPr="00030A8B">
        <w:rPr>
          <w:lang w:val="ro-RO"/>
        </w:rPr>
        <w:t xml:space="preserve"> </w:t>
      </w:r>
      <w:r>
        <w:rPr>
          <w:lang w:val="ro-RO"/>
        </w:rPr>
        <w:t xml:space="preserve">comuna, fiind obligati sa </w:t>
      </w:r>
      <w:r w:rsidRPr="00030A8B">
        <w:rPr>
          <w:lang w:val="ro-RO"/>
        </w:rPr>
        <w:t>depuna in acest caz acordul de asociere c</w:t>
      </w:r>
      <w:r>
        <w:rPr>
          <w:lang w:val="ro-RO"/>
        </w:rPr>
        <w:t>ompletat conform Formularului 13</w:t>
      </w:r>
      <w:r w:rsidRPr="00030A8B">
        <w:rPr>
          <w:lang w:val="ro-RO"/>
        </w:rPr>
        <w:t xml:space="preserve"> anexat in care vor fi precizate detaliat sarcinile ce revin fiecarui asociat.</w:t>
      </w:r>
    </w:p>
    <w:p w:rsidR="00901C99" w:rsidRPr="00030A8B" w:rsidRDefault="00901C99" w:rsidP="00030A8B">
      <w:pPr>
        <w:ind w:firstLine="705"/>
        <w:jc w:val="both"/>
        <w:rPr>
          <w:lang w:val="ro-RO"/>
        </w:rPr>
      </w:pPr>
      <w:r w:rsidRPr="00CE3559">
        <w:rPr>
          <w:lang w:val="ro-RO"/>
        </w:rPr>
        <w:t xml:space="preserve">Acordul de asociere va fi insotit de o declaratie pe proprie raspundere prin care asociatii se obliga,  in cazul in care asocierea va fi declarata castigatoare, sa prezinte acordul de asociere in forma autentica (Autentificarea documentului se va face de catre un notar public, in conformitate cu prevederile art.8, lit. b) a legii 36/1995 actualizata) </w:t>
      </w:r>
      <w:r w:rsidRPr="00030A8B">
        <w:rPr>
          <w:lang w:val="ro-RO"/>
        </w:rPr>
        <w:t>inainte de semnarea contractului.</w:t>
      </w:r>
    </w:p>
    <w:p w:rsidR="00901C99" w:rsidRPr="00030A8B" w:rsidRDefault="00901C99" w:rsidP="00030A8B">
      <w:pPr>
        <w:ind w:firstLine="705"/>
        <w:jc w:val="both"/>
        <w:rPr>
          <w:lang w:val="ro-RO"/>
        </w:rPr>
      </w:pPr>
      <w:r w:rsidRPr="00030A8B">
        <w:rPr>
          <w:lang w:val="ro-RO"/>
        </w:rPr>
        <w:sym w:font="Wingdings" w:char="F046"/>
      </w:r>
      <w:r w:rsidRPr="00030A8B">
        <w:rPr>
          <w:lang w:val="ro-RO"/>
        </w:rPr>
        <w:t xml:space="preserve"> Atunci cand un grup de operatori economici depun </w:t>
      </w:r>
      <w:r>
        <w:rPr>
          <w:lang w:val="ro-RO"/>
        </w:rPr>
        <w:t xml:space="preserve">ofertă </w:t>
      </w:r>
      <w:r w:rsidRPr="00030A8B">
        <w:rPr>
          <w:lang w:val="ro-RO"/>
        </w:rPr>
        <w:t>comuna, cerintele privin</w:t>
      </w:r>
      <w:r>
        <w:rPr>
          <w:lang w:val="ro-RO"/>
        </w:rPr>
        <w:t>d  situatia personală</w:t>
      </w:r>
      <w:r w:rsidRPr="00030A8B">
        <w:rPr>
          <w:lang w:val="ro-RO"/>
        </w:rPr>
        <w:t>, cerinţele privind capacitatea de exercitare a activitatii profesionale şi cerinţele privind standardele de asigurare a calităţii trebuie sa fie indeplinite de fiecare membru al asocierii, iar cerintele minime privind situatia economica si financiara</w:t>
      </w:r>
      <w:r>
        <w:rPr>
          <w:lang w:val="ro-RO"/>
        </w:rPr>
        <w:t xml:space="preserve">, </w:t>
      </w:r>
      <w:r w:rsidRPr="00030A8B">
        <w:rPr>
          <w:lang w:val="ro-RO"/>
        </w:rPr>
        <w:t>precum si capacitatea tehnica si profesionala se demonstreaza prin luarea in considerare a resurselor tuturor membrilor grupului.</w:t>
      </w:r>
    </w:p>
    <w:p w:rsidR="00901C99" w:rsidRPr="00030A8B" w:rsidRDefault="00901C99" w:rsidP="00030A8B">
      <w:pPr>
        <w:ind w:firstLine="705"/>
        <w:jc w:val="both"/>
        <w:rPr>
          <w:lang w:val="ro-RO"/>
        </w:rPr>
      </w:pPr>
      <w:r w:rsidRPr="00030A8B">
        <w:rPr>
          <w:lang w:val="ro-RO"/>
        </w:rPr>
        <w:sym w:font="Wingdings" w:char="F046"/>
      </w:r>
      <w:r w:rsidRPr="00030A8B">
        <w:rPr>
          <w:lang w:val="ro-RO"/>
        </w:rPr>
        <w:t xml:space="preserve"> In cazul unei asocieri, cerintele solicitate pentru indeplinirea criteriilor privind standardele de asigurare a calitatii</w:t>
      </w:r>
      <w:r>
        <w:rPr>
          <w:lang w:val="ro-RO"/>
        </w:rPr>
        <w:t xml:space="preserve">, </w:t>
      </w:r>
      <w:r w:rsidRPr="00030A8B">
        <w:rPr>
          <w:lang w:val="ro-RO"/>
        </w:rPr>
        <w:t>nu se pot demonstra prin luarea in considerare a tuturor membrilor din asociere, trebuiesc indeplinite in mod obligatoriu de fiecare membru al asocierii.</w:t>
      </w:r>
    </w:p>
    <w:p w:rsidR="00901C99" w:rsidRPr="00A93CF3" w:rsidRDefault="00901C99" w:rsidP="00104846">
      <w:pPr>
        <w:autoSpaceDE w:val="0"/>
        <w:autoSpaceDN w:val="0"/>
        <w:adjustRightInd w:val="0"/>
        <w:jc w:val="both"/>
        <w:rPr>
          <w:rFonts w:ascii="Arial" w:hAnsi="Arial" w:cs="Arial"/>
          <w:lang w:val="ro-RO"/>
        </w:rPr>
      </w:pPr>
    </w:p>
    <w:p w:rsidR="00901C99" w:rsidRPr="00933830" w:rsidRDefault="00901C99" w:rsidP="009F22BF">
      <w:pPr>
        <w:ind w:firstLine="705"/>
        <w:jc w:val="both"/>
        <w:rPr>
          <w:b/>
          <w:lang w:val="ro-RO"/>
        </w:rPr>
      </w:pPr>
      <w:bookmarkStart w:id="0" w:name="_GoBack"/>
      <w:r w:rsidRPr="00933830">
        <w:rPr>
          <w:b/>
          <w:lang w:val="ro-RO"/>
        </w:rPr>
        <w:t>I. CRITERII DE ATRIBUIRE</w:t>
      </w:r>
    </w:p>
    <w:p w:rsidR="00901C99" w:rsidRPr="00933830" w:rsidRDefault="00901C99" w:rsidP="009F22BF">
      <w:pPr>
        <w:ind w:firstLine="705"/>
        <w:jc w:val="both"/>
        <w:rPr>
          <w:lang w:val="ro-RO"/>
        </w:rPr>
      </w:pPr>
      <w:r w:rsidRPr="00933830">
        <w:rPr>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901C99" w:rsidRPr="00933830" w:rsidTr="00F26077">
        <w:tc>
          <w:tcPr>
            <w:tcW w:w="8856" w:type="dxa"/>
          </w:tcPr>
          <w:p w:rsidR="00901C99" w:rsidRPr="00933830" w:rsidRDefault="00901C99" w:rsidP="00933830">
            <w:pPr>
              <w:jc w:val="both"/>
              <w:rPr>
                <w:lang w:val="ro-RO"/>
              </w:rPr>
            </w:pPr>
            <w:r w:rsidRPr="00933830">
              <w:rPr>
                <w:lang w:val="ro-RO"/>
              </w:rPr>
              <w:t>1) Preţul cel mai scăzut                                                                          √</w:t>
            </w:r>
          </w:p>
        </w:tc>
      </w:tr>
      <w:tr w:rsidR="00901C99" w:rsidRPr="00437CAF" w:rsidTr="00F26077">
        <w:tc>
          <w:tcPr>
            <w:tcW w:w="8856" w:type="dxa"/>
          </w:tcPr>
          <w:p w:rsidR="00901C99" w:rsidRPr="00933830" w:rsidRDefault="00901C99" w:rsidP="00933830">
            <w:pPr>
              <w:jc w:val="both"/>
              <w:rPr>
                <w:lang w:val="ro-RO"/>
              </w:rPr>
            </w:pPr>
            <w:r w:rsidRPr="00933830">
              <w:rPr>
                <w:lang w:val="ro-RO"/>
              </w:rPr>
              <w:t>2) Oferta cea mai avantajoasă din punct de vedere economic               □</w:t>
            </w:r>
          </w:p>
        </w:tc>
      </w:tr>
    </w:tbl>
    <w:p w:rsidR="00901C99" w:rsidRPr="00933830" w:rsidRDefault="00901C99" w:rsidP="007236D5">
      <w:pPr>
        <w:jc w:val="both"/>
        <w:rPr>
          <w:lang w:val="ro-RO"/>
        </w:rPr>
      </w:pPr>
    </w:p>
    <w:bookmarkEnd w:id="0"/>
    <w:p w:rsidR="00901C99" w:rsidRPr="005446AD" w:rsidRDefault="00901C99" w:rsidP="00104846">
      <w:pPr>
        <w:spacing w:after="120"/>
        <w:rPr>
          <w:b/>
          <w:bCs/>
        </w:rPr>
      </w:pPr>
      <w:r w:rsidRPr="003B432C">
        <w:rPr>
          <w:b/>
          <w:bCs/>
          <w:lang w:val="it-IT"/>
        </w:rPr>
        <w:tab/>
      </w:r>
      <w:r>
        <w:rPr>
          <w:b/>
          <w:bCs/>
          <w:lang w:val="fr-FR"/>
        </w:rPr>
        <w:t>J</w:t>
      </w:r>
      <w:r w:rsidRPr="005446AD">
        <w:rPr>
          <w:b/>
          <w:bCs/>
          <w:lang w:val="fr-FR"/>
        </w:rPr>
        <w:t xml:space="preserve">. </w:t>
      </w:r>
      <w:r w:rsidRPr="005446AD">
        <w:rPr>
          <w:b/>
          <w:bCs/>
        </w:rPr>
        <w:t>ATRIBUIREA CONTRACTULUI</w:t>
      </w:r>
    </w:p>
    <w:tbl>
      <w:tblPr>
        <w:tblW w:w="0" w:type="auto"/>
        <w:tblInd w:w="1" w:type="dxa"/>
        <w:tblLayout w:type="fixed"/>
        <w:tblCellMar>
          <w:left w:w="0" w:type="dxa"/>
          <w:right w:w="0" w:type="dxa"/>
        </w:tblCellMar>
        <w:tblLook w:val="0000"/>
      </w:tblPr>
      <w:tblGrid>
        <w:gridCol w:w="2692"/>
        <w:gridCol w:w="6960"/>
      </w:tblGrid>
      <w:tr w:rsidR="00901C99" w:rsidRPr="00437CAF" w:rsidTr="005446AD">
        <w:trPr>
          <w:trHeight w:hRule="exact" w:val="2467"/>
        </w:trPr>
        <w:tc>
          <w:tcPr>
            <w:tcW w:w="2692" w:type="dxa"/>
            <w:tcBorders>
              <w:top w:val="single" w:sz="2" w:space="0" w:color="000000"/>
              <w:left w:val="single" w:sz="2" w:space="0" w:color="000000"/>
              <w:bottom w:val="single" w:sz="4" w:space="0" w:color="auto"/>
            </w:tcBorders>
          </w:tcPr>
          <w:p w:rsidR="00901C99" w:rsidRPr="005446AD" w:rsidRDefault="00901C99" w:rsidP="00F26077">
            <w:pPr>
              <w:ind w:left="72"/>
              <w:rPr>
                <w:b/>
                <w:bCs/>
                <w:lang w:val="pt-PT"/>
              </w:rPr>
            </w:pPr>
            <w:r>
              <w:rPr>
                <w:b/>
                <w:bCs/>
                <w:lang w:val="pt-PT"/>
              </w:rPr>
              <w:t>J</w:t>
            </w:r>
            <w:r w:rsidRPr="005446AD">
              <w:rPr>
                <w:b/>
                <w:bCs/>
                <w:lang w:val="pt-PT"/>
              </w:rPr>
              <w:t>.1. Ajustarea pretului contractului</w:t>
            </w:r>
          </w:p>
          <w:p w:rsidR="00901C99" w:rsidRPr="005446AD" w:rsidRDefault="00901C99" w:rsidP="005446AD">
            <w:pPr>
              <w:tabs>
                <w:tab w:val="left" w:pos="972"/>
              </w:tabs>
              <w:spacing w:before="216" w:after="684"/>
              <w:ind w:left="396"/>
              <w:rPr>
                <w:rFonts w:eastAsia="MS Mincho"/>
                <w:lang w:val="pt-PT"/>
              </w:rPr>
            </w:pPr>
            <w:r w:rsidRPr="005446AD">
              <w:rPr>
                <w:bCs/>
                <w:lang w:val="pt-PT"/>
              </w:rPr>
              <w:t>DA</w:t>
            </w:r>
            <w:r w:rsidRPr="005446AD">
              <w:rPr>
                <w:rFonts w:ascii="MS Mincho" w:eastAsia="MS Mincho" w:hAnsi="MS Mincho" w:cs="MS Mincho" w:hint="eastAsia"/>
                <w:lang w:val="pt-PT"/>
              </w:rPr>
              <w:t>❑</w:t>
            </w:r>
            <w:r w:rsidRPr="005446AD">
              <w:rPr>
                <w:b/>
                <w:bCs/>
                <w:lang w:val="pt-PT"/>
              </w:rPr>
              <w:tab/>
              <w:t xml:space="preserve">     NU x</w:t>
            </w:r>
          </w:p>
        </w:tc>
        <w:tc>
          <w:tcPr>
            <w:tcW w:w="6960" w:type="dxa"/>
            <w:tcBorders>
              <w:top w:val="single" w:sz="2" w:space="0" w:color="000000"/>
              <w:left w:val="single" w:sz="2" w:space="0" w:color="000000"/>
              <w:bottom w:val="single" w:sz="4" w:space="0" w:color="auto"/>
              <w:right w:val="single" w:sz="2" w:space="0" w:color="000000"/>
            </w:tcBorders>
          </w:tcPr>
          <w:p w:rsidR="00901C99" w:rsidRPr="005446AD" w:rsidRDefault="00901C99" w:rsidP="00F26077">
            <w:pPr>
              <w:ind w:left="108" w:right="149"/>
              <w:jc w:val="both"/>
              <w:rPr>
                <w:lang w:val="pt-PT"/>
              </w:rPr>
            </w:pPr>
            <w:r w:rsidRPr="005446AD">
              <w:rPr>
                <w:lang w:val="pt-PT"/>
              </w:rPr>
              <w:t>Nu se admit negocieri privind valoarea ofertei adjudecate şi a duratei de execuţie, de garanţie şi</w:t>
            </w:r>
            <w:r w:rsidRPr="008C5EF8">
              <w:rPr>
                <w:lang w:val="pt-BR"/>
              </w:rPr>
              <w:t xml:space="preserve"> de mobilizare în vederea începerii lucrarilor.                                 </w:t>
            </w:r>
            <w:r w:rsidRPr="005446AD">
              <w:rPr>
                <w:lang w:val="pt-PT"/>
              </w:rPr>
              <w:t>.</w:t>
            </w:r>
          </w:p>
          <w:p w:rsidR="00901C99" w:rsidRPr="005446AD" w:rsidRDefault="00901C99" w:rsidP="00F26077">
            <w:pPr>
              <w:ind w:left="108"/>
              <w:jc w:val="both"/>
              <w:rPr>
                <w:lang w:val="pt-PT"/>
              </w:rPr>
            </w:pPr>
            <w:r w:rsidRPr="005446AD">
              <w:rPr>
                <w:lang w:val="pt-PT"/>
              </w:rPr>
              <w:t>Valoarea ofertei cuprinde activităţile prevăzute în caietul de sarcini.</w:t>
            </w:r>
          </w:p>
          <w:p w:rsidR="00901C99" w:rsidRPr="005446AD" w:rsidRDefault="00901C99" w:rsidP="005446AD">
            <w:pPr>
              <w:ind w:left="108" w:right="149"/>
              <w:jc w:val="both"/>
              <w:rPr>
                <w:lang w:val="pt-PT"/>
              </w:rPr>
            </w:pPr>
            <w:r w:rsidRPr="005446AD">
              <w:rPr>
                <w:lang w:val="pt-PT"/>
              </w:rPr>
              <w:t xml:space="preserve">În cazul în care pe parcursul perioadei de execuţie a lucrărilor vor apărea şi lucrări suplimentare, </w:t>
            </w:r>
            <w:r>
              <w:rPr>
                <w:lang w:val="pt-PT"/>
              </w:rPr>
              <w:t>neprevazute se vor respecta prevederile legale in vigoare, astfel incat acestea sa fie in acord si cu prevederile contractului de finantare.</w:t>
            </w:r>
          </w:p>
          <w:p w:rsidR="00901C99" w:rsidRPr="005446AD" w:rsidRDefault="00901C99" w:rsidP="005446AD">
            <w:pPr>
              <w:ind w:right="149"/>
              <w:jc w:val="both"/>
              <w:rPr>
                <w:lang w:val="pt-PT"/>
              </w:rPr>
            </w:pPr>
          </w:p>
        </w:tc>
      </w:tr>
      <w:tr w:rsidR="00901C99" w:rsidRPr="00437CAF" w:rsidTr="00A64B3C">
        <w:trPr>
          <w:trHeight w:hRule="exact" w:val="2837"/>
        </w:trPr>
        <w:tc>
          <w:tcPr>
            <w:tcW w:w="2692" w:type="dxa"/>
            <w:tcBorders>
              <w:top w:val="single" w:sz="4" w:space="0" w:color="auto"/>
              <w:left w:val="single" w:sz="2" w:space="0" w:color="000000"/>
              <w:bottom w:val="single" w:sz="2" w:space="0" w:color="000000"/>
            </w:tcBorders>
          </w:tcPr>
          <w:p w:rsidR="00901C99" w:rsidRPr="005446AD" w:rsidRDefault="00901C99" w:rsidP="00F26077">
            <w:pPr>
              <w:ind w:left="108"/>
              <w:rPr>
                <w:b/>
                <w:bCs/>
                <w:lang w:val="pt-PT"/>
              </w:rPr>
            </w:pPr>
            <w:r>
              <w:rPr>
                <w:b/>
                <w:bCs/>
                <w:lang w:val="pt-PT"/>
              </w:rPr>
              <w:t>J</w:t>
            </w:r>
            <w:r w:rsidRPr="005446AD">
              <w:rPr>
                <w:b/>
                <w:bCs/>
                <w:lang w:val="pt-PT"/>
              </w:rPr>
              <w:t>.2. Garantia</w:t>
            </w:r>
          </w:p>
          <w:p w:rsidR="00901C99" w:rsidRPr="005446AD" w:rsidRDefault="00901C99" w:rsidP="00F26077">
            <w:pPr>
              <w:ind w:left="108"/>
              <w:rPr>
                <w:b/>
                <w:bCs/>
                <w:lang w:val="pt-PT"/>
              </w:rPr>
            </w:pPr>
            <w:r w:rsidRPr="005446AD">
              <w:rPr>
                <w:b/>
                <w:bCs/>
                <w:lang w:val="pt-PT"/>
              </w:rPr>
              <w:t>de bună execuie</w:t>
            </w:r>
          </w:p>
          <w:p w:rsidR="00901C99" w:rsidRPr="005446AD" w:rsidRDefault="00901C99" w:rsidP="00F26077">
            <w:pPr>
              <w:tabs>
                <w:tab w:val="left" w:pos="972"/>
              </w:tabs>
              <w:spacing w:before="216" w:after="684"/>
              <w:ind w:left="396"/>
              <w:rPr>
                <w:rFonts w:eastAsia="MS Mincho"/>
                <w:lang w:val="pt-PT"/>
              </w:rPr>
            </w:pPr>
            <w:r w:rsidRPr="008C5EF8">
              <w:rPr>
                <w:b/>
                <w:bCs/>
                <w:lang w:val="pt-BR"/>
              </w:rPr>
              <w:t>DA x</w:t>
            </w:r>
            <w:r w:rsidRPr="008C5EF8">
              <w:rPr>
                <w:b/>
                <w:bCs/>
                <w:lang w:val="pt-BR"/>
              </w:rPr>
              <w:tab/>
            </w:r>
            <w:r w:rsidRPr="008C5EF8">
              <w:rPr>
                <w:bCs/>
                <w:lang w:val="pt-BR"/>
              </w:rPr>
              <w:t xml:space="preserve"> NU </w:t>
            </w:r>
            <w:r w:rsidRPr="008C5EF8">
              <w:rPr>
                <w:rFonts w:ascii="MS Mincho" w:eastAsia="MS Mincho" w:hAnsi="MS Mincho" w:cs="MS Mincho" w:hint="eastAsia"/>
                <w:lang w:val="pt-BR"/>
              </w:rPr>
              <w:t>❑</w:t>
            </w:r>
          </w:p>
          <w:p w:rsidR="00901C99" w:rsidRPr="005446AD" w:rsidRDefault="00901C99" w:rsidP="00F26077">
            <w:pPr>
              <w:tabs>
                <w:tab w:val="left" w:pos="972"/>
              </w:tabs>
              <w:spacing w:before="216" w:after="684"/>
              <w:ind w:left="396"/>
              <w:rPr>
                <w:rFonts w:eastAsia="MS Mincho"/>
                <w:lang w:val="pt-PT"/>
              </w:rPr>
            </w:pPr>
          </w:p>
          <w:p w:rsidR="00901C99" w:rsidRPr="005446AD" w:rsidRDefault="00901C99" w:rsidP="00F26077">
            <w:pPr>
              <w:tabs>
                <w:tab w:val="left" w:pos="972"/>
              </w:tabs>
              <w:spacing w:before="216" w:after="684"/>
              <w:ind w:left="396"/>
              <w:rPr>
                <w:rFonts w:eastAsia="MS Mincho"/>
                <w:lang w:val="pt-PT"/>
              </w:rPr>
            </w:pPr>
          </w:p>
          <w:p w:rsidR="00901C99" w:rsidRPr="005446AD" w:rsidRDefault="00901C99" w:rsidP="00F26077">
            <w:pPr>
              <w:tabs>
                <w:tab w:val="left" w:pos="972"/>
              </w:tabs>
              <w:spacing w:before="216" w:after="684"/>
              <w:ind w:left="396"/>
              <w:rPr>
                <w:rFonts w:eastAsia="MS Mincho"/>
                <w:lang w:val="pt-PT"/>
              </w:rPr>
            </w:pPr>
          </w:p>
          <w:p w:rsidR="00901C99" w:rsidRPr="005446AD" w:rsidRDefault="00901C99" w:rsidP="00F26077">
            <w:pPr>
              <w:tabs>
                <w:tab w:val="left" w:pos="972"/>
              </w:tabs>
              <w:spacing w:before="216" w:after="684"/>
              <w:ind w:left="396"/>
              <w:rPr>
                <w:rFonts w:eastAsia="MS Mincho"/>
                <w:lang w:val="pt-PT"/>
              </w:rPr>
            </w:pPr>
          </w:p>
          <w:p w:rsidR="00901C99" w:rsidRPr="005446AD" w:rsidRDefault="00901C99" w:rsidP="00F26077">
            <w:pPr>
              <w:tabs>
                <w:tab w:val="left" w:pos="972"/>
              </w:tabs>
              <w:spacing w:before="216" w:after="684"/>
              <w:ind w:left="396"/>
              <w:rPr>
                <w:rFonts w:eastAsia="MS Mincho"/>
                <w:lang w:val="pt-PT"/>
              </w:rPr>
            </w:pPr>
          </w:p>
          <w:p w:rsidR="00901C99" w:rsidRPr="005446AD" w:rsidRDefault="00901C99" w:rsidP="00F26077">
            <w:pPr>
              <w:tabs>
                <w:tab w:val="left" w:pos="972"/>
              </w:tabs>
              <w:spacing w:before="216" w:after="684"/>
              <w:ind w:left="396"/>
              <w:rPr>
                <w:b/>
                <w:bCs/>
                <w:lang w:val="pt-PT"/>
              </w:rPr>
            </w:pPr>
          </w:p>
        </w:tc>
        <w:tc>
          <w:tcPr>
            <w:tcW w:w="6960" w:type="dxa"/>
            <w:tcBorders>
              <w:top w:val="single" w:sz="4" w:space="0" w:color="auto"/>
              <w:left w:val="single" w:sz="2" w:space="0" w:color="000000"/>
              <w:bottom w:val="single" w:sz="2" w:space="0" w:color="000000"/>
              <w:right w:val="single" w:sz="2" w:space="0" w:color="000000"/>
            </w:tcBorders>
          </w:tcPr>
          <w:p w:rsidR="00901C99" w:rsidRPr="008C5EF8" w:rsidRDefault="00901C99" w:rsidP="00F26077">
            <w:pPr>
              <w:ind w:left="108"/>
              <w:jc w:val="both"/>
              <w:rPr>
                <w:lang w:val="pt-PT"/>
              </w:rPr>
            </w:pPr>
            <w:r w:rsidRPr="008C5EF8">
              <w:rPr>
                <w:b/>
                <w:lang w:val="pt-PT"/>
              </w:rPr>
              <w:t xml:space="preserve">Cuantumul garanţiei de bună execuţie </w:t>
            </w:r>
            <w:r w:rsidRPr="00480601">
              <w:rPr>
                <w:b/>
                <w:lang w:val="pt-PT"/>
              </w:rPr>
              <w:t xml:space="preserve">va fi de 10% </w:t>
            </w:r>
            <w:r w:rsidRPr="008C5EF8">
              <w:rPr>
                <w:b/>
                <w:lang w:val="pt-PT"/>
              </w:rPr>
              <w:t>din preţul contractului, fără TVA</w:t>
            </w:r>
            <w:r w:rsidRPr="008C5EF8">
              <w:rPr>
                <w:lang w:val="pt-PT"/>
              </w:rPr>
              <w:t>.</w:t>
            </w:r>
          </w:p>
          <w:p w:rsidR="00901C99" w:rsidRPr="008C5EF8" w:rsidRDefault="00901C99" w:rsidP="00A64B3C">
            <w:pPr>
              <w:jc w:val="both"/>
              <w:rPr>
                <w:lang w:val="pt-PT"/>
              </w:rPr>
            </w:pPr>
            <w:r w:rsidRPr="008718A0">
              <w:rPr>
                <w:lang w:val="pt-PT"/>
              </w:rPr>
              <w:t xml:space="preserve">Garantia de bunã execuþie se va constitui prin retineri succesive din sumele datorate pentru facturi parþiale. </w:t>
            </w:r>
            <w:r w:rsidRPr="008C5EF8">
              <w:rPr>
                <w:lang w:val="pt-PT"/>
              </w:rPr>
              <w:t>Contractantul are obligaþia de a deschide un cont de garanþie de bunã execuþie la dispoziþia achizitorului, la o bancã agreatã de ambele pãrþi. Suma iniþialã care se depune de cãtre contractant in contul astfel deschis, va fi de 0,5 % din preþul contractului fãrã TVA iar restul până la  incidenta sumei totale stabilite drept garantie de buna executie se va constitui prin   retineri  succesive   din plata cuvenita pentru facturile partiale.</w:t>
            </w:r>
          </w:p>
        </w:tc>
      </w:tr>
      <w:tr w:rsidR="00901C99" w:rsidRPr="00437CAF" w:rsidTr="00364E7B">
        <w:trPr>
          <w:trHeight w:hRule="exact" w:val="3549"/>
        </w:trPr>
        <w:tc>
          <w:tcPr>
            <w:tcW w:w="2692" w:type="dxa"/>
            <w:tcBorders>
              <w:top w:val="single" w:sz="2" w:space="0" w:color="000000"/>
              <w:left w:val="single" w:sz="2" w:space="0" w:color="000000"/>
              <w:bottom w:val="single" w:sz="2" w:space="0" w:color="000000"/>
            </w:tcBorders>
          </w:tcPr>
          <w:p w:rsidR="00901C99" w:rsidRPr="008C5EF8" w:rsidRDefault="00901C99" w:rsidP="00F26077">
            <w:pPr>
              <w:tabs>
                <w:tab w:val="left" w:pos="1008"/>
              </w:tabs>
              <w:ind w:right="324"/>
              <w:jc w:val="right"/>
              <w:rPr>
                <w:rFonts w:eastAsia="MS Mincho"/>
                <w:lang w:val="pt-PT"/>
              </w:rPr>
            </w:pPr>
          </w:p>
        </w:tc>
        <w:tc>
          <w:tcPr>
            <w:tcW w:w="6960" w:type="dxa"/>
            <w:tcBorders>
              <w:top w:val="single" w:sz="2" w:space="0" w:color="000000"/>
              <w:left w:val="single" w:sz="2" w:space="0" w:color="000000"/>
              <w:bottom w:val="single" w:sz="2" w:space="0" w:color="000000"/>
              <w:right w:val="single" w:sz="2" w:space="0" w:color="000000"/>
            </w:tcBorders>
          </w:tcPr>
          <w:p w:rsidR="00901C99" w:rsidRPr="008C5EF8" w:rsidRDefault="00901C99" w:rsidP="00F26077">
            <w:pPr>
              <w:ind w:left="108"/>
              <w:jc w:val="both"/>
              <w:rPr>
                <w:lang w:val="pt-PT"/>
              </w:rPr>
            </w:pPr>
            <w:r w:rsidRPr="008C5EF8">
              <w:rPr>
                <w:lang w:val="pt-PT"/>
              </w:rPr>
              <w:t>Întreprinderile mici ºi mijlocii, aºa cum sunt definite în Legea nr. 346/2004, cu modificãrile ºi completãrile ulterioare, beneficiazã de reduceri cu 50% pentru criteriile legate de cifra de afaceri, de garanþia pentru participare ºi de garanþia de bunã execuþie.</w:t>
            </w:r>
          </w:p>
          <w:p w:rsidR="00901C99" w:rsidRPr="008C5EF8" w:rsidRDefault="00901C99" w:rsidP="00F26077">
            <w:pPr>
              <w:autoSpaceDE w:val="0"/>
              <w:autoSpaceDN w:val="0"/>
              <w:adjustRightInd w:val="0"/>
              <w:jc w:val="both"/>
              <w:rPr>
                <w:lang w:val="pt-PT"/>
              </w:rPr>
            </w:pPr>
            <w:r w:rsidRPr="008C5EF8">
              <w:rPr>
                <w:lang w:val="pt-PT"/>
              </w:rPr>
              <w:t>Eliberarea garantiei: Garantia de buna executie se elibereaza</w:t>
            </w:r>
          </w:p>
          <w:p w:rsidR="00901C99" w:rsidRPr="008C5EF8" w:rsidRDefault="00901C99" w:rsidP="00F26077">
            <w:pPr>
              <w:autoSpaceDE w:val="0"/>
              <w:autoSpaceDN w:val="0"/>
              <w:adjustRightInd w:val="0"/>
              <w:jc w:val="both"/>
              <w:rPr>
                <w:lang w:val="pt-PT"/>
              </w:rPr>
            </w:pPr>
            <w:r w:rsidRPr="008C5EF8">
              <w:rPr>
                <w:lang w:val="pt-PT"/>
              </w:rPr>
              <w:t xml:space="preserve">astfel : </w:t>
            </w:r>
          </w:p>
          <w:p w:rsidR="00901C99" w:rsidRPr="008C5EF8" w:rsidRDefault="00901C99" w:rsidP="00F26077">
            <w:pPr>
              <w:autoSpaceDE w:val="0"/>
              <w:autoSpaceDN w:val="0"/>
              <w:adjustRightInd w:val="0"/>
              <w:jc w:val="both"/>
              <w:rPr>
                <w:lang w:val="pt-PT"/>
              </w:rPr>
            </w:pPr>
            <w:r w:rsidRPr="008C5EF8">
              <w:rPr>
                <w:lang w:val="pt-PT"/>
              </w:rPr>
              <w:t>a) 70% din valoarea garanþiei, în termen de 14 zile de la</w:t>
            </w:r>
          </w:p>
          <w:p w:rsidR="00901C99" w:rsidRPr="008C5EF8" w:rsidRDefault="00901C99" w:rsidP="00F26077">
            <w:pPr>
              <w:autoSpaceDE w:val="0"/>
              <w:autoSpaceDN w:val="0"/>
              <w:adjustRightInd w:val="0"/>
              <w:jc w:val="both"/>
              <w:rPr>
                <w:lang w:val="pt-PT"/>
              </w:rPr>
            </w:pPr>
            <w:r w:rsidRPr="008C5EF8">
              <w:rPr>
                <w:lang w:val="pt-PT"/>
              </w:rPr>
              <w:t>data incheierii procesului-verbal de recepþie la terminarea</w:t>
            </w:r>
          </w:p>
          <w:p w:rsidR="00901C99" w:rsidRPr="008C5EF8" w:rsidRDefault="00901C99" w:rsidP="00F26077">
            <w:pPr>
              <w:autoSpaceDE w:val="0"/>
              <w:autoSpaceDN w:val="0"/>
              <w:adjustRightInd w:val="0"/>
              <w:jc w:val="both"/>
              <w:rPr>
                <w:lang w:val="pt-PT"/>
              </w:rPr>
            </w:pPr>
            <w:r w:rsidRPr="008C5EF8">
              <w:rPr>
                <w:lang w:val="pt-PT"/>
              </w:rPr>
              <w:t>lucrãrilor, dacã achzitorul nu a ridicat panã la acea datã pretenþii</w:t>
            </w:r>
          </w:p>
          <w:p w:rsidR="00901C99" w:rsidRPr="008C5EF8" w:rsidRDefault="00901C99" w:rsidP="00F26077">
            <w:pPr>
              <w:autoSpaceDE w:val="0"/>
              <w:autoSpaceDN w:val="0"/>
              <w:adjustRightInd w:val="0"/>
              <w:jc w:val="both"/>
              <w:rPr>
                <w:lang w:val="pt-PT"/>
              </w:rPr>
            </w:pPr>
            <w:r w:rsidRPr="008C5EF8">
              <w:rPr>
                <w:lang w:val="pt-PT"/>
              </w:rPr>
              <w:t xml:space="preserve">asupra ei, iar riscul pentru vicii ascunse este minim; </w:t>
            </w:r>
          </w:p>
          <w:p w:rsidR="00901C99" w:rsidRPr="008C5EF8" w:rsidRDefault="00901C99" w:rsidP="005B5830">
            <w:pPr>
              <w:jc w:val="both"/>
              <w:rPr>
                <w:lang w:val="pt-PT"/>
              </w:rPr>
            </w:pPr>
            <w:r w:rsidRPr="008C5EF8">
              <w:rPr>
                <w:lang w:val="pt-PT"/>
              </w:rPr>
              <w:t>b) restul de 30% din valoarea garanþiei, la expirarea perioadei de garanþie acordatã lucrãrilor executate, pe baza procesului-verbal de recepþie finalã.</w:t>
            </w:r>
          </w:p>
        </w:tc>
      </w:tr>
      <w:tr w:rsidR="00901C99" w:rsidRPr="00DC3441" w:rsidTr="00F26077">
        <w:trPr>
          <w:trHeight w:hRule="exact" w:val="901"/>
        </w:trPr>
        <w:tc>
          <w:tcPr>
            <w:tcW w:w="2692" w:type="dxa"/>
            <w:tcBorders>
              <w:top w:val="single" w:sz="2" w:space="0" w:color="000000"/>
              <w:left w:val="single" w:sz="2" w:space="0" w:color="000000"/>
              <w:bottom w:val="single" w:sz="2" w:space="0" w:color="000000"/>
            </w:tcBorders>
          </w:tcPr>
          <w:p w:rsidR="00901C99" w:rsidRPr="00364E7B" w:rsidRDefault="00901C99" w:rsidP="00364E7B">
            <w:pPr>
              <w:ind w:left="108"/>
              <w:rPr>
                <w:b/>
                <w:bCs/>
                <w:lang w:val="pt-PT"/>
              </w:rPr>
            </w:pPr>
          </w:p>
          <w:p w:rsidR="00901C99" w:rsidRPr="00364E7B" w:rsidRDefault="00901C99" w:rsidP="00364E7B">
            <w:pPr>
              <w:ind w:left="108"/>
              <w:rPr>
                <w:b/>
                <w:bCs/>
                <w:lang w:val="pt-PT"/>
              </w:rPr>
            </w:pPr>
            <w:r>
              <w:rPr>
                <w:b/>
                <w:bCs/>
                <w:lang w:val="pt-PT"/>
              </w:rPr>
              <w:t>J</w:t>
            </w:r>
            <w:r w:rsidRPr="00364E7B">
              <w:rPr>
                <w:b/>
                <w:bCs/>
                <w:lang w:val="pt-PT"/>
              </w:rPr>
              <w:t>.3. Alte precizări</w:t>
            </w:r>
          </w:p>
        </w:tc>
        <w:tc>
          <w:tcPr>
            <w:tcW w:w="6960" w:type="dxa"/>
            <w:tcBorders>
              <w:top w:val="single" w:sz="2" w:space="0" w:color="000000"/>
              <w:left w:val="single" w:sz="2" w:space="0" w:color="000000"/>
              <w:bottom w:val="single" w:sz="2" w:space="0" w:color="000000"/>
              <w:right w:val="single" w:sz="2" w:space="0" w:color="000000"/>
            </w:tcBorders>
          </w:tcPr>
          <w:p w:rsidR="00901C99" w:rsidRPr="005B5830" w:rsidRDefault="00901C99" w:rsidP="00F26077">
            <w:pPr>
              <w:snapToGrid w:val="0"/>
              <w:ind w:left="108"/>
              <w:rPr>
                <w:lang w:val="es-ES"/>
              </w:rPr>
            </w:pPr>
          </w:p>
          <w:p w:rsidR="00901C99" w:rsidRPr="005B5830" w:rsidRDefault="00901C99" w:rsidP="00F26077">
            <w:pPr>
              <w:ind w:left="108"/>
              <w:rPr>
                <w:lang w:val="es-ES"/>
              </w:rPr>
            </w:pPr>
            <w:r w:rsidRPr="005B5830">
              <w:rPr>
                <w:lang w:val="es-ES"/>
              </w:rPr>
              <w:t>Plata se va face în lei, prin virament bancar.</w:t>
            </w:r>
          </w:p>
          <w:p w:rsidR="00901C99" w:rsidRPr="005B5830" w:rsidRDefault="00901C99" w:rsidP="00F26077">
            <w:pPr>
              <w:ind w:left="108"/>
              <w:rPr>
                <w:lang w:val="es-ES"/>
              </w:rPr>
            </w:pPr>
          </w:p>
        </w:tc>
      </w:tr>
    </w:tbl>
    <w:p w:rsidR="00901C99" w:rsidRPr="000657BD" w:rsidRDefault="00901C99" w:rsidP="00E07FAB">
      <w:pPr>
        <w:pStyle w:val="BodyText3"/>
        <w:rPr>
          <w:b w:val="0"/>
        </w:rPr>
      </w:pPr>
    </w:p>
    <w:p w:rsidR="00901C99" w:rsidRPr="000657BD" w:rsidRDefault="00901C99" w:rsidP="00E07FAB">
      <w:pPr>
        <w:jc w:val="both"/>
        <w:rPr>
          <w:b/>
          <w:lang w:val="ro-RO"/>
        </w:rPr>
      </w:pPr>
    </w:p>
    <w:p w:rsidR="00901C99" w:rsidRPr="000657BD" w:rsidRDefault="00901C99" w:rsidP="00E07FAB">
      <w:pPr>
        <w:pStyle w:val="Heading2"/>
        <w:tabs>
          <w:tab w:val="left" w:pos="720"/>
        </w:tabs>
        <w:rPr>
          <w:b w:val="0"/>
          <w:sz w:val="28"/>
        </w:rPr>
      </w:pPr>
      <w:r>
        <w:rPr>
          <w:b w:val="0"/>
          <w:sz w:val="28"/>
        </w:rPr>
        <w:t>K</w:t>
      </w:r>
      <w:r w:rsidRPr="000657BD">
        <w:rPr>
          <w:b w:val="0"/>
          <w:sz w:val="28"/>
        </w:rPr>
        <w:t>. ELABORAREA OFERTEI</w:t>
      </w:r>
    </w:p>
    <w:p w:rsidR="00901C99" w:rsidRPr="000657BD" w:rsidRDefault="00901C99" w:rsidP="00E07FAB">
      <w:pPr>
        <w:pStyle w:val="H4"/>
        <w:spacing w:before="0" w:after="0"/>
        <w:jc w:val="both"/>
      </w:pPr>
      <w:r>
        <w:t>K</w:t>
      </w:r>
      <w:r w:rsidRPr="000657BD">
        <w:t>.1. Costul asociat elaborari si prezentarii ofertei</w:t>
      </w:r>
    </w:p>
    <w:p w:rsidR="00901C99" w:rsidRPr="000657BD" w:rsidRDefault="00901C99" w:rsidP="00E07FAB">
      <w:pPr>
        <w:jc w:val="both"/>
        <w:rPr>
          <w:lang w:val="ro-RO"/>
        </w:rPr>
      </w:pPr>
      <w:r w:rsidRPr="000657BD">
        <w:rPr>
          <w:b/>
          <w:lang w:val="ro-RO"/>
        </w:rPr>
        <w:t>I</w:t>
      </w:r>
      <w:r>
        <w:rPr>
          <w:b/>
          <w:lang w:val="ro-RO"/>
        </w:rPr>
        <w:t>.K</w:t>
      </w:r>
      <w:r w:rsidRPr="000657BD">
        <w:rPr>
          <w:b/>
          <w:lang w:val="ro-RO"/>
        </w:rPr>
        <w:t>.1.1.</w:t>
      </w:r>
      <w:r w:rsidRPr="000657BD">
        <w:rPr>
          <w:lang w:val="ro-RO"/>
        </w:rPr>
        <w:t xml:space="preserve"> Ofertantul va suporta toate costurile asociate elaborarii si prezentarii ofertei sale, precum si a docume</w:t>
      </w:r>
      <w:r>
        <w:rPr>
          <w:lang w:val="ro-RO"/>
        </w:rPr>
        <w:t>ntelor care o insotesc, iar IBIZA</w:t>
      </w:r>
      <w:r w:rsidRPr="000657BD">
        <w:rPr>
          <w:lang w:val="ro-RO"/>
        </w:rPr>
        <w:t xml:space="preserve"> nu va fi responsabila sau raspunzatoare pentru costurile respective.</w:t>
      </w:r>
    </w:p>
    <w:p w:rsidR="00901C99" w:rsidRPr="000657BD" w:rsidRDefault="00901C99" w:rsidP="00E07FAB">
      <w:pPr>
        <w:pStyle w:val="H4"/>
        <w:spacing w:before="0" w:after="0"/>
        <w:jc w:val="both"/>
      </w:pPr>
    </w:p>
    <w:p w:rsidR="00901C99" w:rsidRPr="000657BD" w:rsidRDefault="00901C99" w:rsidP="00E07FAB">
      <w:pPr>
        <w:pStyle w:val="H4"/>
        <w:spacing w:before="0" w:after="0"/>
        <w:jc w:val="both"/>
      </w:pPr>
      <w:r>
        <w:t>K</w:t>
      </w:r>
      <w:r w:rsidRPr="000657BD">
        <w:t>.2. Limba de redactare a ofertei</w:t>
      </w:r>
    </w:p>
    <w:p w:rsidR="00901C99" w:rsidRPr="000657BD" w:rsidRDefault="00901C99" w:rsidP="00E07FAB">
      <w:pPr>
        <w:pStyle w:val="Heading2"/>
        <w:tabs>
          <w:tab w:val="left" w:pos="720"/>
        </w:tabs>
        <w:ind w:left="-10" w:firstLine="0"/>
      </w:pPr>
      <w:r w:rsidRPr="000657BD">
        <w:t>I.2.1.</w:t>
      </w:r>
      <w:r w:rsidRPr="000657BD">
        <w:rPr>
          <w:b w:val="0"/>
        </w:rPr>
        <w:t xml:space="preserve"> Oferta si toate documentele care insotesc oferta vor fi redactate </w:t>
      </w:r>
      <w:r w:rsidRPr="000657BD">
        <w:t>obligatoriu in limba romana.</w:t>
      </w:r>
    </w:p>
    <w:p w:rsidR="00901C99" w:rsidRPr="000657BD" w:rsidRDefault="00901C99" w:rsidP="00E07FAB">
      <w:pPr>
        <w:jc w:val="both"/>
        <w:rPr>
          <w:lang w:val="ro-RO"/>
        </w:rPr>
      </w:pPr>
      <w:r w:rsidRPr="000657BD">
        <w:rPr>
          <w:lang w:val="ro-RO"/>
        </w:rPr>
        <w:tab/>
      </w:r>
    </w:p>
    <w:p w:rsidR="00901C99" w:rsidRPr="00480601" w:rsidRDefault="00901C99" w:rsidP="00E07FAB">
      <w:pPr>
        <w:jc w:val="both"/>
        <w:rPr>
          <w:b/>
          <w:lang w:val="ro-RO"/>
        </w:rPr>
      </w:pPr>
      <w:r>
        <w:rPr>
          <w:b/>
          <w:lang w:val="ro-RO"/>
        </w:rPr>
        <w:t>K</w:t>
      </w:r>
      <w:r w:rsidRPr="000657BD">
        <w:rPr>
          <w:b/>
          <w:lang w:val="ro-RO"/>
        </w:rPr>
        <w:t>.3</w:t>
      </w:r>
      <w:r w:rsidRPr="00480601">
        <w:rPr>
          <w:b/>
          <w:lang w:val="ro-RO"/>
        </w:rPr>
        <w:t>. Perioada de valabilitate a ofertei</w:t>
      </w:r>
    </w:p>
    <w:p w:rsidR="00901C99" w:rsidRPr="000657BD" w:rsidRDefault="00901C99" w:rsidP="00E07FAB">
      <w:pPr>
        <w:jc w:val="both"/>
        <w:rPr>
          <w:lang w:val="ro-RO"/>
        </w:rPr>
      </w:pPr>
      <w:r w:rsidRPr="00480601">
        <w:rPr>
          <w:b/>
          <w:lang w:val="ro-RO"/>
        </w:rPr>
        <w:t>K.3.1.</w:t>
      </w:r>
      <w:r w:rsidRPr="00480601">
        <w:rPr>
          <w:lang w:val="ro-RO"/>
        </w:rPr>
        <w:t xml:space="preserve"> </w:t>
      </w:r>
      <w:r w:rsidRPr="00480601">
        <w:rPr>
          <w:u w:val="single"/>
          <w:lang w:val="ro-RO"/>
        </w:rPr>
        <w:t>Ofertantul are obligatia de a mentine oferta valabila pe o perioada de 120 de zile de la data limita de depunere a ofertelor.</w:t>
      </w:r>
      <w:r w:rsidRPr="00480601">
        <w:rPr>
          <w:lang w:val="ro-RO"/>
        </w:rPr>
        <w:t xml:space="preserve"> </w:t>
      </w:r>
      <w:r w:rsidRPr="000657BD">
        <w:rPr>
          <w:lang w:val="ro-RO"/>
        </w:rPr>
        <w:t>Orice oferta valabila pentru o perioada mai mica deca</w:t>
      </w:r>
      <w:r>
        <w:rPr>
          <w:lang w:val="ro-RO"/>
        </w:rPr>
        <w:t>t cea mentionata va fi respinsa.</w:t>
      </w:r>
    </w:p>
    <w:p w:rsidR="00901C99" w:rsidRPr="000657BD" w:rsidRDefault="00901C99" w:rsidP="00E07FAB">
      <w:pPr>
        <w:pStyle w:val="BodyText2"/>
      </w:pPr>
      <w:r>
        <w:rPr>
          <w:b/>
        </w:rPr>
        <w:t>K</w:t>
      </w:r>
      <w:r w:rsidRPr="000657BD">
        <w:rPr>
          <w:b/>
        </w:rPr>
        <w:t>.3.2.</w:t>
      </w:r>
      <w:r>
        <w:t xml:space="preserve"> IBIZA</w:t>
      </w:r>
      <w:r w:rsidRPr="000657BD">
        <w:t xml:space="preserve"> are dreptul de a solicita ofertantilor, inainte de expirarea perioadei de valabilitate a ofertei, prelungirea acestei perioade. </w:t>
      </w:r>
    </w:p>
    <w:p w:rsidR="00901C99" w:rsidRPr="000657BD" w:rsidRDefault="00901C99" w:rsidP="00E07FAB">
      <w:pPr>
        <w:jc w:val="both"/>
        <w:rPr>
          <w:lang w:val="ro-RO"/>
        </w:rPr>
      </w:pPr>
      <w:r>
        <w:rPr>
          <w:b/>
          <w:lang w:val="ro-RO"/>
        </w:rPr>
        <w:t>K</w:t>
      </w:r>
      <w:r w:rsidRPr="000657BD">
        <w:rPr>
          <w:b/>
          <w:lang w:val="ro-RO"/>
        </w:rPr>
        <w:t>.3.3.</w:t>
      </w:r>
      <w:r w:rsidRPr="000657BD">
        <w:rPr>
          <w:lang w:val="ro-RO"/>
        </w:rPr>
        <w:t xml:space="preserve"> Ofertantul are ob</w:t>
      </w:r>
      <w:r>
        <w:rPr>
          <w:lang w:val="ro-RO"/>
        </w:rPr>
        <w:t>ligatia de a comunica catre IBIZA</w:t>
      </w:r>
      <w:r w:rsidRPr="000657BD">
        <w:rPr>
          <w:lang w:val="ro-RO"/>
        </w:rPr>
        <w:t xml:space="preserve"> daca este sau nu este de acord cu prelungirea perioadei de valabilitate a ofertei.</w:t>
      </w:r>
    </w:p>
    <w:p w:rsidR="00901C99" w:rsidRPr="000657BD" w:rsidRDefault="00901C99" w:rsidP="00E07FAB">
      <w:pPr>
        <w:pStyle w:val="BodyText2"/>
      </w:pPr>
      <w:r>
        <w:rPr>
          <w:b/>
          <w:bCs/>
        </w:rPr>
        <w:t>K</w:t>
      </w:r>
      <w:r w:rsidRPr="000657BD">
        <w:rPr>
          <w:b/>
          <w:bCs/>
        </w:rPr>
        <w:t>.3.4.</w:t>
      </w:r>
      <w:r w:rsidRPr="000657BD">
        <w:t xml:space="preserve"> Ofertantul care nu este de acord cu prelungirea perioadei de valabilitate a ofertei se considera ca si-a retras oferta.</w:t>
      </w:r>
    </w:p>
    <w:p w:rsidR="00901C99" w:rsidRPr="000657BD" w:rsidRDefault="00901C99" w:rsidP="00E07FAB">
      <w:pPr>
        <w:jc w:val="both"/>
        <w:rPr>
          <w:b/>
          <w:lang w:val="ro-RO"/>
        </w:rPr>
      </w:pPr>
    </w:p>
    <w:p w:rsidR="00901C99" w:rsidRPr="000657BD" w:rsidRDefault="00901C99" w:rsidP="00E07FAB">
      <w:pPr>
        <w:jc w:val="both"/>
        <w:rPr>
          <w:b/>
          <w:lang w:val="ro-RO"/>
        </w:rPr>
      </w:pPr>
      <w:r>
        <w:rPr>
          <w:b/>
          <w:lang w:val="ro-RO"/>
        </w:rPr>
        <w:t>K</w:t>
      </w:r>
      <w:r w:rsidRPr="000657BD">
        <w:rPr>
          <w:b/>
          <w:lang w:val="ro-RO"/>
        </w:rPr>
        <w:t xml:space="preserve">.4. Vizitarea amplasamentului </w:t>
      </w:r>
    </w:p>
    <w:p w:rsidR="00901C99" w:rsidRPr="000657BD" w:rsidRDefault="00901C99" w:rsidP="00E07FAB">
      <w:pPr>
        <w:jc w:val="both"/>
        <w:rPr>
          <w:lang w:val="ro-RO"/>
        </w:rPr>
      </w:pPr>
      <w:r>
        <w:rPr>
          <w:lang w:val="ro-RO"/>
        </w:rPr>
        <w:t>K</w:t>
      </w:r>
      <w:r w:rsidRPr="000657BD">
        <w:rPr>
          <w:lang w:val="ro-RO"/>
        </w:rPr>
        <w:t xml:space="preserve">.4.1. </w:t>
      </w:r>
      <w:r>
        <w:rPr>
          <w:lang w:val="ro-RO"/>
        </w:rPr>
        <w:t>Achizitorul</w:t>
      </w:r>
      <w:r w:rsidRPr="000657BD">
        <w:rPr>
          <w:lang w:val="ro-RO"/>
        </w:rPr>
        <w:t xml:space="preserve"> are obligatia de a permite personalului sau agentilor ofertantului sa viziteze amplasamentul lucrarii.</w:t>
      </w:r>
    </w:p>
    <w:p w:rsidR="00901C99" w:rsidRPr="000657BD" w:rsidRDefault="00901C99" w:rsidP="00E07FAB">
      <w:pPr>
        <w:tabs>
          <w:tab w:val="left" w:pos="1815"/>
        </w:tabs>
        <w:jc w:val="both"/>
        <w:rPr>
          <w:lang w:val="ro-RO"/>
        </w:rPr>
      </w:pPr>
      <w:r>
        <w:rPr>
          <w:lang w:val="ro-RO"/>
        </w:rPr>
        <w:t>K</w:t>
      </w:r>
      <w:r w:rsidRPr="000657BD">
        <w:rPr>
          <w:lang w:val="ro-RO"/>
        </w:rPr>
        <w:t xml:space="preserve">.4.2. Ofertantului i se recomanda sa viziteze si sa examineze amplasamentul lucrarii, inclusiv imprejurimile, si sa obtina toate informatiile care pot fi necesare in vederea elaborarii ofertei. </w:t>
      </w:r>
    </w:p>
    <w:p w:rsidR="00901C99" w:rsidRPr="000657BD" w:rsidRDefault="00901C99" w:rsidP="00E07FAB">
      <w:pPr>
        <w:jc w:val="both"/>
        <w:rPr>
          <w:lang w:val="ro-RO"/>
        </w:rPr>
      </w:pPr>
      <w:r>
        <w:rPr>
          <w:lang w:val="ro-RO"/>
        </w:rPr>
        <w:t>K</w:t>
      </w:r>
      <w:r w:rsidRPr="000657BD">
        <w:rPr>
          <w:lang w:val="ro-RO"/>
        </w:rPr>
        <w:t xml:space="preserve">.4.3.Ofertantul, în cazul nerespectării prevederilor legale,  respectiv a unui comportament riscant pe durata vizitării amplasamentului, îşi asumă riscul producerii unui eveniment, aşa cum este el definit prin prevederile Legii 319/2006 </w:t>
      </w:r>
      <w:r w:rsidRPr="00AA1B53">
        <w:rPr>
          <w:lang w:val="ro-RO"/>
        </w:rPr>
        <w:t>a securităţii şi sănătăţii în muncă</w:t>
      </w:r>
      <w:r w:rsidRPr="000657BD">
        <w:rPr>
          <w:lang w:val="ro-RO"/>
        </w:rPr>
        <w:t xml:space="preserve">, care  s-ar putea solda cu vătămarea unei/unor persoane şi/sau cu pierderea ori deteriorarea proprietăţii. </w:t>
      </w:r>
    </w:p>
    <w:p w:rsidR="00901C99" w:rsidRPr="000657BD" w:rsidRDefault="00901C99" w:rsidP="00E07FAB">
      <w:pPr>
        <w:tabs>
          <w:tab w:val="left" w:pos="1815"/>
        </w:tabs>
        <w:jc w:val="both"/>
        <w:rPr>
          <w:lang w:val="ro-RO"/>
        </w:rPr>
      </w:pPr>
      <w:r>
        <w:rPr>
          <w:lang w:val="ro-RO"/>
        </w:rPr>
        <w:t>K</w:t>
      </w:r>
      <w:r w:rsidRPr="000657BD">
        <w:rPr>
          <w:lang w:val="ro-RO"/>
        </w:rPr>
        <w:t>.4.4. Ofertantul va suporta orice eventuale cheltuieli, pierderi sau daune ca rezultat al  producerii unui eveniment de acest gen cu ocazia vizitării  amplasamentului lucrării. Ofertantul este obligat să se infor</w:t>
      </w:r>
      <w:r>
        <w:rPr>
          <w:lang w:val="ro-RO"/>
        </w:rPr>
        <w:t>meze achizitorul</w:t>
      </w:r>
      <w:r w:rsidRPr="000657BD">
        <w:rPr>
          <w:lang w:val="ro-RO"/>
        </w:rPr>
        <w:t xml:space="preserve"> cu privire la necesarul minim de echipame</w:t>
      </w:r>
      <w:r>
        <w:rPr>
          <w:lang w:val="ro-RO"/>
        </w:rPr>
        <w:t>nt individual de protectie</w:t>
      </w:r>
      <w:r w:rsidRPr="000657BD">
        <w:rPr>
          <w:lang w:val="ro-RO"/>
        </w:rPr>
        <w:t xml:space="preserve"> asociat vizitei pe amplasament şi să îşi doteze pe cheltuiala proprie personalul desemnat sau agenţii săi pentru a putea asigura desfăşurarea fără evenimente a vizitei.</w:t>
      </w:r>
    </w:p>
    <w:p w:rsidR="00901C99" w:rsidRPr="005C1346" w:rsidRDefault="00901C99" w:rsidP="00E07FAB">
      <w:pPr>
        <w:tabs>
          <w:tab w:val="left" w:pos="1815"/>
        </w:tabs>
        <w:jc w:val="both"/>
        <w:rPr>
          <w:color w:val="FF0000"/>
          <w:lang w:val="ro-RO"/>
        </w:rPr>
      </w:pPr>
      <w:r>
        <w:rPr>
          <w:lang w:val="ro-RO"/>
        </w:rPr>
        <w:t>K</w:t>
      </w:r>
      <w:r w:rsidRPr="000657BD">
        <w:rPr>
          <w:lang w:val="ro-RO"/>
        </w:rPr>
        <w:t xml:space="preserve">.4.5. Vizitarea amplasamentului lucrării se poate face de către personalul sau agenţii ofertantului </w:t>
      </w:r>
      <w:r w:rsidRPr="00162745">
        <w:rPr>
          <w:lang w:val="ro-RO"/>
        </w:rPr>
        <w:t xml:space="preserve">înainte cu cel puţin 48 ore înainte de data limită de depunere a ofertelor. </w:t>
      </w:r>
    </w:p>
    <w:p w:rsidR="00901C99" w:rsidRPr="000657BD" w:rsidRDefault="00901C99" w:rsidP="00E07FAB">
      <w:pPr>
        <w:tabs>
          <w:tab w:val="left" w:pos="1815"/>
        </w:tabs>
        <w:jc w:val="both"/>
        <w:rPr>
          <w:lang w:val="ro-RO"/>
        </w:rPr>
      </w:pPr>
      <w:r w:rsidRPr="000657BD">
        <w:rPr>
          <w:lang w:val="ro-RO"/>
        </w:rPr>
        <w:t xml:space="preserve">În acest sens, ofertanţii care doresc să viziteze amplasamentul </w:t>
      </w:r>
      <w:r>
        <w:rPr>
          <w:lang w:val="ro-RO"/>
        </w:rPr>
        <w:t>au obligaţia de a transmite IBIZA</w:t>
      </w:r>
      <w:r w:rsidRPr="000657BD">
        <w:rPr>
          <w:lang w:val="ro-RO"/>
        </w:rPr>
        <w:t xml:space="preserve"> o solicitare scrisă în acest sens, cu cel puţin 48 de ore înainte de efectuarea vizitării amplasamentului care va cuprinde lista persoanelor care vor participa la vizitarea amplasamentului, datele de identificare ale acestora, precum şi datele de identificare ale mijloacelor de transport care se vor utiliza (tipul, marca, culoarea şi numărul de înmatriculare al autovehiculului). De asemenea, în momentul vizitării amplasamentului persoanele indicate în listă trebuie să aibă actele de identificare (B.I., C.I., Pasaport) asupra lor.</w:t>
      </w:r>
    </w:p>
    <w:p w:rsidR="00901C99" w:rsidRPr="000657BD" w:rsidRDefault="00901C99" w:rsidP="00E07FAB">
      <w:pPr>
        <w:ind w:left="360"/>
        <w:jc w:val="both"/>
        <w:rPr>
          <w:lang w:val="ro-RO"/>
        </w:rPr>
      </w:pPr>
    </w:p>
    <w:p w:rsidR="00901C99" w:rsidRPr="000657BD" w:rsidRDefault="00901C99" w:rsidP="00E07FAB">
      <w:pPr>
        <w:pStyle w:val="BlockText"/>
        <w:ind w:left="0" w:firstLine="0"/>
        <w:rPr>
          <w:lang w:val="ro-RO"/>
        </w:rPr>
      </w:pPr>
      <w:r>
        <w:rPr>
          <w:rFonts w:ascii="Times New Roman" w:hAnsi="Times New Roman" w:cs="Times New Roman"/>
          <w:b/>
          <w:sz w:val="24"/>
          <w:szCs w:val="24"/>
          <w:lang w:val="ro-RO"/>
        </w:rPr>
        <w:t>K</w:t>
      </w:r>
      <w:r w:rsidRPr="000657BD">
        <w:rPr>
          <w:rFonts w:ascii="Times New Roman" w:hAnsi="Times New Roman" w:cs="Times New Roman"/>
          <w:b/>
          <w:sz w:val="24"/>
          <w:szCs w:val="24"/>
          <w:lang w:val="ro-RO"/>
        </w:rPr>
        <w:t>.5 Propunerea tehnica</w:t>
      </w:r>
      <w:r w:rsidRPr="000657BD">
        <w:rPr>
          <w:lang w:val="ro-RO"/>
        </w:rPr>
        <w:t xml:space="preserve"> </w:t>
      </w:r>
    </w:p>
    <w:p w:rsidR="00901C99" w:rsidRPr="00480601" w:rsidRDefault="00901C99" w:rsidP="00E07FAB">
      <w:pPr>
        <w:pStyle w:val="Heading2"/>
        <w:ind w:left="-10" w:firstLine="10"/>
        <w:rPr>
          <w:b w:val="0"/>
        </w:rPr>
      </w:pPr>
      <w:r>
        <w:t>K</w:t>
      </w:r>
      <w:r w:rsidRPr="000657BD">
        <w:t>.5.1.</w:t>
      </w:r>
      <w:r w:rsidRPr="000657BD">
        <w:rPr>
          <w:b w:val="0"/>
        </w:rPr>
        <w:t xml:space="preserve"> Ofertantul are obligatia de a face dovada conformitatii lucrarilor ofertate cu cerintele din Caietul de </w:t>
      </w:r>
      <w:r w:rsidRPr="00480601">
        <w:rPr>
          <w:b w:val="0"/>
        </w:rPr>
        <w:t xml:space="preserve">Sarcini apartinand documentatiei de atribuire. </w:t>
      </w:r>
    </w:p>
    <w:p w:rsidR="00901C99" w:rsidRPr="00480601" w:rsidRDefault="00901C99" w:rsidP="00E07FAB">
      <w:pPr>
        <w:pStyle w:val="Heading2"/>
        <w:ind w:left="0" w:firstLine="720"/>
        <w:rPr>
          <w:b w:val="0"/>
        </w:rPr>
      </w:pPr>
      <w:r w:rsidRPr="00480601">
        <w:rPr>
          <w:b w:val="0"/>
        </w:rPr>
        <w:t>In cadrul propunerii tehnice, ofertantul va prezenta:</w:t>
      </w:r>
    </w:p>
    <w:p w:rsidR="00901C99" w:rsidRPr="00480601" w:rsidRDefault="00901C99" w:rsidP="005B7D2C">
      <w:pPr>
        <w:numPr>
          <w:ilvl w:val="0"/>
          <w:numId w:val="5"/>
        </w:numPr>
        <w:jc w:val="both"/>
        <w:rPr>
          <w:lang w:val="ro-RO"/>
        </w:rPr>
      </w:pPr>
      <w:r w:rsidRPr="00480601">
        <w:rPr>
          <w:lang w:val="ro-RO"/>
        </w:rPr>
        <w:t>Graficul detaliat de executie al lucrarii;</w:t>
      </w:r>
    </w:p>
    <w:p w:rsidR="00901C99" w:rsidRPr="00480601" w:rsidRDefault="00901C99" w:rsidP="005B7D2C">
      <w:pPr>
        <w:numPr>
          <w:ilvl w:val="0"/>
          <w:numId w:val="5"/>
        </w:numPr>
        <w:jc w:val="both"/>
        <w:rPr>
          <w:lang w:val="ro-RO"/>
        </w:rPr>
      </w:pPr>
      <w:r w:rsidRPr="00480601">
        <w:rPr>
          <w:lang w:val="ro-RO"/>
        </w:rPr>
        <w:t>Planul calitatii lucrarii;</w:t>
      </w:r>
    </w:p>
    <w:p w:rsidR="00901C99" w:rsidRPr="00480601" w:rsidRDefault="00901C99" w:rsidP="00822E17">
      <w:pPr>
        <w:ind w:left="705"/>
        <w:jc w:val="both"/>
        <w:rPr>
          <w:lang w:val="ro-RO"/>
        </w:rPr>
      </w:pPr>
      <w:r w:rsidRPr="00480601">
        <w:rPr>
          <w:lang w:val="ro-RO"/>
        </w:rPr>
        <w:t>3.Memoriu tehnic in care se vor mentiona finisajele alese, solutiile tehnice pentru asigurarea utilitatilor, etc.;</w:t>
      </w:r>
    </w:p>
    <w:p w:rsidR="00901C99" w:rsidRPr="00480601" w:rsidRDefault="00901C99" w:rsidP="00822E17">
      <w:pPr>
        <w:ind w:left="705"/>
        <w:jc w:val="both"/>
        <w:rPr>
          <w:lang w:val="ro-RO"/>
        </w:rPr>
      </w:pPr>
      <w:r w:rsidRPr="00480601">
        <w:rPr>
          <w:lang w:val="ro-RO"/>
        </w:rPr>
        <w:t>4Declaratie pe proprie raspundere privind asumarea tuturor termenelor prevazute in Caietul de sarcini;</w:t>
      </w:r>
    </w:p>
    <w:p w:rsidR="00901C99" w:rsidRPr="00480601" w:rsidRDefault="00901C99" w:rsidP="00822E17">
      <w:pPr>
        <w:ind w:left="705"/>
        <w:jc w:val="both"/>
        <w:rPr>
          <w:lang w:val="ro-RO"/>
        </w:rPr>
      </w:pPr>
      <w:r w:rsidRPr="00480601">
        <w:rPr>
          <w:lang w:val="ro-RO"/>
        </w:rPr>
        <w:t>5Declaratie pe proprie raspundere a subcontractantilor, daca e cazul, ca vor realiza partea de contract subcontractata (daca este cazul) cu specialisti atestati.</w:t>
      </w:r>
    </w:p>
    <w:p w:rsidR="00901C99" w:rsidRPr="002F4F82" w:rsidRDefault="00901C99" w:rsidP="00E07FAB">
      <w:pPr>
        <w:jc w:val="both"/>
        <w:rPr>
          <w:color w:val="FF0000"/>
          <w:lang w:val="ro-RO"/>
        </w:rPr>
      </w:pPr>
      <w:r w:rsidRPr="002F4F82">
        <w:rPr>
          <w:color w:val="FF0000"/>
          <w:lang w:val="ro-RO"/>
        </w:rPr>
        <w:tab/>
      </w:r>
    </w:p>
    <w:p w:rsidR="00901C99" w:rsidRPr="000657BD" w:rsidRDefault="00901C99" w:rsidP="00E07FAB">
      <w:pPr>
        <w:ind w:firstLine="705"/>
        <w:jc w:val="both"/>
        <w:rPr>
          <w:lang w:val="ro-RO"/>
        </w:rPr>
      </w:pPr>
      <w:r w:rsidRPr="0008061A">
        <w:rPr>
          <w:lang w:val="ro-RO"/>
        </w:rPr>
        <w:t xml:space="preserve">Ofertantul va stabili solutia tehnica in asa fel incat impactul de mediu asociat lucrarilor sa fie minim. </w:t>
      </w:r>
    </w:p>
    <w:p w:rsidR="00901C99" w:rsidRDefault="00901C99" w:rsidP="00E07FAB">
      <w:pPr>
        <w:ind w:firstLine="720"/>
        <w:jc w:val="both"/>
        <w:rPr>
          <w:lang w:val="ro-RO"/>
        </w:rPr>
      </w:pPr>
      <w:r w:rsidRPr="000657BD">
        <w:rPr>
          <w:lang w:val="ro-RO"/>
        </w:rPr>
        <w:t xml:space="preserve">În cadrul propunerii tehnice ofertantul va indica faptul ca la elaborarea ofertei a tinut cont de obligatiile referitoare la conditiile de munca si protectia muncii (sanatatea si securitatea in munca) si in domeniul protectiei mediului, prevazute de actele normative in vigoare. </w:t>
      </w:r>
    </w:p>
    <w:p w:rsidR="00901C99" w:rsidRPr="000657BD" w:rsidRDefault="00901C99" w:rsidP="00E07FAB">
      <w:pPr>
        <w:ind w:firstLine="720"/>
        <w:jc w:val="both"/>
        <w:rPr>
          <w:lang w:val="ro-RO"/>
        </w:rPr>
      </w:pPr>
      <w:r w:rsidRPr="000657BD">
        <w:rPr>
          <w:lang w:val="ro-RO"/>
        </w:rPr>
        <w:t>Propunerea tehnica poate contine si alte aspecte considerate relevante de catre ofertant.</w:t>
      </w:r>
    </w:p>
    <w:p w:rsidR="00901C99" w:rsidRPr="000657BD" w:rsidRDefault="00901C99" w:rsidP="00E07FAB">
      <w:pPr>
        <w:pStyle w:val="BodyText2"/>
        <w:ind w:firstLine="720"/>
      </w:pPr>
      <w:r w:rsidRPr="000657BD">
        <w:t>In cazul nerespectarii cerintelor din Caietul de Sarcini, a termenelor de predare a documentatiilor tehnice, de executare a lucrarilor si a termenului de garantie si/sau neprezentarii documentelor si informatilor solicitate, propunerea tehnica va fi respinsa ca neconforma.</w:t>
      </w:r>
    </w:p>
    <w:p w:rsidR="00901C99" w:rsidRPr="000657BD" w:rsidRDefault="00901C99" w:rsidP="00E07FAB">
      <w:pPr>
        <w:pStyle w:val="BodyText2"/>
        <w:ind w:firstLine="720"/>
      </w:pPr>
    </w:p>
    <w:p w:rsidR="00901C99" w:rsidRPr="000657BD" w:rsidRDefault="00901C99" w:rsidP="00E07FAB">
      <w:pPr>
        <w:pStyle w:val="BodyText2"/>
      </w:pPr>
      <w:r>
        <w:rPr>
          <w:b/>
        </w:rPr>
        <w:t>K</w:t>
      </w:r>
      <w:r w:rsidRPr="000657BD">
        <w:rPr>
          <w:b/>
        </w:rPr>
        <w:t>.5.2.</w:t>
      </w:r>
      <w:r>
        <w:t xml:space="preserve"> IBIZA</w:t>
      </w:r>
      <w:r w:rsidRPr="000657BD">
        <w:t xml:space="preserve"> are dreptul de a solicita ofertantilor, informatii suplimentare considerate semnificative pentru evaluarea corespunzatoare a propunerii tehnice.</w:t>
      </w:r>
    </w:p>
    <w:p w:rsidR="00901C99" w:rsidRPr="000657BD" w:rsidRDefault="00901C99" w:rsidP="00E07FAB">
      <w:pPr>
        <w:jc w:val="both"/>
        <w:rPr>
          <w:lang w:val="ro-RO"/>
        </w:rPr>
      </w:pPr>
    </w:p>
    <w:p w:rsidR="00901C99" w:rsidRPr="000657BD" w:rsidRDefault="00901C99" w:rsidP="00E07FAB">
      <w:pPr>
        <w:pStyle w:val="Heading2"/>
        <w:tabs>
          <w:tab w:val="left" w:pos="720"/>
        </w:tabs>
      </w:pPr>
      <w:r>
        <w:t>K</w:t>
      </w:r>
      <w:r w:rsidRPr="000657BD">
        <w:t xml:space="preserve">.6. Propunerea financiara </w:t>
      </w:r>
    </w:p>
    <w:p w:rsidR="00901C99" w:rsidRPr="00480601" w:rsidRDefault="00901C99" w:rsidP="00E07FAB">
      <w:pPr>
        <w:spacing w:before="117" w:after="117"/>
        <w:ind w:right="117"/>
        <w:jc w:val="both"/>
        <w:rPr>
          <w:lang w:val="ro-RO"/>
        </w:rPr>
      </w:pPr>
      <w:r>
        <w:rPr>
          <w:b/>
          <w:lang w:val="ro-RO"/>
        </w:rPr>
        <w:t>K</w:t>
      </w:r>
      <w:r w:rsidRPr="000657BD">
        <w:rPr>
          <w:b/>
          <w:lang w:val="ro-RO"/>
        </w:rPr>
        <w:t>.6.1.</w:t>
      </w:r>
      <w:r w:rsidRPr="000657BD">
        <w:rPr>
          <w:lang w:val="ro-RO"/>
        </w:rPr>
        <w:t xml:space="preserve"> Ofertantul trebuie sa prezinte formularul de oferta </w:t>
      </w:r>
      <w:r>
        <w:rPr>
          <w:lang w:val="ro-RO"/>
        </w:rPr>
        <w:t xml:space="preserve">(Formular 14) </w:t>
      </w:r>
      <w:r w:rsidRPr="000657BD">
        <w:rPr>
          <w:lang w:val="ro-RO"/>
        </w:rPr>
        <w:t xml:space="preserve">care reprezinta </w:t>
      </w:r>
      <w:r w:rsidRPr="00480601">
        <w:rPr>
          <w:lang w:val="ro-RO"/>
        </w:rPr>
        <w:t>elementul principal al propunerii financiare.</w:t>
      </w:r>
    </w:p>
    <w:p w:rsidR="00901C99" w:rsidRPr="00480601" w:rsidRDefault="00901C99" w:rsidP="00E07FAB">
      <w:pPr>
        <w:pStyle w:val="BodyText2"/>
        <w:tabs>
          <w:tab w:val="left" w:pos="720"/>
        </w:tabs>
      </w:pPr>
      <w:r w:rsidRPr="00480601">
        <w:tab/>
        <w:t>Propunerea financiara va contine pretul total pentru executarea lucrarilor incluzand si utilitatile ,bransamente si toate cheltuielile legate acestea, solicitate in Caietul de Sarcini si defalcarea acestuia in anexa la Formularul 14, dupa cum urmeaza:</w:t>
      </w:r>
    </w:p>
    <w:p w:rsidR="00901C99" w:rsidRPr="00480601" w:rsidRDefault="00901C99" w:rsidP="00E07FAB">
      <w:pPr>
        <w:ind w:firstLine="720"/>
        <w:jc w:val="both"/>
        <w:rPr>
          <w:lang w:val="ro-RO"/>
        </w:rPr>
      </w:pPr>
      <w:r w:rsidRPr="00480601">
        <w:rPr>
          <w:b/>
          <w:lang w:val="ro-RO"/>
        </w:rPr>
        <w:t>a) Centralizatorul financiar,</w:t>
      </w:r>
      <w:r w:rsidRPr="00480601">
        <w:rPr>
          <w:lang w:val="ro-RO"/>
        </w:rPr>
        <w:t xml:space="preserve"> cu detalierea valorii totale pe:</w:t>
      </w:r>
    </w:p>
    <w:p w:rsidR="00901C99" w:rsidRPr="00480601" w:rsidRDefault="00901C99" w:rsidP="00E07FAB">
      <w:pPr>
        <w:ind w:firstLine="720"/>
        <w:jc w:val="both"/>
        <w:rPr>
          <w:lang w:val="ro-RO"/>
        </w:rPr>
      </w:pPr>
      <w:r w:rsidRPr="00480601">
        <w:rPr>
          <w:lang w:val="ro-RO"/>
        </w:rPr>
        <w:t>- lucrari, inclusiv cheltuielile legate de Organizarea de santier ;</w:t>
      </w:r>
    </w:p>
    <w:p w:rsidR="00901C99" w:rsidRPr="00480601" w:rsidRDefault="00901C99" w:rsidP="00E07FAB">
      <w:pPr>
        <w:ind w:firstLine="720"/>
        <w:jc w:val="both"/>
        <w:rPr>
          <w:b/>
          <w:lang w:val="ro-RO"/>
        </w:rPr>
      </w:pPr>
      <w:r w:rsidRPr="00480601">
        <w:rPr>
          <w:b/>
          <w:lang w:val="ro-RO"/>
        </w:rPr>
        <w:t>b) Devize pe obiecte si specialitati</w:t>
      </w:r>
    </w:p>
    <w:p w:rsidR="00901C99" w:rsidRPr="00480601" w:rsidRDefault="00901C99" w:rsidP="005B7D2C">
      <w:pPr>
        <w:numPr>
          <w:ilvl w:val="0"/>
          <w:numId w:val="16"/>
        </w:numPr>
        <w:suppressAutoHyphens w:val="0"/>
        <w:jc w:val="both"/>
        <w:rPr>
          <w:lang w:val="ro-RO"/>
        </w:rPr>
      </w:pPr>
      <w:r w:rsidRPr="00480601">
        <w:rPr>
          <w:lang w:val="ro-RO"/>
        </w:rPr>
        <w:t xml:space="preserve">Centru –cladire </w:t>
      </w:r>
    </w:p>
    <w:p w:rsidR="00901C99" w:rsidRPr="00480601" w:rsidRDefault="00901C99" w:rsidP="005B7D2C">
      <w:pPr>
        <w:numPr>
          <w:ilvl w:val="1"/>
          <w:numId w:val="16"/>
        </w:numPr>
        <w:suppressAutoHyphens w:val="0"/>
        <w:jc w:val="both"/>
        <w:rPr>
          <w:lang w:val="ro-RO"/>
        </w:rPr>
      </w:pPr>
      <w:r w:rsidRPr="00480601">
        <w:rPr>
          <w:lang w:val="ro-RO"/>
        </w:rPr>
        <w:t>arhitectura</w:t>
      </w:r>
    </w:p>
    <w:p w:rsidR="00901C99" w:rsidRPr="00480601" w:rsidRDefault="00901C99" w:rsidP="005B7D2C">
      <w:pPr>
        <w:numPr>
          <w:ilvl w:val="1"/>
          <w:numId w:val="16"/>
        </w:numPr>
        <w:suppressAutoHyphens w:val="0"/>
        <w:jc w:val="both"/>
        <w:rPr>
          <w:lang w:val="ro-RO"/>
        </w:rPr>
      </w:pPr>
      <w:r w:rsidRPr="00480601">
        <w:rPr>
          <w:lang w:val="ro-RO"/>
        </w:rPr>
        <w:t>rezistenta</w:t>
      </w:r>
    </w:p>
    <w:p w:rsidR="00901C99" w:rsidRPr="00480601" w:rsidRDefault="00901C99" w:rsidP="005B7D2C">
      <w:pPr>
        <w:numPr>
          <w:ilvl w:val="0"/>
          <w:numId w:val="16"/>
        </w:numPr>
        <w:suppressAutoHyphens w:val="0"/>
        <w:jc w:val="both"/>
        <w:rPr>
          <w:lang w:val="ro-RO"/>
        </w:rPr>
      </w:pPr>
      <w:r w:rsidRPr="00480601">
        <w:rPr>
          <w:lang w:val="ro-RO"/>
        </w:rPr>
        <w:t xml:space="preserve">instalatii electrice </w:t>
      </w:r>
    </w:p>
    <w:p w:rsidR="00901C99" w:rsidRPr="00480601" w:rsidRDefault="00901C99" w:rsidP="005B7D2C">
      <w:pPr>
        <w:numPr>
          <w:ilvl w:val="0"/>
          <w:numId w:val="17"/>
        </w:numPr>
        <w:suppressAutoHyphens w:val="0"/>
        <w:jc w:val="both"/>
        <w:rPr>
          <w:lang w:val="ro-RO"/>
        </w:rPr>
      </w:pPr>
      <w:r w:rsidRPr="00480601">
        <w:rPr>
          <w:lang w:val="ro-RO"/>
        </w:rPr>
        <w:t>instalatii curenti slabi</w:t>
      </w:r>
    </w:p>
    <w:p w:rsidR="00901C99" w:rsidRPr="00480601" w:rsidRDefault="00901C99" w:rsidP="005B7D2C">
      <w:pPr>
        <w:numPr>
          <w:ilvl w:val="0"/>
          <w:numId w:val="17"/>
        </w:numPr>
        <w:suppressAutoHyphens w:val="0"/>
        <w:jc w:val="both"/>
        <w:rPr>
          <w:lang w:val="ro-RO"/>
        </w:rPr>
      </w:pPr>
      <w:r w:rsidRPr="00480601">
        <w:rPr>
          <w:lang w:val="ro-RO"/>
        </w:rPr>
        <w:t>instalatii apa canal</w:t>
      </w:r>
    </w:p>
    <w:p w:rsidR="00901C99" w:rsidRPr="00480601" w:rsidRDefault="00901C99" w:rsidP="005B7D2C">
      <w:pPr>
        <w:numPr>
          <w:ilvl w:val="0"/>
          <w:numId w:val="17"/>
        </w:numPr>
        <w:suppressAutoHyphens w:val="0"/>
        <w:jc w:val="both"/>
        <w:rPr>
          <w:lang w:val="ro-RO"/>
        </w:rPr>
      </w:pPr>
      <w:r w:rsidRPr="00480601">
        <w:rPr>
          <w:lang w:val="ro-RO"/>
        </w:rPr>
        <w:t xml:space="preserve">instalatii sanitare </w:t>
      </w:r>
    </w:p>
    <w:p w:rsidR="00901C99" w:rsidRPr="00480601" w:rsidRDefault="00901C99" w:rsidP="005B7D2C">
      <w:pPr>
        <w:numPr>
          <w:ilvl w:val="0"/>
          <w:numId w:val="17"/>
        </w:numPr>
        <w:suppressAutoHyphens w:val="0"/>
        <w:jc w:val="both"/>
        <w:rPr>
          <w:lang w:val="ro-RO"/>
        </w:rPr>
      </w:pPr>
      <w:r w:rsidRPr="00480601">
        <w:rPr>
          <w:lang w:val="ro-RO"/>
        </w:rPr>
        <w:t>instalatii de ventilare si climatizare</w:t>
      </w:r>
    </w:p>
    <w:p w:rsidR="00901C99" w:rsidRPr="00480601" w:rsidRDefault="00901C99" w:rsidP="005B7D2C">
      <w:pPr>
        <w:numPr>
          <w:ilvl w:val="0"/>
          <w:numId w:val="17"/>
        </w:numPr>
        <w:suppressAutoHyphens w:val="0"/>
        <w:jc w:val="both"/>
        <w:rPr>
          <w:lang w:val="ro-RO"/>
        </w:rPr>
      </w:pPr>
      <w:r w:rsidRPr="00480601">
        <w:rPr>
          <w:lang w:val="ro-RO"/>
        </w:rPr>
        <w:t>echipamente</w:t>
      </w:r>
    </w:p>
    <w:p w:rsidR="00901C99" w:rsidRPr="00480601" w:rsidRDefault="00901C99" w:rsidP="00E07FAB">
      <w:pPr>
        <w:jc w:val="both"/>
        <w:rPr>
          <w:lang w:val="ro-RO"/>
        </w:rPr>
      </w:pPr>
      <w:r w:rsidRPr="00480601">
        <w:rPr>
          <w:lang w:val="ro-RO"/>
        </w:rPr>
        <w:t>cu defalcarea pretului unitar pe materiale/manopera/utilaj/transport.</w:t>
      </w:r>
    </w:p>
    <w:p w:rsidR="00901C99" w:rsidRPr="00480601" w:rsidRDefault="00901C99" w:rsidP="00E07FAB">
      <w:pPr>
        <w:ind w:firstLine="720"/>
        <w:jc w:val="both"/>
        <w:rPr>
          <w:lang w:val="ro-RO"/>
        </w:rPr>
      </w:pPr>
      <w:r w:rsidRPr="00480601">
        <w:rPr>
          <w:b/>
          <w:lang w:val="ro-RO"/>
        </w:rPr>
        <w:t xml:space="preserve">c) Extrasele de resurse </w:t>
      </w:r>
      <w:r w:rsidRPr="00480601">
        <w:rPr>
          <w:lang w:val="ro-RO"/>
        </w:rPr>
        <w:t>(cantitati si preturi unitare): materiale, manopera,utilaj, transport.</w:t>
      </w:r>
    </w:p>
    <w:p w:rsidR="00901C99" w:rsidRPr="00480601" w:rsidRDefault="00901C99" w:rsidP="00E07FAB">
      <w:pPr>
        <w:ind w:firstLine="720"/>
        <w:jc w:val="both"/>
        <w:rPr>
          <w:lang w:val="ro-RO"/>
        </w:rPr>
      </w:pPr>
    </w:p>
    <w:p w:rsidR="00901C99" w:rsidRPr="008C5EF8" w:rsidRDefault="00901C99" w:rsidP="003F73EC">
      <w:pPr>
        <w:jc w:val="both"/>
        <w:rPr>
          <w:lang w:val="it-IT"/>
        </w:rPr>
      </w:pPr>
      <w:r>
        <w:rPr>
          <w:lang w:val="ro-RO"/>
        </w:rPr>
        <w:tab/>
      </w:r>
      <w:r w:rsidRPr="008C5EF8">
        <w:rPr>
          <w:lang w:val="it-IT"/>
        </w:rPr>
        <w:t>De asemenea, in pretul total ofertat in propunerea financiara si orice alte cheltuieli care deriva din indeplinirea unor obligatii prevazute in Caietul de sarcini.</w:t>
      </w:r>
    </w:p>
    <w:p w:rsidR="00901C99" w:rsidRPr="000657BD" w:rsidRDefault="00901C99" w:rsidP="003F73EC">
      <w:pPr>
        <w:pStyle w:val="BodyText2"/>
        <w:tabs>
          <w:tab w:val="left" w:pos="720"/>
        </w:tabs>
      </w:pPr>
      <w:r>
        <w:tab/>
      </w:r>
      <w:r w:rsidRPr="000657BD">
        <w:t xml:space="preserve">Preturile unitare, precum si pretul total ofertat, vor fi exprimate in LEI si in EURO la cursul de schimb Euro/Lei din data prevazuta la I.6.3. </w:t>
      </w:r>
    </w:p>
    <w:p w:rsidR="00901C99" w:rsidRPr="000657BD" w:rsidRDefault="00901C99" w:rsidP="003F73EC">
      <w:pPr>
        <w:tabs>
          <w:tab w:val="left" w:pos="720"/>
        </w:tabs>
        <w:jc w:val="both"/>
        <w:rPr>
          <w:lang w:val="ro-RO"/>
        </w:rPr>
      </w:pPr>
      <w:r w:rsidRPr="000657BD">
        <w:rPr>
          <w:lang w:val="ro-RO"/>
        </w:rPr>
        <w:tab/>
        <w:t>Preturile unitare in LEI nu includ TVA-ul si sunt ferme si fixe pe toata perioada de valabilitate a ofertelor.</w:t>
      </w:r>
    </w:p>
    <w:p w:rsidR="00901C99" w:rsidRPr="000657BD" w:rsidRDefault="00901C99" w:rsidP="003F73EC">
      <w:pPr>
        <w:tabs>
          <w:tab w:val="left" w:pos="720"/>
        </w:tabs>
        <w:jc w:val="both"/>
        <w:rPr>
          <w:lang w:val="ro-RO"/>
        </w:rPr>
      </w:pPr>
      <w:r w:rsidRPr="000657BD">
        <w:rPr>
          <w:lang w:val="ro-RO"/>
        </w:rPr>
        <w:tab/>
        <w:t>In cazul ofertantului declarat castigator, preturile unitare exprimate in LEI, sunt ferme si fixe pe toata perioada de valabilitate a contractului.</w:t>
      </w:r>
    </w:p>
    <w:p w:rsidR="00901C99" w:rsidRPr="0008061A" w:rsidRDefault="00901C99" w:rsidP="003F73EC">
      <w:pPr>
        <w:ind w:firstLine="720"/>
        <w:jc w:val="both"/>
        <w:rPr>
          <w:lang w:val="ro-RO"/>
        </w:rPr>
      </w:pPr>
      <w:r w:rsidRPr="0008061A">
        <w:rPr>
          <w:lang w:val="ro-RO"/>
        </w:rPr>
        <w:t xml:space="preserve">Totodata, ofertantul va prezenta si o </w:t>
      </w:r>
      <w:r w:rsidRPr="0008061A">
        <w:rPr>
          <w:b/>
          <w:lang w:val="ro-RO"/>
        </w:rPr>
        <w:t>Declaratie pe proprie raspundere</w:t>
      </w:r>
      <w:r w:rsidRPr="0008061A">
        <w:rPr>
          <w:lang w:val="ro-RO"/>
        </w:rPr>
        <w:t xml:space="preserve"> prin care garanteaza ca in cadrul propunerii financiare a inclus riscurile privind cantitatile, articolele de lucrari, preturile, acestea neputand fi majorate ulterior.</w:t>
      </w:r>
    </w:p>
    <w:p w:rsidR="00901C99" w:rsidRPr="000657BD" w:rsidRDefault="00901C99" w:rsidP="003F73EC">
      <w:pPr>
        <w:pStyle w:val="BodyText2"/>
        <w:ind w:firstLine="720"/>
      </w:pPr>
      <w:r w:rsidRPr="000657BD">
        <w:t>In cazul neprezentarii acestor informatii, propunerea financiara va fi respinsa ca neconforma.</w:t>
      </w:r>
    </w:p>
    <w:p w:rsidR="00901C99" w:rsidRPr="000657BD" w:rsidRDefault="00901C99" w:rsidP="00E07FAB">
      <w:pPr>
        <w:tabs>
          <w:tab w:val="left" w:pos="720"/>
        </w:tabs>
        <w:jc w:val="both"/>
        <w:rPr>
          <w:b/>
          <w:lang w:val="ro-RO"/>
        </w:rPr>
      </w:pPr>
    </w:p>
    <w:p w:rsidR="00901C99" w:rsidRPr="000657BD" w:rsidRDefault="00901C99" w:rsidP="00E07FAB">
      <w:pPr>
        <w:tabs>
          <w:tab w:val="left" w:pos="720"/>
        </w:tabs>
        <w:jc w:val="both"/>
        <w:rPr>
          <w:b/>
          <w:lang w:val="ro-RO"/>
        </w:rPr>
      </w:pPr>
      <w:r>
        <w:rPr>
          <w:b/>
          <w:lang w:val="ro-RO"/>
        </w:rPr>
        <w:t>K</w:t>
      </w:r>
      <w:r w:rsidRPr="000657BD">
        <w:rPr>
          <w:b/>
          <w:lang w:val="ro-RO"/>
        </w:rPr>
        <w:t xml:space="preserve">.6.2. </w:t>
      </w:r>
      <w:r>
        <w:rPr>
          <w:lang w:val="ro-RO"/>
        </w:rPr>
        <w:t>IBIZA</w:t>
      </w:r>
      <w:r w:rsidRPr="000657BD">
        <w:rPr>
          <w:lang w:val="ro-RO"/>
        </w:rPr>
        <w:t xml:space="preserve"> are dreptul de a solicita ofertantilor, informatii suplimentare considerate semnificative pentru evaluarea corespunzatoare a propunerii financiare</w:t>
      </w:r>
      <w:r w:rsidRPr="000657BD">
        <w:rPr>
          <w:b/>
          <w:lang w:val="ro-RO"/>
        </w:rPr>
        <w:t>.</w:t>
      </w:r>
    </w:p>
    <w:p w:rsidR="00901C99" w:rsidRDefault="00901C99" w:rsidP="00E07FAB">
      <w:pPr>
        <w:pStyle w:val="BodyText2"/>
        <w:rPr>
          <w:b/>
          <w:sz w:val="28"/>
        </w:rPr>
      </w:pPr>
    </w:p>
    <w:p w:rsidR="00901C99" w:rsidRPr="000657BD" w:rsidRDefault="00901C99" w:rsidP="00E07FAB">
      <w:pPr>
        <w:pStyle w:val="BodyText2"/>
        <w:rPr>
          <w:b/>
          <w:sz w:val="28"/>
        </w:rPr>
      </w:pPr>
      <w:r>
        <w:rPr>
          <w:b/>
          <w:sz w:val="28"/>
        </w:rPr>
        <w:t>L</w:t>
      </w:r>
      <w:r w:rsidRPr="000657BD">
        <w:rPr>
          <w:b/>
          <w:sz w:val="28"/>
        </w:rPr>
        <w:t>. DESCHIDEREA SI EVALUAREA OFERTELOR</w:t>
      </w:r>
    </w:p>
    <w:p w:rsidR="00901C99" w:rsidRPr="000657BD" w:rsidRDefault="00901C99" w:rsidP="00E07FAB">
      <w:pPr>
        <w:pStyle w:val="BodyText2"/>
        <w:rPr>
          <w:b/>
        </w:rPr>
      </w:pPr>
      <w:r>
        <w:rPr>
          <w:b/>
        </w:rPr>
        <w:t>L</w:t>
      </w:r>
      <w:r w:rsidRPr="000657BD">
        <w:rPr>
          <w:b/>
        </w:rPr>
        <w:t>.1. Deschiderea ofertelor</w:t>
      </w:r>
    </w:p>
    <w:p w:rsidR="00901C99" w:rsidRPr="000657BD" w:rsidRDefault="00901C99" w:rsidP="00E07FAB">
      <w:pPr>
        <w:pStyle w:val="BodyText2"/>
      </w:pPr>
      <w:r>
        <w:rPr>
          <w:b/>
        </w:rPr>
        <w:t>L</w:t>
      </w:r>
      <w:r w:rsidRPr="000657BD">
        <w:rPr>
          <w:b/>
        </w:rPr>
        <w:t>.1.1.</w:t>
      </w:r>
      <w:r w:rsidRPr="000657BD">
        <w:t xml:space="preserve"> Deschiderea ofertelor se va face de catre comisia de evaluare a ofertelor in data de</w:t>
      </w:r>
      <w:r>
        <w:t xml:space="preserve"> </w:t>
      </w:r>
      <w:r>
        <w:rPr>
          <w:b/>
        </w:rPr>
        <w:t>02.07.2012, ulterior expirarii termenului de depunere a ofertelor</w:t>
      </w:r>
      <w:r w:rsidRPr="000657BD">
        <w:rPr>
          <w:b/>
        </w:rPr>
        <w:t>,</w:t>
      </w:r>
      <w:r w:rsidRPr="000657BD">
        <w:t xml:space="preserve"> la sediul </w:t>
      </w:r>
      <w:r>
        <w:t>IBIZA mentionat in prezenta documentatie, in cazul ofertelor transmise prin posta sau depuse la sediul achizitorului.Ofertele transmise prin fax sau e-mail se vor inregistra si indosaria in mod corespunzator si se vor analiza dupa expirarea termenului limita de depunere, impreuna cu ofertele transmise prin celelalte moduri acceptate.</w:t>
      </w:r>
    </w:p>
    <w:p w:rsidR="00901C99" w:rsidRPr="00730EF1" w:rsidRDefault="00901C99" w:rsidP="00E07FAB">
      <w:pPr>
        <w:jc w:val="both"/>
        <w:rPr>
          <w:lang w:val="ro-RO"/>
        </w:rPr>
      </w:pPr>
      <w:r w:rsidRPr="00730EF1">
        <w:rPr>
          <w:b/>
          <w:lang w:val="ro-RO"/>
        </w:rPr>
        <w:t>L.1.2.</w:t>
      </w:r>
      <w:r w:rsidRPr="00730EF1">
        <w:rPr>
          <w:lang w:val="ro-RO"/>
        </w:rPr>
        <w:t xml:space="preserve"> Nici o oferta nu poate fi respinsa la deschidere, cu exceptia celor care nu fac dovada constituirii garantiei de participare, in cuantumul,</w:t>
      </w:r>
      <w:r w:rsidRPr="00730EF1">
        <w:rPr>
          <w:b/>
          <w:lang w:val="ro-RO"/>
        </w:rPr>
        <w:t xml:space="preserve"> </w:t>
      </w:r>
      <w:r w:rsidRPr="00730EF1">
        <w:rPr>
          <w:lang w:val="ro-RO"/>
        </w:rPr>
        <w:t>forma si perioada de valabilitate solicitata , daca este cazul.</w:t>
      </w:r>
    </w:p>
    <w:p w:rsidR="00901C99" w:rsidRPr="00730EF1" w:rsidRDefault="00901C99" w:rsidP="00E07FAB">
      <w:pPr>
        <w:jc w:val="both"/>
        <w:rPr>
          <w:lang w:val="ro-RO"/>
        </w:rPr>
      </w:pPr>
      <w:r w:rsidRPr="00730EF1">
        <w:rPr>
          <w:b/>
          <w:lang w:val="ro-RO"/>
        </w:rPr>
        <w:t>L.1.3.</w:t>
      </w:r>
      <w:r w:rsidRPr="00730EF1">
        <w:rPr>
          <w:lang w:val="ro-RO"/>
        </w:rPr>
        <w:t xml:space="preserve"> Comisia de evaluare va intocmi un proces-verbal de deschidere al ofertelor, proces verbal in care se vor include si ofertele transmise pe fax sau e-mail, urmand sa fie analizate impreuna. Procesul verbal trebuie sa fie semna de catre membrii comisiei de evaluare. In situatia in care nu sunt depuse decat oferte pe mail sau pe fax, primirea si inregistrarea lor se consemneaza in procesul verbal de evaluare si desemnare a castigatorului. Fiecare membru al comisiei de evaluare si fiecare ofertant care a semnat procesul-verbal de deschidere va primi o copie a acestuia. </w:t>
      </w:r>
    </w:p>
    <w:p w:rsidR="00901C99" w:rsidRPr="000657BD" w:rsidRDefault="00901C99" w:rsidP="00E07FAB">
      <w:pPr>
        <w:pStyle w:val="H6"/>
        <w:spacing w:before="0" w:after="0"/>
        <w:jc w:val="both"/>
        <w:rPr>
          <w:sz w:val="24"/>
        </w:rPr>
      </w:pPr>
      <w:r>
        <w:rPr>
          <w:sz w:val="24"/>
        </w:rPr>
        <w:t>M</w:t>
      </w:r>
      <w:r w:rsidRPr="000657BD">
        <w:rPr>
          <w:sz w:val="24"/>
        </w:rPr>
        <w:t>.2. Examinarea ofertelor</w:t>
      </w:r>
      <w:r>
        <w:rPr>
          <w:sz w:val="24"/>
        </w:rPr>
        <w:t xml:space="preserve"> si corectrarea erorilor/viciilor de forma</w:t>
      </w:r>
    </w:p>
    <w:p w:rsidR="00901C99" w:rsidRPr="000657BD" w:rsidRDefault="00901C99" w:rsidP="00E07FAB">
      <w:pPr>
        <w:jc w:val="both"/>
        <w:rPr>
          <w:lang w:val="ro-RO"/>
        </w:rPr>
      </w:pPr>
      <w:r>
        <w:rPr>
          <w:b/>
          <w:lang w:val="ro-RO"/>
        </w:rPr>
        <w:t>M</w:t>
      </w:r>
      <w:r w:rsidRPr="000657BD">
        <w:rPr>
          <w:b/>
          <w:lang w:val="ro-RO"/>
        </w:rPr>
        <w:t>.2.1.</w:t>
      </w:r>
      <w:r w:rsidRPr="000657BD">
        <w:rPr>
          <w:lang w:val="ro-RO"/>
        </w:rPr>
        <w:t xml:space="preserve"> Ofertele vor fi examinate de catre comisia de evaluare, în condiţiile în care ofertantul respectiv îndeplineşte criteriile de calificare impuse.</w:t>
      </w:r>
    </w:p>
    <w:p w:rsidR="00901C99" w:rsidRPr="000657BD" w:rsidRDefault="00901C99" w:rsidP="00E07FAB">
      <w:pPr>
        <w:jc w:val="both"/>
        <w:rPr>
          <w:lang w:val="ro-RO"/>
        </w:rPr>
      </w:pPr>
      <w:r>
        <w:rPr>
          <w:b/>
          <w:lang w:val="ro-RO"/>
        </w:rPr>
        <w:t>M</w:t>
      </w:r>
      <w:r w:rsidRPr="000657BD">
        <w:rPr>
          <w:b/>
          <w:lang w:val="ro-RO"/>
        </w:rPr>
        <w:t>.2.2.</w:t>
      </w:r>
      <w:r w:rsidRPr="000657BD">
        <w:rPr>
          <w:lang w:val="ro-RO"/>
        </w:rPr>
        <w:t xml:space="preserve"> Comisia de evaluare are obligatia de a stabili care sunt clarificarile necesare pentru evaluarea fiecarei oferte sau completări ale documentelor prezentate pentru demonstrarea conformităţii ofertei cu cerinţele solicitate, precum si perioada acordata pentru transmiterea clarificarilor si documentelor solicitate.</w:t>
      </w:r>
    </w:p>
    <w:p w:rsidR="00901C99" w:rsidRPr="000657BD" w:rsidRDefault="00901C99" w:rsidP="00E07FAB">
      <w:pPr>
        <w:jc w:val="both"/>
        <w:rPr>
          <w:lang w:val="ro-RO"/>
        </w:rPr>
      </w:pPr>
      <w:r>
        <w:rPr>
          <w:b/>
          <w:lang w:val="ro-RO"/>
        </w:rPr>
        <w:t>M.2.3</w:t>
      </w:r>
      <w:r w:rsidRPr="000657BD">
        <w:rPr>
          <w:b/>
          <w:lang w:val="ro-RO"/>
        </w:rPr>
        <w:t>.</w:t>
      </w:r>
      <w:r w:rsidRPr="000657BD">
        <w:rPr>
          <w:lang w:val="ro-RO"/>
        </w:rPr>
        <w:t xml:space="preserve"> In cazul unei oferte care are un pret aparent neobisnuit de scazut in raport cu ceea ce urmeaza a fi prestat si executat, comisia de evaluare are obligatia de a solicita, in scris si inainte de a lua o decizie de respingere a acelei oferte, detalii si precizari pe care le considera relevante cu privire la oferta, precum si de a verifica raspunsurile care justifica pretul respectiv.</w:t>
      </w:r>
    </w:p>
    <w:p w:rsidR="00901C99" w:rsidRPr="000657BD" w:rsidRDefault="00901C99" w:rsidP="00E07FAB">
      <w:pPr>
        <w:jc w:val="both"/>
        <w:rPr>
          <w:lang w:val="ro-RO"/>
        </w:rPr>
      </w:pPr>
      <w:r>
        <w:rPr>
          <w:b/>
          <w:lang w:val="ro-RO"/>
        </w:rPr>
        <w:t>M.2.4</w:t>
      </w:r>
      <w:r w:rsidRPr="000657BD">
        <w:rPr>
          <w:b/>
          <w:lang w:val="ro-RO"/>
        </w:rPr>
        <w:t>.</w:t>
      </w:r>
      <w:r w:rsidRPr="000657BD">
        <w:rPr>
          <w:lang w:val="ro-RO"/>
        </w:rPr>
        <w:t xml:space="preserve"> Comisia de evaluare are dreptul de a corecta erorile aritmetice sau viciile de forma numai cu acceptul ofertantului. Daca ofertantul nu accepta corectarea acestor erori/vicii, oferta sa va fi </w:t>
      </w:r>
      <w:r>
        <w:rPr>
          <w:lang w:val="ro-RO"/>
        </w:rPr>
        <w:t>respinsa.</w:t>
      </w:r>
    </w:p>
    <w:p w:rsidR="00901C99" w:rsidRPr="000657BD" w:rsidRDefault="00901C99" w:rsidP="00E07FAB">
      <w:pPr>
        <w:jc w:val="both"/>
        <w:rPr>
          <w:lang w:val="ro-RO"/>
        </w:rPr>
      </w:pPr>
      <w:r>
        <w:rPr>
          <w:b/>
          <w:lang w:val="ro-RO"/>
        </w:rPr>
        <w:t>M.2.5</w:t>
      </w:r>
      <w:r w:rsidRPr="000657BD">
        <w:rPr>
          <w:b/>
          <w:lang w:val="ro-RO"/>
        </w:rPr>
        <w:t>.</w:t>
      </w:r>
      <w:r w:rsidRPr="000657BD">
        <w:rPr>
          <w:lang w:val="ro-RO"/>
        </w:rPr>
        <w:t xml:space="preserve"> Singura modificare a continutului propunerii financiare care este permisa in oferta,  este corectarea eventualelor erori aritmetice.</w:t>
      </w:r>
    </w:p>
    <w:p w:rsidR="00901C99" w:rsidRPr="000657BD" w:rsidRDefault="00901C99" w:rsidP="00E07FAB">
      <w:pPr>
        <w:jc w:val="both"/>
        <w:rPr>
          <w:lang w:val="ro-RO"/>
        </w:rPr>
      </w:pPr>
      <w:r>
        <w:rPr>
          <w:b/>
          <w:lang w:val="ro-RO"/>
        </w:rPr>
        <w:t>M.2.6</w:t>
      </w:r>
      <w:r w:rsidRPr="000657BD">
        <w:rPr>
          <w:b/>
          <w:lang w:val="ro-RO"/>
        </w:rPr>
        <w:t>.</w:t>
      </w:r>
      <w:r w:rsidRPr="000657BD">
        <w:rPr>
          <w:lang w:val="ro-RO"/>
        </w:rPr>
        <w:t xml:space="preserve"> Erorile aritmetice se corecteaza dupa cum urmeaza:</w:t>
      </w:r>
    </w:p>
    <w:p w:rsidR="00901C99" w:rsidRPr="000657BD" w:rsidRDefault="00901C99" w:rsidP="005B7D2C">
      <w:pPr>
        <w:numPr>
          <w:ilvl w:val="0"/>
          <w:numId w:val="9"/>
        </w:numPr>
        <w:jc w:val="both"/>
        <w:rPr>
          <w:lang w:val="ro-RO"/>
        </w:rPr>
      </w:pPr>
      <w:r w:rsidRPr="000657BD">
        <w:rPr>
          <w:lang w:val="ro-RO"/>
        </w:rPr>
        <w:t>daca exista o discrepanta intre pretul unitar si pretul total (care este obtinut prin multiplicarea pretului unitar cu cantitatea totala), se va lua in considerare pretul unitar, iar pretul total va fi corectat in mod corespunzator;</w:t>
      </w:r>
    </w:p>
    <w:p w:rsidR="00901C99" w:rsidRPr="000657BD" w:rsidRDefault="00901C99" w:rsidP="005B7D2C">
      <w:pPr>
        <w:numPr>
          <w:ilvl w:val="0"/>
          <w:numId w:val="9"/>
        </w:numPr>
        <w:jc w:val="both"/>
        <w:rPr>
          <w:lang w:val="ro-RO"/>
        </w:rPr>
      </w:pPr>
      <w:r w:rsidRPr="000657BD">
        <w:rPr>
          <w:lang w:val="ro-RO"/>
        </w:rPr>
        <w:t>daca exista o discrepanta intre pretul unitar exprimat in LEI si pretul unitar exprimat in EURO se va lua in considerare pretul unitar exprimat in LEI, iar valoarea exprimata in EURO va fi corectata in mod corespunzator;</w:t>
      </w:r>
    </w:p>
    <w:p w:rsidR="00901C99" w:rsidRPr="000657BD" w:rsidRDefault="00901C99" w:rsidP="005B7D2C">
      <w:pPr>
        <w:numPr>
          <w:ilvl w:val="0"/>
          <w:numId w:val="9"/>
        </w:numPr>
        <w:jc w:val="both"/>
        <w:rPr>
          <w:lang w:val="ro-RO"/>
        </w:rPr>
      </w:pPr>
      <w:r w:rsidRPr="000657BD">
        <w:rPr>
          <w:lang w:val="ro-RO"/>
        </w:rPr>
        <w:t>daca exista o discrepanta intre litere si cifre, se va lua in considerare valoarea exprimata in litere, iar valoarea exprimata in cifre va  fi corectata in mod corespunzator.</w:t>
      </w:r>
    </w:p>
    <w:p w:rsidR="00901C99" w:rsidRPr="00B36827" w:rsidRDefault="00901C99" w:rsidP="00B36827">
      <w:pPr>
        <w:jc w:val="both"/>
        <w:rPr>
          <w:lang w:val="ro-RO"/>
        </w:rPr>
      </w:pPr>
      <w:r>
        <w:rPr>
          <w:b/>
          <w:lang w:val="ro-RO"/>
        </w:rPr>
        <w:t>M.2.7</w:t>
      </w:r>
      <w:r w:rsidRPr="000657BD">
        <w:rPr>
          <w:b/>
          <w:lang w:val="ro-RO"/>
        </w:rPr>
        <w:t>.</w:t>
      </w:r>
      <w:r w:rsidRPr="000657BD">
        <w:rPr>
          <w:lang w:val="ro-RO"/>
        </w:rPr>
        <w:t xml:space="preserve"> Viciile de forma reprezinta acele erori sau omisiuni din cadrul unui document a caror corectare/completare este sustinuta in mod neechivoc de sensul si de continutul altor informatii existente initial in alte documente prezentate de ofertant sau a caror corectare/completare are rol de clarificare sau de confirmare, nefiind susceptibile de a produce un avantaj incorect in raport cu ceilalati ofertanti.</w:t>
      </w:r>
      <w:r w:rsidRPr="008C5EF8">
        <w:rPr>
          <w:lang w:val="ro-RO"/>
        </w:rPr>
        <w:t xml:space="preserve"> </w:t>
      </w:r>
    </w:p>
    <w:p w:rsidR="00901C99" w:rsidRPr="00B36827" w:rsidRDefault="00901C99" w:rsidP="00E07FAB">
      <w:pPr>
        <w:pStyle w:val="BodyText2"/>
        <w:rPr>
          <w:b/>
        </w:rPr>
      </w:pPr>
      <w:r>
        <w:rPr>
          <w:b/>
        </w:rPr>
        <w:t>N.1</w:t>
      </w:r>
      <w:r w:rsidRPr="000657BD">
        <w:rPr>
          <w:b/>
        </w:rPr>
        <w:t>. Evaluarea ofertelor</w:t>
      </w:r>
      <w:r>
        <w:rPr>
          <w:b/>
        </w:rPr>
        <w:t xml:space="preserve">, stabilirea ofertei castigatoare si </w:t>
      </w:r>
      <w:r w:rsidRPr="00B36827">
        <w:rPr>
          <w:b/>
        </w:rPr>
        <w:t>comunicarea privind rezultatul aplicarii procedurii</w:t>
      </w:r>
    </w:p>
    <w:p w:rsidR="00901C99" w:rsidRPr="000657BD" w:rsidRDefault="00901C99" w:rsidP="00E07FAB">
      <w:pPr>
        <w:jc w:val="both"/>
        <w:rPr>
          <w:lang w:val="ro-RO"/>
        </w:rPr>
      </w:pPr>
      <w:r>
        <w:rPr>
          <w:b/>
          <w:lang w:val="ro-RO"/>
        </w:rPr>
        <w:t>N.1.1</w:t>
      </w:r>
      <w:r w:rsidRPr="000657BD">
        <w:rPr>
          <w:b/>
          <w:lang w:val="ro-RO"/>
        </w:rPr>
        <w:t>.</w:t>
      </w:r>
      <w:r w:rsidRPr="000657BD">
        <w:rPr>
          <w:lang w:val="ro-RO"/>
        </w:rPr>
        <w:t xml:space="preserve"> Evaluarea ofertelor si, in urma acestei evaluari, stabilirea ofertei castigatoare se realizeaza de catre comisia de evaluare, avand in vedere incadrarea in perioada de valabilitate a ofertelor, precum si criteriul aplicat pentru atribuirea contractului de achizitie publica</w:t>
      </w:r>
    </w:p>
    <w:p w:rsidR="00901C99" w:rsidRDefault="00901C99" w:rsidP="00E07FAB">
      <w:pPr>
        <w:jc w:val="both"/>
        <w:rPr>
          <w:lang w:val="ro-RO"/>
        </w:rPr>
      </w:pPr>
      <w:r>
        <w:rPr>
          <w:b/>
          <w:lang w:val="ro-RO"/>
        </w:rPr>
        <w:t>N.1.2</w:t>
      </w:r>
      <w:r w:rsidRPr="000657BD">
        <w:rPr>
          <w:b/>
          <w:lang w:val="ro-RO"/>
        </w:rPr>
        <w:t>.</w:t>
      </w:r>
      <w:r w:rsidRPr="000657BD">
        <w:rPr>
          <w:lang w:val="ro-RO"/>
        </w:rPr>
        <w:t xml:space="preserve"> Oferta castigatoare se stabileste numa</w:t>
      </w:r>
      <w:r>
        <w:rPr>
          <w:lang w:val="ro-RO"/>
        </w:rPr>
        <w:t>i dintre ofertele admisibile.</w:t>
      </w:r>
    </w:p>
    <w:p w:rsidR="00901C99" w:rsidRPr="00FD2B96" w:rsidRDefault="00901C99" w:rsidP="00E07FAB">
      <w:pPr>
        <w:jc w:val="both"/>
        <w:rPr>
          <w:lang w:val="ro-RO"/>
        </w:rPr>
      </w:pPr>
      <w:r w:rsidRPr="00B36827">
        <w:rPr>
          <w:b/>
          <w:lang w:val="ro-RO"/>
        </w:rPr>
        <w:t>N.1.3.</w:t>
      </w:r>
      <w:r>
        <w:rPr>
          <w:lang w:val="ro-RO"/>
        </w:rPr>
        <w:t xml:space="preserve"> IBIZA</w:t>
      </w:r>
      <w:r w:rsidRPr="000657BD">
        <w:rPr>
          <w:lang w:val="ro-RO"/>
        </w:rPr>
        <w:t xml:space="preserve"> va informa ofertanţii despre deciziile referitoare la atribuirea contractului de achiziţie publică, dupa caz la anularea procedurii de atribuire şi eventuala iniţiere ulterioară a unei noi proceduri, în scris şi cât mai curând posibil, </w:t>
      </w:r>
      <w:r w:rsidRPr="00FD2B96">
        <w:rPr>
          <w:lang w:val="ro-RO"/>
        </w:rPr>
        <w:t>in functie de complexitatea evaluarii ofertelor depuse.</w:t>
      </w:r>
    </w:p>
    <w:p w:rsidR="00901C99" w:rsidRPr="000657BD" w:rsidRDefault="00901C99" w:rsidP="00E07FAB">
      <w:pPr>
        <w:jc w:val="both"/>
        <w:rPr>
          <w:lang w:val="ro-RO"/>
        </w:rPr>
      </w:pPr>
    </w:p>
    <w:p w:rsidR="00901C99" w:rsidRPr="000657BD" w:rsidRDefault="00901C99" w:rsidP="00E07FAB">
      <w:pPr>
        <w:pStyle w:val="H6"/>
        <w:spacing w:before="0" w:after="0"/>
        <w:jc w:val="both"/>
        <w:rPr>
          <w:sz w:val="24"/>
        </w:rPr>
      </w:pPr>
      <w:r>
        <w:rPr>
          <w:sz w:val="24"/>
        </w:rPr>
        <w:t>O</w:t>
      </w:r>
      <w:r w:rsidRPr="000657BD">
        <w:rPr>
          <w:sz w:val="24"/>
        </w:rPr>
        <w:t>. INCHEIEREA CONTRACTULUI DE ACHIZITIE PUBLICA</w:t>
      </w:r>
    </w:p>
    <w:p w:rsidR="00901C99" w:rsidRPr="000657BD" w:rsidRDefault="00901C99" w:rsidP="00E07FAB">
      <w:pPr>
        <w:jc w:val="both"/>
        <w:rPr>
          <w:lang w:val="ro-RO"/>
        </w:rPr>
      </w:pPr>
    </w:p>
    <w:p w:rsidR="00901C99" w:rsidRPr="000657BD" w:rsidRDefault="00901C99" w:rsidP="007E31ED">
      <w:pPr>
        <w:jc w:val="both"/>
        <w:rPr>
          <w:lang w:val="ro-RO"/>
        </w:rPr>
      </w:pPr>
      <w:r>
        <w:rPr>
          <w:lang w:val="ro-RO"/>
        </w:rPr>
        <w:t>IBIZA</w:t>
      </w:r>
      <w:r w:rsidRPr="000657BD">
        <w:rPr>
          <w:lang w:val="ro-RO"/>
        </w:rPr>
        <w:t xml:space="preserve"> are obligatia de a incheia contractul de achizitie publica</w:t>
      </w:r>
      <w:r>
        <w:rPr>
          <w:lang w:val="ro-RO"/>
        </w:rPr>
        <w:t>, in forma scrisa,</w:t>
      </w:r>
      <w:r w:rsidRPr="000657BD">
        <w:rPr>
          <w:lang w:val="ro-RO"/>
        </w:rPr>
        <w:t xml:space="preserve"> cu ofertantul a carei oferta a fost stabilita ca fiind castigatoare de comisia de evaluare pe baza propuneri</w:t>
      </w:r>
      <w:r>
        <w:rPr>
          <w:lang w:val="ro-RO"/>
        </w:rPr>
        <w:t>i</w:t>
      </w:r>
      <w:r w:rsidRPr="000657BD">
        <w:rPr>
          <w:lang w:val="ro-RO"/>
        </w:rPr>
        <w:t xml:space="preserve"> tehnice si financiare cuprinse in respectiva oferta.</w:t>
      </w:r>
      <w:r>
        <w:rPr>
          <w:lang w:val="ro-RO"/>
        </w:rPr>
        <w:t>Contractul va fi incheiat in 2 (doua) exemplare originale, semnat de ambele parti, stampilat si datat si sa fie incheiat pe o perioada suficient de mare, astfel incat sa permita implementarea proiectului in conformitate cu prevederile contractului de finantare, cu documentele anexate acestuia si cu graficul de implementare tehnico-financiara a proiectului.</w:t>
      </w:r>
    </w:p>
    <w:p w:rsidR="00901C99" w:rsidRPr="000657BD" w:rsidRDefault="00901C99" w:rsidP="00E07FAB">
      <w:pPr>
        <w:jc w:val="both"/>
        <w:rPr>
          <w:lang w:val="ro-RO"/>
        </w:rPr>
      </w:pPr>
      <w:r>
        <w:rPr>
          <w:lang w:val="ro-RO"/>
        </w:rPr>
        <w:t>IBIZA</w:t>
      </w:r>
      <w:r w:rsidRPr="000657BD">
        <w:rPr>
          <w:lang w:val="ro-RO"/>
        </w:rPr>
        <w:t xml:space="preserve"> are obligatia de a incheia contractul de achizitie publica in perioa</w:t>
      </w:r>
      <w:r>
        <w:rPr>
          <w:lang w:val="ro-RO"/>
        </w:rPr>
        <w:t>da de valabilitate a ofertelor si obligatia de a comunica rezultatul procedurii de atribuire catre toti operatorii economici invitati care au depus oferta.</w:t>
      </w:r>
    </w:p>
    <w:p w:rsidR="00901C99" w:rsidRDefault="00901C99" w:rsidP="00E07FAB">
      <w:pPr>
        <w:pStyle w:val="H6"/>
        <w:spacing w:before="0" w:after="0"/>
        <w:jc w:val="both"/>
        <w:rPr>
          <w:b w:val="0"/>
          <w:sz w:val="24"/>
          <w:szCs w:val="24"/>
        </w:rPr>
      </w:pPr>
      <w:r w:rsidRPr="000657BD">
        <w:rPr>
          <w:b w:val="0"/>
          <w:sz w:val="24"/>
          <w:szCs w:val="24"/>
        </w:rPr>
        <w:t xml:space="preserve">În cazul în care ofertantul a cărui ofertă a fost </w:t>
      </w:r>
      <w:r>
        <w:rPr>
          <w:b w:val="0"/>
          <w:sz w:val="24"/>
          <w:szCs w:val="24"/>
        </w:rPr>
        <w:t>stabilită ca fiind câştigătoare nu semneaza contractul in termenii stabiliti,</w:t>
      </w:r>
      <w:r w:rsidRPr="000657BD">
        <w:rPr>
          <w:b w:val="0"/>
          <w:sz w:val="24"/>
          <w:szCs w:val="24"/>
        </w:rPr>
        <w:t xml:space="preserve"> </w:t>
      </w:r>
      <w:r>
        <w:rPr>
          <w:b w:val="0"/>
          <w:sz w:val="24"/>
          <w:szCs w:val="24"/>
        </w:rPr>
        <w:t>achizitorul</w:t>
      </w:r>
      <w:r w:rsidRPr="000657BD">
        <w:rPr>
          <w:b w:val="0"/>
          <w:sz w:val="24"/>
          <w:szCs w:val="24"/>
        </w:rPr>
        <w:t xml:space="preserve"> are dreptul să declare câştigăt</w:t>
      </w:r>
      <w:r>
        <w:rPr>
          <w:b w:val="0"/>
          <w:sz w:val="24"/>
          <w:szCs w:val="24"/>
        </w:rPr>
        <w:t>oare oferta clasată pe locul urmator</w:t>
      </w:r>
      <w:r w:rsidRPr="000657BD">
        <w:rPr>
          <w:b w:val="0"/>
          <w:sz w:val="24"/>
          <w:szCs w:val="24"/>
        </w:rPr>
        <w:t>, în condiţiile în care ac</w:t>
      </w:r>
      <w:r>
        <w:rPr>
          <w:b w:val="0"/>
          <w:sz w:val="24"/>
          <w:szCs w:val="24"/>
        </w:rPr>
        <w:t>easta oferta corespunde cerintelor solicitate in prezenta documentatie</w:t>
      </w:r>
      <w:r w:rsidRPr="000657BD">
        <w:rPr>
          <w:b w:val="0"/>
          <w:sz w:val="24"/>
          <w:szCs w:val="24"/>
        </w:rPr>
        <w:t xml:space="preserve"> </w:t>
      </w:r>
      <w:r>
        <w:rPr>
          <w:b w:val="0"/>
          <w:sz w:val="24"/>
          <w:szCs w:val="24"/>
        </w:rPr>
        <w:t>sau poate relua procedura de achizitie in aceleasi conditii.</w:t>
      </w:r>
    </w:p>
    <w:p w:rsidR="00901C99" w:rsidRPr="00EC452D" w:rsidRDefault="00901C99" w:rsidP="00EC452D">
      <w:pPr>
        <w:jc w:val="both"/>
        <w:rPr>
          <w:lang w:val="ro-RO"/>
        </w:rPr>
      </w:pPr>
      <w:r w:rsidRPr="00EC452D">
        <w:rPr>
          <w:lang w:val="ro-RO"/>
        </w:rPr>
        <w:t>Contractul trebuie sa contina, in mod obligatoriu, urmatoarele:</w:t>
      </w:r>
    </w:p>
    <w:p w:rsidR="00901C99" w:rsidRPr="00EC452D" w:rsidRDefault="00901C99" w:rsidP="00EC452D">
      <w:pPr>
        <w:jc w:val="both"/>
        <w:rPr>
          <w:lang w:val="ro-RO"/>
        </w:rPr>
      </w:pPr>
      <w:r w:rsidRPr="00EC452D">
        <w:rPr>
          <w:lang w:val="ro-RO"/>
        </w:rPr>
        <w:tab/>
        <w:t>- datele de identificare ale celor doua parti semnatare</w:t>
      </w:r>
    </w:p>
    <w:p w:rsidR="00901C99" w:rsidRPr="00EC452D" w:rsidRDefault="00901C99" w:rsidP="00EC452D">
      <w:pPr>
        <w:jc w:val="both"/>
        <w:rPr>
          <w:lang w:val="ro-RO"/>
        </w:rPr>
      </w:pPr>
      <w:r w:rsidRPr="00EC452D">
        <w:rPr>
          <w:lang w:val="ro-RO"/>
        </w:rPr>
        <w:tab/>
        <w:t>- obiectul</w:t>
      </w:r>
    </w:p>
    <w:p w:rsidR="00901C99" w:rsidRPr="00EC452D" w:rsidRDefault="00901C99" w:rsidP="00EC452D">
      <w:pPr>
        <w:jc w:val="both"/>
        <w:rPr>
          <w:lang w:val="ro-RO"/>
        </w:rPr>
      </w:pPr>
      <w:r w:rsidRPr="00EC452D">
        <w:rPr>
          <w:lang w:val="ro-RO"/>
        </w:rPr>
        <w:tab/>
        <w:t>-valoarea</w:t>
      </w:r>
    </w:p>
    <w:p w:rsidR="00901C99" w:rsidRPr="00EC452D" w:rsidRDefault="00901C99" w:rsidP="00EC452D">
      <w:pPr>
        <w:jc w:val="both"/>
        <w:rPr>
          <w:lang w:val="ro-RO"/>
        </w:rPr>
      </w:pPr>
      <w:r w:rsidRPr="00EC452D">
        <w:rPr>
          <w:lang w:val="ro-RO"/>
        </w:rPr>
        <w:tab/>
        <w:t>-durata</w:t>
      </w:r>
    </w:p>
    <w:p w:rsidR="00901C99" w:rsidRDefault="00901C99" w:rsidP="00EC452D">
      <w:pPr>
        <w:jc w:val="both"/>
        <w:rPr>
          <w:lang w:val="ro-RO"/>
        </w:rPr>
      </w:pPr>
      <w:r w:rsidRPr="00EC452D">
        <w:rPr>
          <w:lang w:val="ro-RO"/>
        </w:rPr>
        <w:tab/>
        <w:t>- conditii referitoare la livrare, montaj, punere in functiue, receptie, standarde de calitate, service, garantii ( toate in functie de obiectul achizitiei)</w:t>
      </w:r>
      <w:r>
        <w:rPr>
          <w:lang w:val="ro-RO"/>
        </w:rPr>
        <w:t>.</w:t>
      </w:r>
    </w:p>
    <w:p w:rsidR="00901C99" w:rsidRDefault="00901C99" w:rsidP="00EC452D">
      <w:pPr>
        <w:jc w:val="both"/>
        <w:rPr>
          <w:lang w:val="ro-RO"/>
        </w:rPr>
      </w:pPr>
      <w:r>
        <w:rPr>
          <w:lang w:val="ro-RO"/>
        </w:rPr>
        <w:t>In cazul in care in contractul de achizitii se face referire la una sau mai multe cheltuieli neeligibile, beneficiarul finantarii prin POR trebuie sa suporte din surse proprii aceste cheltuieli, ele neputand fi solicitate prin cererile de rambursare.</w:t>
      </w:r>
    </w:p>
    <w:p w:rsidR="00901C99" w:rsidRDefault="00901C99" w:rsidP="00EC452D">
      <w:pPr>
        <w:jc w:val="both"/>
        <w:rPr>
          <w:lang w:val="ro-RO"/>
        </w:rPr>
      </w:pPr>
      <w:r>
        <w:rPr>
          <w:lang w:val="ro-RO"/>
        </w:rPr>
        <w:t xml:space="preserve"> Modificarea contractului de achizitii este permisa cu respectarea urmatoarelor conditii:</w:t>
      </w:r>
    </w:p>
    <w:p w:rsidR="00901C99" w:rsidRDefault="00901C99" w:rsidP="00EC452D">
      <w:pPr>
        <w:jc w:val="both"/>
        <w:rPr>
          <w:lang w:val="ro-RO"/>
        </w:rPr>
      </w:pPr>
      <w:r>
        <w:rPr>
          <w:lang w:val="ro-RO"/>
        </w:rPr>
        <w:t>a) modificari la contract se pot face doar in perioada de executie a contractului si nu pot avea efect retroactiv</w:t>
      </w:r>
    </w:p>
    <w:p w:rsidR="00901C99" w:rsidRDefault="00901C99" w:rsidP="00EC452D">
      <w:pPr>
        <w:jc w:val="both"/>
        <w:rPr>
          <w:lang w:val="ro-RO"/>
        </w:rPr>
      </w:pPr>
      <w:r>
        <w:rPr>
          <w:lang w:val="ro-RO"/>
        </w:rPr>
        <w:t>b) scopul actului aditional trebuie sa fie strans legat de natura proiectului din contractul initial</w:t>
      </w:r>
    </w:p>
    <w:p w:rsidR="00901C99" w:rsidRDefault="00901C99" w:rsidP="00EC452D">
      <w:pPr>
        <w:jc w:val="both"/>
        <w:rPr>
          <w:lang w:val="ro-RO"/>
        </w:rPr>
      </w:pPr>
      <w:r>
        <w:rPr>
          <w:lang w:val="ro-RO"/>
        </w:rPr>
        <w:t>c) prin actul aditional nu se pot face modificari care afecteaza fundamental termenii documentatiei de atribuire</w:t>
      </w:r>
    </w:p>
    <w:p w:rsidR="00901C99" w:rsidRPr="00EC452D" w:rsidRDefault="00901C99" w:rsidP="00EC452D">
      <w:pPr>
        <w:jc w:val="both"/>
        <w:rPr>
          <w:lang w:val="ro-RO"/>
        </w:rPr>
      </w:pPr>
      <w:r>
        <w:rPr>
          <w:lang w:val="ro-RO"/>
        </w:rPr>
        <w:t>d) orice modificare care prelungeste durata de executie a contractului trebuie facuta astfel incat implementarea si platile finale sa fie realizate inaintea expirarii contractului de finantare incheiat cu Autoritatea de Management.</w:t>
      </w:r>
    </w:p>
    <w:p w:rsidR="00901C99" w:rsidRPr="00EC452D" w:rsidRDefault="00901C99" w:rsidP="00EC452D">
      <w:pPr>
        <w:pStyle w:val="H6"/>
        <w:spacing w:before="0" w:after="0"/>
        <w:jc w:val="both"/>
        <w:rPr>
          <w:b w:val="0"/>
          <w:sz w:val="24"/>
        </w:rPr>
      </w:pPr>
    </w:p>
    <w:p w:rsidR="00901C99" w:rsidRPr="0008061A" w:rsidRDefault="00901C99" w:rsidP="00E07FAB">
      <w:pPr>
        <w:rPr>
          <w:lang w:val="ro-RO"/>
        </w:rPr>
      </w:pPr>
    </w:p>
    <w:p w:rsidR="00901C99" w:rsidRPr="000657BD" w:rsidRDefault="00901C99" w:rsidP="00E07FAB">
      <w:pPr>
        <w:pStyle w:val="H6"/>
        <w:spacing w:before="0" w:after="0"/>
        <w:jc w:val="both"/>
        <w:rPr>
          <w:sz w:val="24"/>
        </w:rPr>
      </w:pPr>
      <w:r>
        <w:rPr>
          <w:sz w:val="24"/>
        </w:rPr>
        <w:t>P</w:t>
      </w:r>
      <w:r w:rsidRPr="000657BD">
        <w:rPr>
          <w:sz w:val="24"/>
        </w:rPr>
        <w:t>. AJUSTAREA PRETULUI CONTRACTULUI DE ACHIZITIE PUBLICA</w:t>
      </w:r>
    </w:p>
    <w:p w:rsidR="00901C99" w:rsidRPr="000657BD" w:rsidRDefault="00901C99" w:rsidP="00E07FAB">
      <w:pPr>
        <w:rPr>
          <w:lang w:val="ro-RO"/>
        </w:rPr>
      </w:pPr>
    </w:p>
    <w:p w:rsidR="00901C99" w:rsidRPr="000657BD" w:rsidRDefault="00901C99" w:rsidP="00E07FAB">
      <w:pPr>
        <w:jc w:val="both"/>
        <w:rPr>
          <w:lang w:val="ro-RO"/>
        </w:rPr>
      </w:pPr>
      <w:r>
        <w:rPr>
          <w:lang w:val="ro-RO"/>
        </w:rPr>
        <w:t>IBIZA</w:t>
      </w:r>
      <w:r w:rsidRPr="000657BD">
        <w:rPr>
          <w:lang w:val="ro-RO"/>
        </w:rPr>
        <w:t xml:space="preserve"> considera pretul lucrarilor, exprimat in LEI, ferm si fix si nu este de acord, in nici un caz, cu majorarea acestuia pe parcursul derularii contractului.</w:t>
      </w:r>
    </w:p>
    <w:p w:rsidR="00901C99" w:rsidRPr="000657BD" w:rsidRDefault="00901C99" w:rsidP="00E07FAB">
      <w:pPr>
        <w:pStyle w:val="H6"/>
        <w:spacing w:before="0" w:after="0"/>
        <w:jc w:val="both"/>
        <w:rPr>
          <w:sz w:val="24"/>
        </w:rPr>
      </w:pPr>
      <w:r w:rsidRPr="000657BD">
        <w:rPr>
          <w:sz w:val="24"/>
        </w:rPr>
        <w:t>ANULAREA APLICARI PROCEDURII PENTRU ATRIBUIREA CONTRACTULUI DE ACHIZITIE PUBLICA</w:t>
      </w:r>
    </w:p>
    <w:p w:rsidR="00901C99" w:rsidRPr="00FF0257" w:rsidRDefault="00901C99" w:rsidP="00E07FAB">
      <w:pPr>
        <w:jc w:val="both"/>
        <w:rPr>
          <w:color w:val="FF0000"/>
          <w:lang w:val="ro-RO"/>
        </w:rPr>
      </w:pPr>
      <w:r>
        <w:rPr>
          <w:lang w:val="ro-RO"/>
        </w:rPr>
        <w:t xml:space="preserve"> IBIZA</w:t>
      </w:r>
      <w:r w:rsidRPr="000657BD">
        <w:rPr>
          <w:lang w:val="ro-RO"/>
        </w:rPr>
        <w:t xml:space="preserve"> are dreptul de a anula aplicarea procedurii pentru atribuirea contractului de achizitie publica numai daca ia aceasta decizie, de regula inainte de data transmiterii comunicarii privind rezultatul aplicarii procedurii respective, oricum inainte de data incheierii contarctului si numai in urmatoarele circumstante:</w:t>
      </w:r>
      <w:r>
        <w:rPr>
          <w:lang w:val="ro-RO"/>
        </w:rPr>
        <w:t xml:space="preserve"> </w:t>
      </w:r>
    </w:p>
    <w:p w:rsidR="00901C99" w:rsidRPr="007E31ED" w:rsidRDefault="00901C99" w:rsidP="005B7D2C">
      <w:pPr>
        <w:pStyle w:val="BodyTextIndent2"/>
        <w:numPr>
          <w:ilvl w:val="0"/>
          <w:numId w:val="7"/>
        </w:numPr>
        <w:tabs>
          <w:tab w:val="left" w:pos="340"/>
        </w:tabs>
      </w:pPr>
      <w:r w:rsidRPr="007E31ED">
        <w:t>au fost depuse numai oferte inacceptabile si/sau neconforme;</w:t>
      </w:r>
    </w:p>
    <w:p w:rsidR="00901C99" w:rsidRPr="007E31ED" w:rsidRDefault="00901C99" w:rsidP="005B7D2C">
      <w:pPr>
        <w:pStyle w:val="BodyTextIndent2"/>
        <w:numPr>
          <w:ilvl w:val="0"/>
          <w:numId w:val="7"/>
        </w:numPr>
        <w:tabs>
          <w:tab w:val="left" w:pos="340"/>
        </w:tabs>
      </w:pPr>
      <w:r w:rsidRPr="007E31ED">
        <w:t>nu a fost depusa nici o oferta sau a fost depuse oferte care, desi pot fi luate in considerare, nu pot fi comparate datorita modului neuniform de abordare a solutiilor tehnice si/sau financiare;</w:t>
      </w:r>
    </w:p>
    <w:p w:rsidR="00901C99" w:rsidRPr="007E31ED" w:rsidRDefault="00901C99" w:rsidP="005B7D2C">
      <w:pPr>
        <w:pStyle w:val="BodyTextIndent2"/>
        <w:numPr>
          <w:ilvl w:val="0"/>
          <w:numId w:val="7"/>
        </w:numPr>
        <w:tabs>
          <w:tab w:val="left" w:pos="340"/>
        </w:tabs>
      </w:pPr>
      <w:r w:rsidRPr="007E31ED">
        <w:t>abateri grave de la prevederile legislative, afecteaza procedura de atribuire sau este imposibila incheierea contractului.</w:t>
      </w:r>
    </w:p>
    <w:p w:rsidR="00901C99" w:rsidRPr="000657BD" w:rsidRDefault="00901C99" w:rsidP="00E07FAB">
      <w:pPr>
        <w:jc w:val="both"/>
        <w:rPr>
          <w:lang w:val="ro-RO"/>
        </w:rPr>
      </w:pPr>
      <w:r w:rsidRPr="000657BD">
        <w:rPr>
          <w:lang w:val="ro-RO"/>
        </w:rPr>
        <w:t>Decizia de anulare</w:t>
      </w:r>
      <w:r>
        <w:rPr>
          <w:lang w:val="ro-RO"/>
        </w:rPr>
        <w:t>, respectiv reluare nu creaza vreo obligatie a IBIZA</w:t>
      </w:r>
      <w:r w:rsidRPr="000657BD">
        <w:rPr>
          <w:lang w:val="ro-RO"/>
        </w:rPr>
        <w:t xml:space="preserve"> fata de ofertanti</w:t>
      </w:r>
      <w:r>
        <w:rPr>
          <w:lang w:val="ro-RO"/>
        </w:rPr>
        <w:t>.</w:t>
      </w:r>
      <w:r w:rsidRPr="000657BD">
        <w:rPr>
          <w:lang w:val="ro-RO"/>
        </w:rPr>
        <w:t xml:space="preserve">, cu </w:t>
      </w:r>
      <w:r w:rsidRPr="00225EAE">
        <w:rPr>
          <w:lang w:val="ro-RO"/>
        </w:rPr>
        <w:t>exceptia  comunicari in scris participantilor la procedura de atribuire, atat incetarea obligatiilor pe care acestia si le-au creat prin depunerea de oferte, cat</w:t>
      </w:r>
      <w:r w:rsidRPr="000657BD">
        <w:rPr>
          <w:lang w:val="ro-RO"/>
        </w:rPr>
        <w:t xml:space="preserve"> si motivul concret care </w:t>
      </w:r>
      <w:r>
        <w:rPr>
          <w:lang w:val="ro-RO"/>
        </w:rPr>
        <w:t>a determinat decizia de anulare si reluarea procedurii de achizitie.</w:t>
      </w:r>
    </w:p>
    <w:p w:rsidR="00901C99" w:rsidRPr="000657BD" w:rsidRDefault="00901C99" w:rsidP="00E07FAB">
      <w:pPr>
        <w:jc w:val="both"/>
        <w:rPr>
          <w:lang w:val="ro-RO"/>
        </w:rPr>
      </w:pPr>
    </w:p>
    <w:p w:rsidR="00901C99" w:rsidRPr="000657BD" w:rsidRDefault="00901C99" w:rsidP="00E07FAB">
      <w:pPr>
        <w:pStyle w:val="H6"/>
        <w:spacing w:before="0" w:after="0"/>
        <w:jc w:val="both"/>
        <w:rPr>
          <w:sz w:val="24"/>
        </w:rPr>
      </w:pPr>
      <w:r>
        <w:rPr>
          <w:sz w:val="24"/>
        </w:rPr>
        <w:t>Q</w:t>
      </w:r>
      <w:r w:rsidRPr="000657BD">
        <w:rPr>
          <w:sz w:val="24"/>
        </w:rPr>
        <w:t>. FRAUDA SI CORUPTIE</w:t>
      </w:r>
    </w:p>
    <w:p w:rsidR="00901C99" w:rsidRPr="000657BD" w:rsidRDefault="00901C99" w:rsidP="00E07FAB">
      <w:pPr>
        <w:jc w:val="both"/>
        <w:rPr>
          <w:lang w:val="ro-RO"/>
        </w:rPr>
      </w:pPr>
    </w:p>
    <w:p w:rsidR="00901C99" w:rsidRPr="000657BD" w:rsidRDefault="00901C99" w:rsidP="00E07FAB">
      <w:pPr>
        <w:jc w:val="both"/>
        <w:rPr>
          <w:lang w:val="ro-RO"/>
        </w:rPr>
      </w:pPr>
      <w:r w:rsidRPr="000657BD">
        <w:rPr>
          <w:lang w:val="ro-RO"/>
        </w:rPr>
        <w:t>Ofertantul nu are dreptul de a influenta sau de a incerca sa influenteze comisia de evaluare in procesul de examinare si evaluare a ofertelor sau in decizia de stabilire a ofertei castigatoare, sub sanctiunea excluderii acestuia de la procedura aplicata pentru atribuirea contractului de achizitie publica.</w:t>
      </w:r>
    </w:p>
    <w:p w:rsidR="00901C99" w:rsidRPr="000657BD" w:rsidRDefault="00901C99" w:rsidP="00E07FAB">
      <w:pPr>
        <w:jc w:val="both"/>
        <w:rPr>
          <w:lang w:val="ro-RO"/>
        </w:rPr>
      </w:pPr>
      <w:r w:rsidRPr="000657BD">
        <w:rPr>
          <w:lang w:val="ro-RO"/>
        </w:rPr>
        <w:t>Niciun ofertant nu are dreptul de a contacta comisia de evaluare asupra nici unei probleme legate de oferta sa, din momentul deschiderii ofertelor pana in momentul atribuirii contractului de achizitie publica.</w:t>
      </w:r>
    </w:p>
    <w:p w:rsidR="00901C99" w:rsidRPr="000657BD" w:rsidRDefault="00901C99" w:rsidP="00E07FAB">
      <w:pPr>
        <w:jc w:val="both"/>
        <w:rPr>
          <w:lang w:val="ro-RO"/>
        </w:rPr>
      </w:pPr>
      <w:r w:rsidRPr="000657BD">
        <w:rPr>
          <w:lang w:val="ro-RO"/>
        </w:rPr>
        <w:t>Ofertantul are dreptul de a aduce clarificari la oferta si/sau la documentele care insotesc oferta numai ca urmare a unei solicitari scrise din partea comisiei de evaluare.</w:t>
      </w:r>
    </w:p>
    <w:p w:rsidR="00901C99" w:rsidRPr="000657BD" w:rsidRDefault="00901C99" w:rsidP="00E07FAB">
      <w:pPr>
        <w:jc w:val="both"/>
        <w:rPr>
          <w:lang w:val="ro-RO"/>
        </w:rPr>
      </w:pPr>
      <w:r w:rsidRPr="000657BD">
        <w:rPr>
          <w:lang w:val="ro-RO"/>
        </w:rPr>
        <w:t>Comisia de evaluare are obligatia de a exclude orice ofertant in cazul in care se dovedeste ca acesta a fost sau este angajat in practici corupte ori frauduloase in legatura cu procedura aplicata pentru atribuirea contractului de achizitie publica.</w:t>
      </w:r>
    </w:p>
    <w:p w:rsidR="00901C99" w:rsidRPr="000657BD" w:rsidRDefault="00901C99" w:rsidP="00E07FAB">
      <w:pPr>
        <w:pStyle w:val="Title"/>
        <w:jc w:val="both"/>
        <w:rPr>
          <w:b/>
          <w:sz w:val="32"/>
          <w:u w:val="none"/>
          <w:lang w:val="ro-RO"/>
        </w:rPr>
      </w:pPr>
    </w:p>
    <w:p w:rsidR="00901C99" w:rsidRPr="009B4249" w:rsidRDefault="00901C99" w:rsidP="00E07FAB">
      <w:pPr>
        <w:pStyle w:val="Title"/>
        <w:jc w:val="both"/>
        <w:rPr>
          <w:b/>
          <w:color w:val="FF0000"/>
          <w:u w:val="none"/>
          <w:lang w:val="ro-RO"/>
        </w:rPr>
      </w:pPr>
      <w:r>
        <w:rPr>
          <w:b/>
          <w:u w:val="none"/>
          <w:lang w:val="ro-RO"/>
        </w:rPr>
        <w:t>R</w:t>
      </w:r>
      <w:r w:rsidRPr="000657BD">
        <w:rPr>
          <w:b/>
          <w:u w:val="none"/>
          <w:lang w:val="ro-RO"/>
        </w:rPr>
        <w:t xml:space="preserve">. GARANTIA DE BUNA EXECUTIE </w:t>
      </w:r>
    </w:p>
    <w:p w:rsidR="00901C99" w:rsidRPr="009B4249" w:rsidRDefault="00901C99" w:rsidP="00E07FAB">
      <w:pPr>
        <w:pStyle w:val="BodyText2"/>
        <w:rPr>
          <w:color w:val="FF0000"/>
        </w:rPr>
      </w:pPr>
    </w:p>
    <w:p w:rsidR="00901C99" w:rsidRPr="00225EAE" w:rsidRDefault="00901C99" w:rsidP="00E07FAB">
      <w:pPr>
        <w:pStyle w:val="BodyText2"/>
      </w:pPr>
      <w:r w:rsidRPr="00225EAE">
        <w:t>Garantia de buna executie a contractului este de 10 % din valoarea totala a contractului, exclusiv T.V.A. si se va constitui prin retineri succesive din situatiile de lucrari  . Contul pentru Garantia de buna executie va fi deschis in termen de 15  zile de la semnarea contractului.</w:t>
      </w:r>
    </w:p>
    <w:p w:rsidR="00901C99" w:rsidRPr="00225EAE" w:rsidRDefault="00901C99" w:rsidP="00E07FAB">
      <w:pPr>
        <w:pStyle w:val="BodyText2"/>
      </w:pPr>
      <w:r w:rsidRPr="00225EAE">
        <w:t>In cazul in care ofertantul declarat castigator se incadreaza in categoria IMM, conform documentelor prezentate, cuantumul garantiei de buna executie se va reduce, conform legislatiei in vigoare, cu 50 %.</w:t>
      </w:r>
    </w:p>
    <w:p w:rsidR="00901C99" w:rsidRPr="00225EAE" w:rsidRDefault="00901C99" w:rsidP="00E07FAB">
      <w:pPr>
        <w:pStyle w:val="BodyText2"/>
        <w:rPr>
          <w:lang w:val="af-ZA"/>
        </w:rPr>
      </w:pPr>
      <w:r w:rsidRPr="00225EAE">
        <w:rPr>
          <w:lang w:val="af-ZA"/>
        </w:rPr>
        <w:t xml:space="preserve">Garantia de buna executie a contractului de achizitie va fi constituita pe o perioada egala cu perioada de garantie a lucrarilor executate in baza contractului + 14 zile. </w:t>
      </w:r>
    </w:p>
    <w:p w:rsidR="00901C99" w:rsidRPr="00225EAE" w:rsidRDefault="00901C99" w:rsidP="00E07FAB">
      <w:pPr>
        <w:autoSpaceDE w:val="0"/>
        <w:jc w:val="both"/>
        <w:rPr>
          <w:i/>
          <w:lang w:val="pt-BR"/>
        </w:rPr>
      </w:pPr>
      <w:r w:rsidRPr="00225EAE">
        <w:rPr>
          <w:i/>
          <w:lang w:val="pt-BR"/>
        </w:rPr>
        <w:t>Garanţia de buna execuţie va fi restituita după cum urmează:</w:t>
      </w:r>
    </w:p>
    <w:p w:rsidR="00901C99" w:rsidRPr="000657BD" w:rsidRDefault="00901C99" w:rsidP="00E07FAB">
      <w:pPr>
        <w:pStyle w:val="BodyText2"/>
        <w:ind w:left="360"/>
      </w:pPr>
    </w:p>
    <w:p w:rsidR="00901C99" w:rsidRPr="000657BD" w:rsidRDefault="00901C99" w:rsidP="00E07FAB">
      <w:pPr>
        <w:pStyle w:val="BodyText2"/>
        <w:rPr>
          <w:lang w:val="fr-FR"/>
        </w:rPr>
      </w:pPr>
      <w:r>
        <w:rPr>
          <w:b/>
        </w:rPr>
        <w:t>b</w:t>
      </w:r>
      <w:r w:rsidRPr="000657BD">
        <w:rPr>
          <w:b/>
        </w:rPr>
        <w:t>)</w:t>
      </w:r>
      <w:r w:rsidRPr="000657BD">
        <w:t xml:space="preserve"> valoarea garanţiei de buna execuţie </w:t>
      </w:r>
      <w:r w:rsidRPr="000657BD">
        <w:rPr>
          <w:lang w:val="fr-FR"/>
        </w:rPr>
        <w:t>pentru executie lucrari va fi restituita astfel:</w:t>
      </w:r>
    </w:p>
    <w:p w:rsidR="00901C99" w:rsidRPr="000657BD" w:rsidRDefault="00901C99" w:rsidP="005B7D2C">
      <w:pPr>
        <w:pStyle w:val="BodyText2"/>
        <w:numPr>
          <w:ilvl w:val="0"/>
          <w:numId w:val="11"/>
        </w:numPr>
        <w:rPr>
          <w:lang w:val="fr-FR"/>
        </w:rPr>
      </w:pPr>
      <w:r w:rsidRPr="000657BD">
        <w:rPr>
          <w:lang w:val="fr-FR"/>
        </w:rPr>
        <w:t>70% din valoarea garantiei, in termen de 14 zile de la data incheierii procesului- verbal de receptie la terminarea lucrarilor, daca autoritatea contractanta nu a ridicat pana la acea data pretentii asupra ei, iar riscul pentru vicii ascunse este minim;</w:t>
      </w:r>
    </w:p>
    <w:p w:rsidR="00901C99" w:rsidRPr="000657BD" w:rsidRDefault="00901C99" w:rsidP="005B7D2C">
      <w:pPr>
        <w:pStyle w:val="BodyText2"/>
        <w:numPr>
          <w:ilvl w:val="0"/>
          <w:numId w:val="11"/>
        </w:numPr>
      </w:pPr>
      <w:r w:rsidRPr="000657BD">
        <w:t>restul de 30% din valoarea garantiei, la expirarea perioadei de garantie a lucrarilor executate, pe baza  procesului – verbal de receptie finala, daca autoritatea contractanta nu a ridicat pana la acea data pretentii asupra ei .</w:t>
      </w: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Title"/>
        <w:rPr>
          <w:b/>
          <w:sz w:val="32"/>
          <w:u w:val="none"/>
          <w:lang w:val="ro-RO"/>
        </w:rPr>
      </w:pPr>
    </w:p>
    <w:p w:rsidR="00901C99" w:rsidRPr="000657BD" w:rsidRDefault="00901C99" w:rsidP="00E07FAB">
      <w:pPr>
        <w:pStyle w:val="Subtitle"/>
        <w:rPr>
          <w:lang w:val="ro-RO"/>
        </w:rPr>
      </w:pPr>
    </w:p>
    <w:p w:rsidR="00901C99" w:rsidRPr="000657BD" w:rsidRDefault="00901C99" w:rsidP="00E07FAB">
      <w:pPr>
        <w:pStyle w:val="BodyText"/>
      </w:pPr>
    </w:p>
    <w:p w:rsidR="00901C99" w:rsidRPr="000657BD" w:rsidRDefault="00901C99" w:rsidP="00E07FAB">
      <w:pPr>
        <w:pStyle w:val="BodyText"/>
      </w:pPr>
    </w:p>
    <w:p w:rsidR="00901C99" w:rsidRDefault="00901C99" w:rsidP="00E07FAB">
      <w:pPr>
        <w:pStyle w:val="Title"/>
        <w:rPr>
          <w:b/>
          <w:sz w:val="32"/>
          <w:u w:val="none"/>
          <w:lang w:val="ro-RO"/>
        </w:rPr>
      </w:pPr>
    </w:p>
    <w:p w:rsidR="00901C99" w:rsidRDefault="00901C99" w:rsidP="00E07FAB">
      <w:pPr>
        <w:pStyle w:val="Subtitle"/>
        <w:rPr>
          <w:lang w:val="ro-RO"/>
        </w:rPr>
      </w:pPr>
    </w:p>
    <w:p w:rsidR="00901C99" w:rsidRDefault="00901C99" w:rsidP="00E07FAB">
      <w:pPr>
        <w:pStyle w:val="BodyText"/>
      </w:pPr>
    </w:p>
    <w:p w:rsidR="00901C99" w:rsidRDefault="00901C99" w:rsidP="00E07FAB">
      <w:pPr>
        <w:pStyle w:val="BodyText"/>
      </w:pPr>
    </w:p>
    <w:p w:rsidR="00901C99" w:rsidRDefault="00901C99" w:rsidP="00E07FAB">
      <w:pPr>
        <w:pStyle w:val="BodyText"/>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jc w:val="center"/>
        <w:rPr>
          <w:b/>
          <w:sz w:val="32"/>
          <w:szCs w:val="32"/>
          <w:lang w:val="ro-RO"/>
        </w:rPr>
      </w:pPr>
    </w:p>
    <w:p w:rsidR="00901C99" w:rsidRPr="000657BD" w:rsidRDefault="00901C99" w:rsidP="00055CCB">
      <w:pPr>
        <w:rPr>
          <w:b/>
          <w:sz w:val="32"/>
          <w:szCs w:val="32"/>
          <w:lang w:val="ro-RO"/>
        </w:rPr>
      </w:pPr>
      <w:r>
        <w:rPr>
          <w:b/>
          <w:sz w:val="32"/>
          <w:szCs w:val="32"/>
          <w:lang w:val="ro-RO"/>
        </w:rPr>
        <w:t xml:space="preserve">                                           </w:t>
      </w:r>
      <w:r w:rsidRPr="000657BD">
        <w:rPr>
          <w:b/>
          <w:sz w:val="32"/>
          <w:szCs w:val="32"/>
          <w:lang w:val="ro-RO"/>
        </w:rPr>
        <w:t>SECTIUNEA IV</w:t>
      </w:r>
    </w:p>
    <w:p w:rsidR="00901C99" w:rsidRPr="000657BD" w:rsidRDefault="00901C99" w:rsidP="00055CCB">
      <w:pPr>
        <w:jc w:val="center"/>
        <w:rPr>
          <w:b/>
          <w:sz w:val="32"/>
          <w:szCs w:val="32"/>
          <w:lang w:val="ro-RO"/>
        </w:rPr>
      </w:pPr>
      <w:r w:rsidRPr="000657BD">
        <w:rPr>
          <w:b/>
          <w:sz w:val="32"/>
          <w:szCs w:val="32"/>
          <w:lang w:val="ro-RO"/>
        </w:rPr>
        <w:t>FORMULARE</w:t>
      </w:r>
    </w:p>
    <w:p w:rsidR="00901C99" w:rsidRPr="000657BD" w:rsidRDefault="00901C99" w:rsidP="00055CCB">
      <w:pPr>
        <w:jc w:val="both"/>
        <w:rPr>
          <w:sz w:val="32"/>
          <w:szCs w:val="32"/>
          <w:lang w:val="ro-RO"/>
        </w:rPr>
      </w:pPr>
    </w:p>
    <w:p w:rsidR="00901C99" w:rsidRPr="000657BD" w:rsidRDefault="00901C99" w:rsidP="00055CCB">
      <w:pPr>
        <w:jc w:val="both"/>
        <w:rPr>
          <w:sz w:val="32"/>
          <w:szCs w:val="32"/>
          <w:lang w:val="ro-RO"/>
        </w:rPr>
      </w:pPr>
    </w:p>
    <w:p w:rsidR="00901C99" w:rsidRPr="000657BD" w:rsidRDefault="00901C99" w:rsidP="00055CCB">
      <w:pPr>
        <w:jc w:val="both"/>
        <w:rPr>
          <w:sz w:val="32"/>
          <w:szCs w:val="32"/>
          <w:lang w:val="ro-RO"/>
        </w:rPr>
      </w:pPr>
    </w:p>
    <w:p w:rsidR="00901C99" w:rsidRPr="000657BD" w:rsidRDefault="00901C99" w:rsidP="00055CCB">
      <w:pPr>
        <w:jc w:val="both"/>
        <w:rPr>
          <w:sz w:val="32"/>
          <w:szCs w:val="32"/>
          <w:lang w:val="ro-RO"/>
        </w:rPr>
      </w:pPr>
    </w:p>
    <w:p w:rsidR="00901C99" w:rsidRPr="000657BD" w:rsidRDefault="00901C99" w:rsidP="00055CCB">
      <w:pPr>
        <w:jc w:val="both"/>
        <w:rPr>
          <w:sz w:val="32"/>
          <w:szCs w:val="32"/>
          <w:lang w:val="ro-RO"/>
        </w:rPr>
      </w:pPr>
    </w:p>
    <w:p w:rsidR="00901C99" w:rsidRPr="000657BD" w:rsidRDefault="00901C99" w:rsidP="00055CCB">
      <w:pPr>
        <w:jc w:val="both"/>
        <w:rPr>
          <w:sz w:val="32"/>
          <w:szCs w:val="32"/>
          <w:lang w:val="ro-RO"/>
        </w:rPr>
      </w:pPr>
    </w:p>
    <w:p w:rsidR="00901C99" w:rsidRPr="000657BD" w:rsidRDefault="00901C99" w:rsidP="00055CCB">
      <w:pPr>
        <w:tabs>
          <w:tab w:val="left" w:pos="3935"/>
        </w:tabs>
        <w:jc w:val="both"/>
        <w:rPr>
          <w:sz w:val="32"/>
          <w:szCs w:val="32"/>
          <w:lang w:val="ro-RO"/>
        </w:rPr>
      </w:pPr>
      <w:r w:rsidRPr="000657BD">
        <w:rPr>
          <w:sz w:val="32"/>
          <w:szCs w:val="32"/>
          <w:lang w:val="ro-RO"/>
        </w:rPr>
        <w:tab/>
      </w:r>
    </w:p>
    <w:p w:rsidR="00901C99" w:rsidRPr="000657BD" w:rsidRDefault="00901C99" w:rsidP="00055CCB">
      <w:pPr>
        <w:jc w:val="both"/>
        <w:rPr>
          <w:sz w:val="32"/>
          <w:szCs w:val="32"/>
          <w:lang w:val="ro-RO"/>
        </w:rPr>
      </w:pPr>
    </w:p>
    <w:p w:rsidR="00901C99" w:rsidRPr="00AA1B53" w:rsidRDefault="00901C99" w:rsidP="00055CCB">
      <w:pPr>
        <w:rPr>
          <w:lang w:val="ro-RO"/>
        </w:rPr>
        <w:sectPr w:rsidR="00901C99" w:rsidRPr="00AA1B53">
          <w:headerReference w:type="default" r:id="rId13"/>
          <w:footerReference w:type="default" r:id="rId14"/>
          <w:pgSz w:w="11906" w:h="16838"/>
          <w:pgMar w:top="1410" w:right="1134" w:bottom="1360" w:left="1418" w:header="1134" w:footer="1304" w:gutter="0"/>
          <w:cols w:space="720"/>
          <w:docGrid w:linePitch="360"/>
        </w:sectPr>
      </w:pPr>
    </w:p>
    <w:p w:rsidR="00901C99" w:rsidRPr="000657BD" w:rsidRDefault="00901C99" w:rsidP="00055CCB">
      <w:pPr>
        <w:pStyle w:val="H5"/>
        <w:spacing w:before="0" w:after="0"/>
        <w:jc w:val="right"/>
        <w:rPr>
          <w:sz w:val="24"/>
          <w:szCs w:val="24"/>
        </w:rPr>
      </w:pPr>
      <w:r w:rsidRPr="000657BD">
        <w:rPr>
          <w:sz w:val="24"/>
          <w:szCs w:val="24"/>
        </w:rPr>
        <w:t>Formular 1</w:t>
      </w:r>
    </w:p>
    <w:p w:rsidR="00901C99" w:rsidRPr="000657BD" w:rsidRDefault="00901C99" w:rsidP="00055CCB">
      <w:pPr>
        <w:jc w:val="both"/>
        <w:rPr>
          <w:lang w:val="ro-RO"/>
        </w:rPr>
      </w:pPr>
      <w:r w:rsidRPr="000657BD">
        <w:rPr>
          <w:lang w:val="ro-RO"/>
        </w:rPr>
        <w:t>OFERTANTUL</w:t>
      </w:r>
      <w:r w:rsidRPr="000657BD">
        <w:rPr>
          <w:lang w:val="ro-RO"/>
        </w:rPr>
        <w:br/>
        <w:t>...........................................</w:t>
      </w:r>
      <w:r w:rsidRPr="000657BD">
        <w:rPr>
          <w:lang w:val="ro-RO"/>
        </w:rPr>
        <w:br/>
        <w:t>(denumirea)</w:t>
      </w: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pStyle w:val="H5"/>
        <w:spacing w:before="0" w:after="0"/>
        <w:jc w:val="both"/>
        <w:rPr>
          <w:sz w:val="24"/>
          <w:szCs w:val="24"/>
        </w:rPr>
      </w:pP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pStyle w:val="H5"/>
        <w:spacing w:before="0" w:after="0"/>
        <w:ind w:left="2160" w:firstLine="720"/>
        <w:jc w:val="both"/>
        <w:rPr>
          <w:sz w:val="24"/>
          <w:szCs w:val="24"/>
        </w:rPr>
      </w:pPr>
      <w:r>
        <w:rPr>
          <w:sz w:val="24"/>
          <w:szCs w:val="24"/>
        </w:rPr>
        <w:t xml:space="preserve"> </w:t>
      </w:r>
      <w:r w:rsidRPr="000657BD">
        <w:rPr>
          <w:sz w:val="24"/>
          <w:szCs w:val="24"/>
        </w:rPr>
        <w:t>SCRISOARE DE INAINTARE</w:t>
      </w:r>
    </w:p>
    <w:p w:rsidR="00901C99" w:rsidRPr="000657BD" w:rsidRDefault="00901C99" w:rsidP="00055CCB">
      <w:pPr>
        <w:jc w:val="both"/>
        <w:rPr>
          <w:lang w:val="ro-RO"/>
        </w:rPr>
      </w:pPr>
    </w:p>
    <w:p w:rsidR="00901C99" w:rsidRPr="000657BD" w:rsidRDefault="00901C99" w:rsidP="00055CCB">
      <w:pPr>
        <w:jc w:val="center"/>
        <w:rPr>
          <w:b/>
          <w:lang w:val="ro-RO"/>
        </w:rPr>
      </w:pPr>
      <w:r w:rsidRPr="000657BD">
        <w:rPr>
          <w:b/>
          <w:lang w:val="ro-RO"/>
        </w:rPr>
        <w:t>Catre:</w:t>
      </w:r>
      <w:r w:rsidRPr="000657BD">
        <w:rPr>
          <w:lang w:val="ro-RO"/>
        </w:rPr>
        <w:t xml:space="preserve"> </w:t>
      </w:r>
      <w:r>
        <w:rPr>
          <w:b/>
          <w:lang w:val="ro-RO"/>
        </w:rPr>
        <w:t>SC IBIZA GOLF LIGHT SRL</w:t>
      </w: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ind w:firstLine="720"/>
        <w:jc w:val="both"/>
        <w:rPr>
          <w:lang w:val="ro-RO"/>
        </w:rPr>
      </w:pPr>
      <w:r>
        <w:rPr>
          <w:lang w:val="ro-RO"/>
        </w:rPr>
        <w:t>Ca urmare a anuntului</w:t>
      </w:r>
      <w:r w:rsidRPr="000657BD">
        <w:rPr>
          <w:lang w:val="ro-RO"/>
        </w:rPr>
        <w:t xml:space="preserve"> </w:t>
      </w:r>
      <w:r>
        <w:rPr>
          <w:lang w:val="ro-RO"/>
        </w:rPr>
        <w:t>.................................................</w:t>
      </w:r>
      <w:r w:rsidRPr="000657BD">
        <w:rPr>
          <w:lang w:val="ro-RO"/>
        </w:rPr>
        <w:t xml:space="preserve"> privind aplicarea procedurii pentru atribuirea contractului .................................................… (denumirea contractului de achizitie publica), noi ...................................................................................... (denumirea/numele ofertantului, adresa/sediul social-adresa de corespondenta, date de identificare, telefon si fax) va transmitem alaturat urmatoarele:</w:t>
      </w:r>
    </w:p>
    <w:p w:rsidR="00901C99" w:rsidRPr="000657BD" w:rsidRDefault="00901C99" w:rsidP="00055CCB">
      <w:pPr>
        <w:jc w:val="both"/>
        <w:rPr>
          <w:lang w:val="ro-RO"/>
        </w:rPr>
      </w:pPr>
      <w:r w:rsidRPr="000657BD">
        <w:rPr>
          <w:lang w:val="ro-RO"/>
        </w:rPr>
        <w:t>1. coletul sigilat si marcat in mod vizibil, continand, in original si intr-un numar de ..... copii:</w:t>
      </w:r>
    </w:p>
    <w:p w:rsidR="00901C99" w:rsidRPr="000657BD" w:rsidRDefault="00901C99" w:rsidP="00055CCB">
      <w:pPr>
        <w:jc w:val="both"/>
        <w:rPr>
          <w:lang w:val="ro-RO"/>
        </w:rPr>
      </w:pPr>
      <w:r w:rsidRPr="000657BD">
        <w:rPr>
          <w:lang w:val="ro-RO"/>
        </w:rPr>
        <w:t>a) oferta;</w:t>
      </w:r>
    </w:p>
    <w:p w:rsidR="00901C99" w:rsidRPr="000657BD" w:rsidRDefault="00901C99" w:rsidP="00055CCB">
      <w:pPr>
        <w:jc w:val="both"/>
        <w:rPr>
          <w:lang w:val="ro-RO"/>
        </w:rPr>
      </w:pPr>
      <w:r w:rsidRPr="000657BD">
        <w:rPr>
          <w:lang w:val="ro-RO"/>
        </w:rPr>
        <w:t>b) documentele care insotesc oferta.</w:t>
      </w:r>
    </w:p>
    <w:p w:rsidR="00901C99" w:rsidRPr="000657BD" w:rsidRDefault="00901C99" w:rsidP="00055CCB">
      <w:pPr>
        <w:jc w:val="both"/>
        <w:rPr>
          <w:lang w:val="ro-RO"/>
        </w:rPr>
      </w:pPr>
      <w:r w:rsidRPr="000657BD">
        <w:rPr>
          <w:lang w:val="ro-RO"/>
        </w:rPr>
        <w:t>Avem speranta ca oferta noastra este corespunzatoare si va satisface cerintele.</w:t>
      </w:r>
    </w:p>
    <w:p w:rsidR="00901C99" w:rsidRPr="000657BD" w:rsidRDefault="00901C99" w:rsidP="00055CCB">
      <w:pPr>
        <w:jc w:val="both"/>
        <w:rPr>
          <w:lang w:val="ro-RO"/>
        </w:rPr>
      </w:pPr>
      <w:r w:rsidRPr="000657BD">
        <w:rPr>
          <w:lang w:val="ro-RO"/>
        </w:rPr>
        <w:t>Data completarii ................................</w:t>
      </w: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jc w:val="both"/>
        <w:rPr>
          <w:lang w:val="ro-RO"/>
        </w:rPr>
      </w:pPr>
    </w:p>
    <w:p w:rsidR="00901C99" w:rsidRPr="000657BD" w:rsidRDefault="00901C99" w:rsidP="00055CCB">
      <w:pPr>
        <w:ind w:right="21"/>
        <w:rPr>
          <w:lang w:val="ro-RO"/>
        </w:rPr>
        <w:sectPr w:rsidR="00901C99" w:rsidRPr="000657BD">
          <w:headerReference w:type="even" r:id="rId15"/>
          <w:headerReference w:type="default" r:id="rId16"/>
          <w:footerReference w:type="even" r:id="rId17"/>
          <w:footerReference w:type="default" r:id="rId18"/>
          <w:headerReference w:type="first" r:id="rId19"/>
          <w:footerReference w:type="first" r:id="rId20"/>
          <w:pgSz w:w="11906" w:h="16838"/>
          <w:pgMar w:top="1410" w:right="1134" w:bottom="1360" w:left="1418" w:header="1134" w:footer="1304" w:gutter="0"/>
          <w:cols w:space="720"/>
          <w:docGrid w:linePitch="360"/>
        </w:sectPr>
      </w:pPr>
      <w:r w:rsidRPr="000657BD">
        <w:rPr>
          <w:lang w:val="ro-RO"/>
        </w:rPr>
        <w:t>Cu stima,</w:t>
      </w:r>
      <w:r w:rsidRPr="000657BD">
        <w:rPr>
          <w:lang w:val="ro-RO"/>
        </w:rPr>
        <w:br/>
      </w:r>
      <w:r w:rsidRPr="000657BD">
        <w:rPr>
          <w:lang w:val="ro-RO"/>
        </w:rPr>
        <w:br/>
        <w:t xml:space="preserve">Ofertant </w:t>
      </w:r>
      <w:r w:rsidRPr="000657BD">
        <w:rPr>
          <w:lang w:val="ro-RO"/>
        </w:rPr>
        <w:br/>
        <w:t>................................................</w:t>
      </w:r>
      <w:r w:rsidRPr="000657BD">
        <w:rPr>
          <w:lang w:val="ro-RO"/>
        </w:rPr>
        <w:br/>
        <w:t>(semnatura autorizata si stampila)</w:t>
      </w:r>
    </w:p>
    <w:p w:rsidR="00901C99" w:rsidRPr="000657BD" w:rsidRDefault="00901C99" w:rsidP="00055CCB">
      <w:pPr>
        <w:pageBreakBefore/>
        <w:jc w:val="right"/>
        <w:rPr>
          <w:b/>
          <w:lang w:val="ro-RO"/>
        </w:rPr>
      </w:pPr>
      <w:r w:rsidRPr="000657BD">
        <w:rPr>
          <w:b/>
          <w:lang w:val="ro-RO"/>
        </w:rPr>
        <w:t>Formularul  2</w:t>
      </w:r>
    </w:p>
    <w:p w:rsidR="00901C99" w:rsidRPr="000657BD" w:rsidRDefault="00901C99" w:rsidP="00055CCB">
      <w:pPr>
        <w:jc w:val="both"/>
        <w:rPr>
          <w:lang w:val="ro-RO"/>
        </w:rPr>
      </w:pPr>
      <w:r w:rsidRPr="000657BD">
        <w:rPr>
          <w:lang w:val="ro-RO"/>
        </w:rPr>
        <w:t>OFERTANTUL</w:t>
      </w:r>
      <w:r w:rsidRPr="000657BD">
        <w:rPr>
          <w:lang w:val="ro-RO"/>
        </w:rPr>
        <w:br/>
        <w:t>...........................................</w:t>
      </w:r>
      <w:r w:rsidRPr="000657BD">
        <w:rPr>
          <w:lang w:val="ro-RO"/>
        </w:rPr>
        <w:br/>
        <w:t>(denumirea)</w:t>
      </w:r>
    </w:p>
    <w:p w:rsidR="00901C99" w:rsidRPr="000657BD" w:rsidRDefault="00901C99" w:rsidP="00055CCB">
      <w:pPr>
        <w:pStyle w:val="H5"/>
        <w:spacing w:before="0" w:after="0"/>
        <w:jc w:val="both"/>
        <w:rPr>
          <w:sz w:val="24"/>
        </w:rPr>
      </w:pPr>
    </w:p>
    <w:p w:rsidR="00901C99" w:rsidRPr="000657BD" w:rsidRDefault="00901C99" w:rsidP="00055CCB">
      <w:pPr>
        <w:pStyle w:val="H5"/>
        <w:spacing w:before="0" w:after="0"/>
        <w:ind w:left="2880" w:firstLine="720"/>
        <w:jc w:val="both"/>
        <w:rPr>
          <w:sz w:val="24"/>
        </w:rPr>
      </w:pPr>
      <w:r w:rsidRPr="000657BD">
        <w:rPr>
          <w:sz w:val="24"/>
        </w:rPr>
        <w:t>IMPUTERNICIRE</w:t>
      </w:r>
    </w:p>
    <w:p w:rsidR="00901C99" w:rsidRPr="000657BD" w:rsidRDefault="00901C99" w:rsidP="00055CCB">
      <w:pPr>
        <w:jc w:val="both"/>
        <w:rPr>
          <w:lang w:val="ro-RO"/>
        </w:rPr>
      </w:pPr>
    </w:p>
    <w:p w:rsidR="00901C99" w:rsidRPr="000657BD" w:rsidRDefault="00901C99" w:rsidP="00055CCB">
      <w:pPr>
        <w:jc w:val="both"/>
        <w:rPr>
          <w:lang w:val="ro-RO"/>
        </w:rPr>
      </w:pPr>
    </w:p>
    <w:p w:rsidR="00901C99" w:rsidRPr="008F3163" w:rsidRDefault="00901C99" w:rsidP="00055CCB">
      <w:pPr>
        <w:jc w:val="both"/>
        <w:rPr>
          <w:lang w:val="ro-RO"/>
        </w:rPr>
      </w:pPr>
      <w:r w:rsidRPr="000657BD">
        <w:rPr>
          <w:lang w:val="ro-RO"/>
        </w:rPr>
        <w:tab/>
        <w:t xml:space="preserve">Subscrisa ____________________ , cu sediul in _____________________________ , inmatriculata la Registrul Comertului sub nr. _______________ , CUI _________________ ,  reprezentata legal prin Dl./Dna __________________ ,  in calitate de ___________________ , imputernicim prin prezenta pe Dl./Dna. ___________ , domiciliat in ______________________________ , identificat cu B.I/C.I.  seria ____ nr. ____________ , CNP ______________ , eliberat de ___________, la data de ____________ , avand functia de ___________________ , sa </w:t>
      </w:r>
      <w:r>
        <w:rPr>
          <w:lang w:val="ro-RO"/>
        </w:rPr>
        <w:t>semneze oferta si documentele ofertei si orice alte acte necesare pentru</w:t>
      </w:r>
      <w:r w:rsidRPr="000657BD">
        <w:rPr>
          <w:lang w:val="ro-RO"/>
        </w:rPr>
        <w:t xml:space="preserve"> </w:t>
      </w:r>
      <w:r>
        <w:rPr>
          <w:lang w:val="ro-RO"/>
        </w:rPr>
        <w:t xml:space="preserve">atribuirea </w:t>
      </w:r>
      <w:r w:rsidRPr="000657BD">
        <w:rPr>
          <w:lang w:val="ro-RO"/>
        </w:rPr>
        <w:t xml:space="preserve">contractului avand ca obiect </w:t>
      </w:r>
      <w:r>
        <w:rPr>
          <w:lang w:val="ro-RO"/>
        </w:rPr>
        <w:t>..............................................................................</w:t>
      </w:r>
    </w:p>
    <w:p w:rsidR="00901C99" w:rsidRPr="000657BD" w:rsidRDefault="00901C99" w:rsidP="00055CCB">
      <w:pPr>
        <w:jc w:val="both"/>
        <w:rPr>
          <w:lang w:val="ro-RO"/>
        </w:rPr>
      </w:pPr>
    </w:p>
    <w:p w:rsidR="00901C99" w:rsidRPr="000657BD" w:rsidRDefault="00901C99" w:rsidP="00055CCB">
      <w:pPr>
        <w:jc w:val="both"/>
        <w:rPr>
          <w:lang w:val="ro-RO"/>
        </w:rPr>
      </w:pPr>
      <w:r w:rsidRPr="000657BD">
        <w:rPr>
          <w:lang w:val="ro-RO"/>
        </w:rPr>
        <w:tab/>
        <w:t>In indeplinirea mandatului sau mandatarul va avea urmatoarele drepturi :</w:t>
      </w:r>
    </w:p>
    <w:p w:rsidR="00901C99" w:rsidRPr="000657BD" w:rsidRDefault="00901C99" w:rsidP="00055CCB">
      <w:pPr>
        <w:numPr>
          <w:ilvl w:val="0"/>
          <w:numId w:val="4"/>
        </w:numPr>
        <w:tabs>
          <w:tab w:val="left" w:pos="0"/>
        </w:tabs>
        <w:ind w:left="0" w:firstLine="1134"/>
        <w:jc w:val="both"/>
        <w:rPr>
          <w:lang w:val="ro-RO"/>
        </w:rPr>
      </w:pPr>
      <w:r w:rsidRPr="000657BD">
        <w:rPr>
          <w:lang w:val="ro-RO"/>
        </w:rPr>
        <w:t xml:space="preserve">Sa semneze toate actele si documentele care emana de la subscrisa  in legatura cu participarea la procedura de </w:t>
      </w:r>
      <w:r>
        <w:rPr>
          <w:lang w:val="ro-RO"/>
        </w:rPr>
        <w:t>achizitie, inclusiv contractul</w:t>
      </w:r>
      <w:r w:rsidRPr="000657BD">
        <w:rPr>
          <w:lang w:val="ro-RO"/>
        </w:rPr>
        <w:t>;</w:t>
      </w:r>
    </w:p>
    <w:p w:rsidR="00901C99" w:rsidRDefault="00901C99" w:rsidP="00055CCB">
      <w:pPr>
        <w:numPr>
          <w:ilvl w:val="0"/>
          <w:numId w:val="4"/>
        </w:numPr>
        <w:tabs>
          <w:tab w:val="left" w:pos="0"/>
        </w:tabs>
        <w:ind w:left="0" w:firstLine="1134"/>
        <w:jc w:val="both"/>
        <w:rPr>
          <w:lang w:val="ro-RO"/>
        </w:rPr>
      </w:pPr>
      <w:r w:rsidRPr="000657BD">
        <w:rPr>
          <w:lang w:val="ro-RO"/>
        </w:rPr>
        <w:t>Sa depuna scrisoarea de inaintare, documentele de calificare si oferta in numele subscrisei </w:t>
      </w:r>
      <w:r>
        <w:rPr>
          <w:lang w:val="ro-RO"/>
        </w:rPr>
        <w:t>si sa participe la sedinte, daca este cazul.</w:t>
      </w:r>
      <w:r w:rsidRPr="000657BD">
        <w:rPr>
          <w:lang w:val="ro-RO"/>
        </w:rPr>
        <w:t>;</w:t>
      </w:r>
    </w:p>
    <w:p w:rsidR="00901C99" w:rsidRPr="00B2666C" w:rsidRDefault="00901C99" w:rsidP="00055CCB">
      <w:pPr>
        <w:numPr>
          <w:ilvl w:val="0"/>
          <w:numId w:val="4"/>
        </w:numPr>
        <w:tabs>
          <w:tab w:val="left" w:pos="0"/>
        </w:tabs>
        <w:ind w:left="0" w:firstLine="1134"/>
        <w:jc w:val="both"/>
        <w:rPr>
          <w:lang w:val="ro-RO"/>
        </w:rPr>
      </w:pPr>
      <w:r w:rsidRPr="00B2666C">
        <w:rPr>
          <w:lang w:val="ro-RO"/>
        </w:rPr>
        <w:t xml:space="preserve">Sa raspunda la solicitarile de clarificare formulate  de catre  </w:t>
      </w:r>
      <w:r>
        <w:rPr>
          <w:lang w:val="ro-RO"/>
        </w:rPr>
        <w:t>achizitor.</w:t>
      </w:r>
    </w:p>
    <w:p w:rsidR="00901C99" w:rsidRPr="005F65F9" w:rsidRDefault="00901C99" w:rsidP="00055CCB">
      <w:pPr>
        <w:numPr>
          <w:ilvl w:val="0"/>
          <w:numId w:val="4"/>
        </w:numPr>
        <w:tabs>
          <w:tab w:val="left" w:pos="0"/>
        </w:tabs>
        <w:ind w:left="0" w:firstLine="1134"/>
        <w:jc w:val="both"/>
        <w:rPr>
          <w:lang w:val="ro-RO"/>
        </w:rPr>
      </w:pPr>
      <w:r w:rsidRPr="005F65F9">
        <w:rPr>
          <w:lang w:val="ro-RO"/>
        </w:rPr>
        <w:t xml:space="preserve">Sa depuna  in numele subscrisei contestatiile cu privire la procedura </w:t>
      </w:r>
      <w:r>
        <w:rPr>
          <w:lang w:val="ro-RO"/>
        </w:rPr>
        <w:t>de achizitie.</w:t>
      </w:r>
    </w:p>
    <w:p w:rsidR="00901C99" w:rsidRPr="000657BD" w:rsidRDefault="00901C99" w:rsidP="00055CCB">
      <w:pPr>
        <w:ind w:firstLine="708"/>
        <w:jc w:val="both"/>
        <w:rPr>
          <w:lang w:val="ro-RO"/>
        </w:rPr>
      </w:pPr>
      <w:r w:rsidRPr="000657BD">
        <w:rPr>
          <w:lang w:val="ro-RO"/>
        </w:rPr>
        <w:t xml:space="preserve">Prin prezenta imputernicire mandatarul nostru este deplin autorizat sa angajeze raspunderea subscrisei cu privire la toate actele si faptele ce decurg din participarea la procedura de </w:t>
      </w:r>
      <w:r>
        <w:rPr>
          <w:lang w:val="ro-RO"/>
        </w:rPr>
        <w:t>achizitie.</w:t>
      </w:r>
    </w:p>
    <w:p w:rsidR="00901C99" w:rsidRPr="000657BD" w:rsidRDefault="00901C99" w:rsidP="00055CCB">
      <w:pPr>
        <w:jc w:val="both"/>
        <w:rPr>
          <w:lang w:val="ro-RO"/>
        </w:rPr>
      </w:pPr>
    </w:p>
    <w:p w:rsidR="00901C99" w:rsidRPr="000657BD" w:rsidRDefault="00901C99" w:rsidP="00055CCB">
      <w:pPr>
        <w:ind w:firstLine="708"/>
        <w:jc w:val="both"/>
        <w:rPr>
          <w:lang w:val="ro-RO"/>
        </w:rPr>
      </w:pPr>
      <w:r w:rsidRPr="000657BD">
        <w:rPr>
          <w:lang w:val="ro-RO"/>
        </w:rPr>
        <w:t>DATA</w:t>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t>(Denumirea mandantului)</w:t>
      </w:r>
    </w:p>
    <w:p w:rsidR="00901C99" w:rsidRPr="000657BD" w:rsidRDefault="00901C99" w:rsidP="00055CCB">
      <w:pPr>
        <w:ind w:firstLine="708"/>
        <w:jc w:val="both"/>
        <w:rPr>
          <w:lang w:val="ro-RO"/>
        </w:rPr>
      </w:pPr>
    </w:p>
    <w:p w:rsidR="00901C99" w:rsidRPr="000657BD" w:rsidRDefault="00901C99" w:rsidP="00055CCB">
      <w:pPr>
        <w:ind w:firstLine="708"/>
        <w:jc w:val="both"/>
        <w:rPr>
          <w:lang w:val="ro-RO"/>
        </w:rPr>
      </w:pP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t>Administrator</w:t>
      </w:r>
    </w:p>
    <w:p w:rsidR="00901C99" w:rsidRPr="000657BD" w:rsidRDefault="00901C99" w:rsidP="00055CCB">
      <w:pPr>
        <w:ind w:firstLine="708"/>
        <w:jc w:val="both"/>
        <w:rPr>
          <w:lang w:val="ro-RO"/>
        </w:rPr>
      </w:pP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r>
      <w:r w:rsidRPr="000657BD">
        <w:rPr>
          <w:lang w:val="ro-RO"/>
        </w:rPr>
        <w:tab/>
        <w:t>Semnatura</w:t>
      </w:r>
    </w:p>
    <w:p w:rsidR="00901C99" w:rsidRPr="000657BD" w:rsidRDefault="00901C99" w:rsidP="00055CCB">
      <w:pPr>
        <w:ind w:firstLine="708"/>
        <w:jc w:val="both"/>
        <w:rPr>
          <w:lang w:val="ro-RO"/>
        </w:rPr>
      </w:pPr>
    </w:p>
    <w:p w:rsidR="00901C99" w:rsidRDefault="00901C99" w:rsidP="00055CCB">
      <w:pPr>
        <w:pageBreakBefore/>
        <w:jc w:val="right"/>
        <w:rPr>
          <w:b/>
          <w:color w:val="000000"/>
          <w:lang w:val="ro-RO"/>
        </w:rPr>
      </w:pPr>
      <w:r>
        <w:rPr>
          <w:b/>
          <w:color w:val="000000"/>
          <w:lang w:val="ro-RO"/>
        </w:rPr>
        <w:t xml:space="preserve"> Formular 3</w:t>
      </w:r>
    </w:p>
    <w:p w:rsidR="00901C99" w:rsidRDefault="00901C99" w:rsidP="00055CCB">
      <w:pPr>
        <w:jc w:val="center"/>
        <w:rPr>
          <w:b/>
          <w:color w:val="000000"/>
          <w:lang w:val="ro-RO"/>
        </w:rPr>
      </w:pPr>
    </w:p>
    <w:p w:rsidR="00901C99" w:rsidRDefault="00901C99" w:rsidP="00055CCB">
      <w:pPr>
        <w:jc w:val="center"/>
        <w:rPr>
          <w:b/>
          <w:color w:val="000000"/>
          <w:sz w:val="22"/>
          <w:szCs w:val="22"/>
          <w:lang w:val="ro-RO"/>
        </w:rPr>
      </w:pPr>
      <w:r>
        <w:rPr>
          <w:b/>
          <w:color w:val="000000"/>
          <w:sz w:val="22"/>
          <w:szCs w:val="22"/>
          <w:lang w:val="ro-RO"/>
        </w:rPr>
        <w:t>ACORD DE ASOCIERE</w:t>
      </w:r>
    </w:p>
    <w:p w:rsidR="00901C99" w:rsidRDefault="00901C99" w:rsidP="00055CCB">
      <w:pPr>
        <w:jc w:val="center"/>
        <w:rPr>
          <w:b/>
          <w:color w:val="000000"/>
          <w:sz w:val="22"/>
          <w:szCs w:val="22"/>
          <w:lang w:val="ro-RO"/>
        </w:rPr>
      </w:pPr>
      <w:r>
        <w:rPr>
          <w:b/>
          <w:color w:val="000000"/>
          <w:sz w:val="22"/>
          <w:szCs w:val="22"/>
          <w:lang w:val="ro-RO"/>
        </w:rPr>
        <w:t>in vederea participarii la procedura de atribuire a contractului de achizitie avand ca obiect.......................................................</w:t>
      </w:r>
    </w:p>
    <w:p w:rsidR="00901C99" w:rsidRDefault="00901C99" w:rsidP="00055CCB">
      <w:pPr>
        <w:jc w:val="both"/>
        <w:rPr>
          <w:color w:val="000000"/>
          <w:sz w:val="22"/>
          <w:szCs w:val="22"/>
          <w:lang w:val="ro-RO"/>
        </w:rPr>
      </w:pPr>
    </w:p>
    <w:p w:rsidR="00901C99" w:rsidRDefault="00901C99" w:rsidP="00055CCB">
      <w:pPr>
        <w:jc w:val="both"/>
        <w:rPr>
          <w:color w:val="000000"/>
          <w:sz w:val="22"/>
          <w:szCs w:val="22"/>
          <w:lang w:val="ro-RO"/>
        </w:rPr>
      </w:pPr>
    </w:p>
    <w:p w:rsidR="00901C99" w:rsidRDefault="00901C99" w:rsidP="00055CCB">
      <w:pPr>
        <w:jc w:val="both"/>
        <w:rPr>
          <w:color w:val="000000"/>
          <w:sz w:val="22"/>
          <w:szCs w:val="22"/>
          <w:lang w:val="ro-RO"/>
        </w:rPr>
      </w:pPr>
      <w:r>
        <w:rPr>
          <w:color w:val="000000"/>
          <w:sz w:val="22"/>
          <w:szCs w:val="22"/>
          <w:lang w:val="ro-RO"/>
        </w:rPr>
        <w:t>Noi, parti semnatare: S.C. _______________________</w:t>
      </w:r>
    </w:p>
    <w:p w:rsidR="00901C99" w:rsidRDefault="00901C99" w:rsidP="00055CCB">
      <w:pPr>
        <w:jc w:val="both"/>
        <w:rPr>
          <w:color w:val="000000"/>
          <w:sz w:val="22"/>
          <w:szCs w:val="22"/>
          <w:lang w:val="ro-RO"/>
        </w:rPr>
      </w:pPr>
      <w:r>
        <w:rPr>
          <w:color w:val="000000"/>
          <w:sz w:val="22"/>
          <w:szCs w:val="22"/>
          <w:lang w:val="ro-RO"/>
        </w:rPr>
        <w:tab/>
      </w:r>
      <w:r>
        <w:rPr>
          <w:color w:val="000000"/>
          <w:sz w:val="22"/>
          <w:szCs w:val="22"/>
          <w:lang w:val="ro-RO"/>
        </w:rPr>
        <w:tab/>
      </w:r>
      <w:r>
        <w:rPr>
          <w:color w:val="000000"/>
          <w:sz w:val="22"/>
          <w:szCs w:val="22"/>
          <w:lang w:val="ro-RO"/>
        </w:rPr>
        <w:tab/>
        <w:t xml:space="preserve"> S.C. ________________________</w:t>
      </w:r>
    </w:p>
    <w:p w:rsidR="00901C99" w:rsidRDefault="00901C99" w:rsidP="00055CCB">
      <w:pPr>
        <w:jc w:val="both"/>
        <w:rPr>
          <w:color w:val="000000"/>
          <w:sz w:val="22"/>
          <w:szCs w:val="22"/>
          <w:lang w:val="ro-RO"/>
        </w:rPr>
      </w:pPr>
      <w:r>
        <w:rPr>
          <w:color w:val="000000"/>
          <w:sz w:val="22"/>
          <w:szCs w:val="22"/>
          <w:lang w:val="ro-RO"/>
        </w:rPr>
        <w:t>ne asociem pentru a realiza in comun contractul de achizitie publica  “ ___________</w:t>
      </w:r>
    </w:p>
    <w:p w:rsidR="00901C99" w:rsidRDefault="00901C99" w:rsidP="00055CCB">
      <w:pPr>
        <w:jc w:val="both"/>
        <w:rPr>
          <w:color w:val="000000"/>
          <w:sz w:val="22"/>
          <w:szCs w:val="22"/>
          <w:lang w:val="ro-RO"/>
        </w:rPr>
      </w:pPr>
      <w:r>
        <w:rPr>
          <w:color w:val="000000"/>
          <w:sz w:val="22"/>
          <w:szCs w:val="22"/>
          <w:lang w:val="ro-RO"/>
        </w:rPr>
        <w:t>__________________________________________________________________”.</w:t>
      </w:r>
    </w:p>
    <w:p w:rsidR="00901C99" w:rsidRDefault="00901C99" w:rsidP="00055CCB">
      <w:pPr>
        <w:jc w:val="both"/>
        <w:rPr>
          <w:i/>
          <w:color w:val="000000"/>
          <w:sz w:val="22"/>
          <w:szCs w:val="22"/>
          <w:lang w:val="ro-RO"/>
        </w:rPr>
      </w:pPr>
      <w:r>
        <w:rPr>
          <w:i/>
          <w:color w:val="000000"/>
          <w:sz w:val="22"/>
          <w:szCs w:val="22"/>
          <w:lang w:val="ro-RO"/>
        </w:rPr>
        <w:t xml:space="preserve">                                                                 (denumire obiect contract)</w:t>
      </w:r>
    </w:p>
    <w:p w:rsidR="00901C99" w:rsidRDefault="00901C99" w:rsidP="00055CCB">
      <w:pPr>
        <w:jc w:val="both"/>
        <w:rPr>
          <w:color w:val="000000"/>
          <w:sz w:val="22"/>
          <w:szCs w:val="22"/>
          <w:lang w:val="ro-RO"/>
        </w:rPr>
      </w:pPr>
      <w:r>
        <w:rPr>
          <w:color w:val="000000"/>
          <w:sz w:val="22"/>
          <w:szCs w:val="22"/>
          <w:lang w:val="ro-RO"/>
        </w:rPr>
        <w:t>Activitati contractuale ce se vor realize in comun:</w:t>
      </w:r>
    </w:p>
    <w:p w:rsidR="00901C99" w:rsidRDefault="00901C99" w:rsidP="00055CCB">
      <w:pPr>
        <w:jc w:val="both"/>
        <w:rPr>
          <w:color w:val="000000"/>
          <w:sz w:val="22"/>
          <w:szCs w:val="22"/>
          <w:lang w:val="ro-RO"/>
        </w:rPr>
      </w:pPr>
      <w:r>
        <w:rPr>
          <w:color w:val="000000"/>
          <w:sz w:val="22"/>
          <w:szCs w:val="22"/>
          <w:lang w:val="ro-RO"/>
        </w:rPr>
        <w:t>1. ___________________________________</w:t>
      </w:r>
    </w:p>
    <w:p w:rsidR="00901C99" w:rsidRDefault="00901C99" w:rsidP="00055CCB">
      <w:pPr>
        <w:jc w:val="both"/>
        <w:rPr>
          <w:color w:val="000000"/>
          <w:sz w:val="22"/>
          <w:szCs w:val="22"/>
          <w:lang w:val="ro-RO"/>
        </w:rPr>
      </w:pPr>
      <w:r>
        <w:rPr>
          <w:color w:val="000000"/>
          <w:sz w:val="22"/>
          <w:szCs w:val="22"/>
          <w:lang w:val="ro-RO"/>
        </w:rPr>
        <w:t>2.____________________________________</w:t>
      </w:r>
    </w:p>
    <w:p w:rsidR="00901C99" w:rsidRDefault="00901C99" w:rsidP="00055CCB">
      <w:pPr>
        <w:jc w:val="both"/>
        <w:rPr>
          <w:color w:val="000000"/>
          <w:sz w:val="22"/>
          <w:szCs w:val="22"/>
          <w:lang w:val="ro-RO"/>
        </w:rPr>
      </w:pPr>
      <w:r>
        <w:rPr>
          <w:color w:val="000000"/>
          <w:sz w:val="22"/>
          <w:szCs w:val="22"/>
          <w:lang w:val="ro-RO"/>
        </w:rPr>
        <w:t>… ___________________________________</w:t>
      </w:r>
    </w:p>
    <w:p w:rsidR="00901C99" w:rsidRDefault="00901C99" w:rsidP="00055CCB">
      <w:pPr>
        <w:jc w:val="both"/>
        <w:rPr>
          <w:color w:val="000000"/>
          <w:sz w:val="22"/>
          <w:szCs w:val="22"/>
          <w:lang w:val="ro-RO"/>
        </w:rPr>
      </w:pPr>
      <w:r>
        <w:rPr>
          <w:color w:val="000000"/>
          <w:sz w:val="22"/>
          <w:szCs w:val="22"/>
          <w:lang w:val="ro-RO"/>
        </w:rPr>
        <w:t>Contributia financiara a fiecarei parti la realizarea sarcinilor contractului de achizitie publica comun:</w:t>
      </w:r>
    </w:p>
    <w:p w:rsidR="00901C99" w:rsidRDefault="00901C99" w:rsidP="00055CCB">
      <w:pPr>
        <w:jc w:val="both"/>
        <w:rPr>
          <w:color w:val="000000"/>
          <w:sz w:val="22"/>
          <w:szCs w:val="22"/>
          <w:lang w:val="ro-RO"/>
        </w:rPr>
      </w:pPr>
      <w:r>
        <w:rPr>
          <w:color w:val="000000"/>
          <w:sz w:val="22"/>
          <w:szCs w:val="22"/>
          <w:lang w:val="ro-RO"/>
        </w:rPr>
        <w:t>_______ % S.C. ___________________________</w:t>
      </w:r>
    </w:p>
    <w:p w:rsidR="00901C99" w:rsidRDefault="00901C99" w:rsidP="00055CCB">
      <w:pPr>
        <w:jc w:val="both"/>
        <w:rPr>
          <w:color w:val="000000"/>
          <w:sz w:val="22"/>
          <w:szCs w:val="22"/>
          <w:lang w:val="ro-RO"/>
        </w:rPr>
      </w:pPr>
      <w:r>
        <w:rPr>
          <w:color w:val="000000"/>
          <w:sz w:val="22"/>
          <w:szCs w:val="22"/>
          <w:lang w:val="ro-RO"/>
        </w:rPr>
        <w:t>_______ % S.C. ___________________________</w:t>
      </w:r>
    </w:p>
    <w:p w:rsidR="00901C99" w:rsidRDefault="00901C99" w:rsidP="00055CCB">
      <w:pPr>
        <w:jc w:val="both"/>
        <w:rPr>
          <w:color w:val="000000"/>
          <w:sz w:val="22"/>
          <w:szCs w:val="22"/>
          <w:lang w:val="ro-RO"/>
        </w:rPr>
      </w:pPr>
      <w:r>
        <w:rPr>
          <w:color w:val="000000"/>
          <w:sz w:val="22"/>
          <w:szCs w:val="22"/>
          <w:lang w:val="ro-RO"/>
        </w:rPr>
        <w:t>Conditiile de administrare si conducere a asociatiei:</w:t>
      </w:r>
    </w:p>
    <w:p w:rsidR="00901C99" w:rsidRDefault="00901C99" w:rsidP="00055CCB">
      <w:pPr>
        <w:numPr>
          <w:ilvl w:val="0"/>
          <w:numId w:val="6"/>
        </w:numPr>
        <w:jc w:val="both"/>
        <w:rPr>
          <w:color w:val="000000"/>
          <w:sz w:val="22"/>
          <w:szCs w:val="22"/>
          <w:lang w:val="ro-RO"/>
        </w:rPr>
      </w:pPr>
      <w:r>
        <w:rPr>
          <w:color w:val="000000"/>
          <w:sz w:val="22"/>
          <w:szCs w:val="22"/>
          <w:lang w:val="ro-RO"/>
        </w:rPr>
        <w:t xml:space="preserve">liderul asociatiei S.C. _____________ preia responsabilitatea si primeste </w:t>
      </w:r>
    </w:p>
    <w:p w:rsidR="00901C99" w:rsidRDefault="00901C99" w:rsidP="00055CCB">
      <w:pPr>
        <w:jc w:val="both"/>
        <w:rPr>
          <w:color w:val="000000"/>
          <w:sz w:val="22"/>
          <w:szCs w:val="22"/>
          <w:lang w:val="ro-RO"/>
        </w:rPr>
      </w:pPr>
      <w:r>
        <w:rPr>
          <w:color w:val="000000"/>
          <w:sz w:val="22"/>
          <w:szCs w:val="22"/>
          <w:lang w:val="ro-RO"/>
        </w:rPr>
        <w:t>instructiuni de la investitor in folosul partenerilor de asociere.</w:t>
      </w:r>
    </w:p>
    <w:p w:rsidR="00901C99" w:rsidRDefault="00901C99" w:rsidP="00055CCB">
      <w:pPr>
        <w:jc w:val="both"/>
        <w:rPr>
          <w:color w:val="000000"/>
          <w:sz w:val="22"/>
          <w:szCs w:val="22"/>
          <w:lang w:val="ro-RO"/>
        </w:rPr>
      </w:pPr>
    </w:p>
    <w:p w:rsidR="00901C99" w:rsidRDefault="00901C99" w:rsidP="00055CCB">
      <w:pPr>
        <w:jc w:val="both"/>
        <w:rPr>
          <w:color w:val="000000"/>
          <w:sz w:val="22"/>
          <w:szCs w:val="22"/>
          <w:lang w:val="ro-RO"/>
        </w:rPr>
      </w:pPr>
      <w:r>
        <w:rPr>
          <w:color w:val="000000"/>
          <w:sz w:val="22"/>
          <w:szCs w:val="22"/>
          <w:lang w:val="ro-RO"/>
        </w:rPr>
        <w:t>Modalitatea de impartire a rezultatelor activitatii economice desfasurate:</w:t>
      </w:r>
    </w:p>
    <w:p w:rsidR="00901C99" w:rsidRDefault="00901C99" w:rsidP="00055CCB">
      <w:pPr>
        <w:numPr>
          <w:ilvl w:val="0"/>
          <w:numId w:val="6"/>
        </w:numPr>
        <w:jc w:val="both"/>
        <w:rPr>
          <w:color w:val="000000"/>
          <w:sz w:val="22"/>
          <w:szCs w:val="22"/>
          <w:lang w:val="ro-RO"/>
        </w:rPr>
      </w:pPr>
      <w:r>
        <w:rPr>
          <w:color w:val="000000"/>
          <w:sz w:val="22"/>
          <w:szCs w:val="22"/>
          <w:lang w:val="ro-RO"/>
        </w:rPr>
        <w:t>conform procentelor de participare a fiecarei parti la activitatea de realizare a</w:t>
      </w:r>
    </w:p>
    <w:p w:rsidR="00901C99" w:rsidRDefault="00901C99" w:rsidP="00055CCB">
      <w:pPr>
        <w:jc w:val="both"/>
        <w:rPr>
          <w:color w:val="000000"/>
          <w:sz w:val="22"/>
          <w:szCs w:val="22"/>
          <w:lang w:val="ro-RO"/>
        </w:rPr>
      </w:pPr>
      <w:r>
        <w:rPr>
          <w:color w:val="000000"/>
          <w:sz w:val="22"/>
          <w:szCs w:val="22"/>
          <w:lang w:val="ro-RO"/>
        </w:rPr>
        <w:t>sarcinilor convenite de comun acord.</w:t>
      </w:r>
    </w:p>
    <w:p w:rsidR="00901C99" w:rsidRDefault="00901C99" w:rsidP="00055CCB">
      <w:pPr>
        <w:jc w:val="both"/>
        <w:rPr>
          <w:color w:val="000000"/>
          <w:sz w:val="22"/>
          <w:szCs w:val="22"/>
          <w:lang w:val="ro-RO"/>
        </w:rPr>
      </w:pPr>
      <w:r>
        <w:rPr>
          <w:color w:val="000000"/>
          <w:sz w:val="22"/>
          <w:szCs w:val="22"/>
          <w:lang w:val="ro-RO"/>
        </w:rPr>
        <w:t>Cauzele incetarii asociatiei si modul de impartire a rezultatelor lichidarii:</w:t>
      </w:r>
    </w:p>
    <w:p w:rsidR="00901C99" w:rsidRDefault="00901C99" w:rsidP="00055CCB">
      <w:pPr>
        <w:numPr>
          <w:ilvl w:val="0"/>
          <w:numId w:val="6"/>
        </w:numPr>
        <w:jc w:val="both"/>
        <w:rPr>
          <w:color w:val="000000"/>
          <w:sz w:val="22"/>
          <w:szCs w:val="22"/>
          <w:lang w:val="ro-RO"/>
        </w:rPr>
      </w:pPr>
      <w:r>
        <w:rPr>
          <w:color w:val="000000"/>
          <w:sz w:val="22"/>
          <w:szCs w:val="22"/>
          <w:lang w:val="ro-RO"/>
        </w:rPr>
        <w:t xml:space="preserve">incetarea asociatiei in cazul denuntarii unilaterale a unui asociat  a contractului </w:t>
      </w:r>
    </w:p>
    <w:p w:rsidR="00901C99" w:rsidRDefault="00901C99" w:rsidP="00055CCB">
      <w:pPr>
        <w:jc w:val="both"/>
        <w:rPr>
          <w:color w:val="000000"/>
          <w:sz w:val="22"/>
          <w:szCs w:val="22"/>
          <w:lang w:val="ro-RO"/>
        </w:rPr>
      </w:pPr>
      <w:r>
        <w:rPr>
          <w:color w:val="000000"/>
          <w:sz w:val="22"/>
          <w:szCs w:val="22"/>
          <w:lang w:val="ro-RO"/>
        </w:rPr>
        <w:t>de asociere;</w:t>
      </w:r>
    </w:p>
    <w:p w:rsidR="00901C99" w:rsidRDefault="00901C99" w:rsidP="00055CCB">
      <w:pPr>
        <w:numPr>
          <w:ilvl w:val="0"/>
          <w:numId w:val="6"/>
        </w:numPr>
        <w:jc w:val="both"/>
        <w:rPr>
          <w:color w:val="000000"/>
          <w:sz w:val="22"/>
          <w:szCs w:val="22"/>
          <w:lang w:val="ro-RO"/>
        </w:rPr>
      </w:pPr>
      <w:r>
        <w:rPr>
          <w:color w:val="000000"/>
          <w:sz w:val="22"/>
          <w:szCs w:val="22"/>
          <w:lang w:val="ro-RO"/>
        </w:rPr>
        <w:t xml:space="preserve">modul de impartire a rezultatelor lichidarii este conform procentului de </w:t>
      </w:r>
    </w:p>
    <w:p w:rsidR="00901C99" w:rsidRDefault="00901C99" w:rsidP="00055CCB">
      <w:pPr>
        <w:jc w:val="both"/>
        <w:rPr>
          <w:color w:val="000000"/>
          <w:sz w:val="22"/>
          <w:szCs w:val="22"/>
          <w:lang w:val="ro-RO"/>
        </w:rPr>
      </w:pPr>
      <w:r>
        <w:rPr>
          <w:color w:val="000000"/>
          <w:sz w:val="22"/>
          <w:szCs w:val="22"/>
          <w:lang w:val="ro-RO"/>
        </w:rPr>
        <w:t>participare a fiecarei parti pana la data incetarii asociatiei.</w:t>
      </w:r>
    </w:p>
    <w:p w:rsidR="00901C99" w:rsidRDefault="00901C99" w:rsidP="00055CCB">
      <w:pPr>
        <w:jc w:val="both"/>
        <w:rPr>
          <w:color w:val="000000"/>
          <w:sz w:val="22"/>
          <w:szCs w:val="22"/>
          <w:lang w:val="ro-RO"/>
        </w:rPr>
      </w:pPr>
      <w:r>
        <w:rPr>
          <w:color w:val="000000"/>
          <w:sz w:val="22"/>
          <w:szCs w:val="22"/>
          <w:lang w:val="ro-RO"/>
        </w:rPr>
        <w:t>Repartizarea fizica, valorica si procentuala a contractului de achizitie publica preluate de fiecare asociat pentru executie obiectivului supus cererii de oferte:</w:t>
      </w:r>
    </w:p>
    <w:p w:rsidR="00901C99" w:rsidRDefault="00901C99" w:rsidP="00055CCB">
      <w:pPr>
        <w:jc w:val="both"/>
        <w:rPr>
          <w:color w:val="000000"/>
          <w:sz w:val="22"/>
          <w:szCs w:val="22"/>
          <w:lang w:val="ro-RO"/>
        </w:rPr>
      </w:pPr>
      <w:r>
        <w:rPr>
          <w:color w:val="000000"/>
          <w:sz w:val="22"/>
          <w:szCs w:val="22"/>
          <w:lang w:val="ro-RO"/>
        </w:rPr>
        <w:t>_______ % S.C. ___________________________</w:t>
      </w:r>
    </w:p>
    <w:p w:rsidR="00901C99" w:rsidRDefault="00901C99" w:rsidP="00055CCB">
      <w:pPr>
        <w:jc w:val="both"/>
        <w:rPr>
          <w:color w:val="000000"/>
          <w:sz w:val="22"/>
          <w:szCs w:val="22"/>
          <w:lang w:val="ro-RO"/>
        </w:rPr>
      </w:pPr>
      <w:r>
        <w:rPr>
          <w:color w:val="000000"/>
          <w:sz w:val="22"/>
          <w:szCs w:val="22"/>
          <w:lang w:val="ro-RO"/>
        </w:rPr>
        <w:t>_______ % S.C. ___________________________</w:t>
      </w:r>
    </w:p>
    <w:p w:rsidR="00901C99" w:rsidRDefault="00901C99" w:rsidP="00055CCB">
      <w:pPr>
        <w:jc w:val="both"/>
        <w:rPr>
          <w:color w:val="000000"/>
          <w:sz w:val="22"/>
          <w:szCs w:val="22"/>
          <w:lang w:val="ro-RO"/>
        </w:rPr>
      </w:pPr>
      <w:r>
        <w:rPr>
          <w:color w:val="000000"/>
          <w:sz w:val="22"/>
          <w:szCs w:val="22"/>
          <w:lang w:val="ro-RO"/>
        </w:rPr>
        <w:t>Liderul asociatiei:</w:t>
      </w:r>
    </w:p>
    <w:p w:rsidR="00901C99" w:rsidRDefault="00901C99" w:rsidP="00055CCB">
      <w:pPr>
        <w:jc w:val="both"/>
        <w:rPr>
          <w:color w:val="000000"/>
          <w:sz w:val="22"/>
          <w:szCs w:val="22"/>
          <w:lang w:val="ro-RO"/>
        </w:rPr>
      </w:pPr>
      <w:r>
        <w:rPr>
          <w:color w:val="000000"/>
          <w:sz w:val="22"/>
          <w:szCs w:val="22"/>
          <w:lang w:val="ro-RO"/>
        </w:rPr>
        <w:t>S.C. ______________________</w:t>
      </w:r>
    </w:p>
    <w:p w:rsidR="00901C99" w:rsidRDefault="00901C99" w:rsidP="00055CCB">
      <w:pPr>
        <w:jc w:val="both"/>
        <w:rPr>
          <w:color w:val="000000"/>
          <w:sz w:val="22"/>
          <w:szCs w:val="22"/>
          <w:lang w:val="ro-RO"/>
        </w:rPr>
      </w:pPr>
      <w:r>
        <w:rPr>
          <w:color w:val="000000"/>
          <w:sz w:val="22"/>
          <w:szCs w:val="22"/>
          <w:lang w:val="ro-RO"/>
        </w:rPr>
        <w:t>Alte clauze: __________________________________________________________</w:t>
      </w:r>
    </w:p>
    <w:p w:rsidR="00901C99" w:rsidRDefault="00901C99" w:rsidP="00055CCB">
      <w:pPr>
        <w:jc w:val="both"/>
        <w:rPr>
          <w:color w:val="000000"/>
          <w:sz w:val="22"/>
          <w:szCs w:val="22"/>
          <w:lang w:val="ro-RO"/>
        </w:rPr>
      </w:pPr>
      <w:r>
        <w:rPr>
          <w:color w:val="000000"/>
          <w:sz w:val="22"/>
          <w:szCs w:val="22"/>
          <w:lang w:val="ro-RO"/>
        </w:rPr>
        <w:t xml:space="preserve">___________________________________________________________________ </w:t>
      </w:r>
    </w:p>
    <w:p w:rsidR="00901C99" w:rsidRDefault="00901C99" w:rsidP="00055CCB">
      <w:pPr>
        <w:jc w:val="both"/>
        <w:rPr>
          <w:color w:val="000000"/>
          <w:sz w:val="22"/>
          <w:szCs w:val="22"/>
          <w:lang w:val="ro-RO"/>
        </w:rPr>
      </w:pPr>
      <w:r>
        <w:rPr>
          <w:color w:val="000000"/>
          <w:sz w:val="22"/>
          <w:szCs w:val="22"/>
          <w:lang w:val="ro-RO"/>
        </w:rPr>
        <w:t>Data completarii:</w:t>
      </w:r>
      <w:r>
        <w:rPr>
          <w:color w:val="000000"/>
          <w:sz w:val="22"/>
          <w:szCs w:val="22"/>
          <w:lang w:val="ro-RO"/>
        </w:rPr>
        <w:tab/>
      </w:r>
      <w:r>
        <w:rPr>
          <w:color w:val="000000"/>
          <w:sz w:val="22"/>
          <w:szCs w:val="22"/>
          <w:lang w:val="ro-RO"/>
        </w:rPr>
        <w:tab/>
      </w:r>
      <w:r>
        <w:rPr>
          <w:color w:val="000000"/>
          <w:sz w:val="22"/>
          <w:szCs w:val="22"/>
          <w:lang w:val="ro-RO"/>
        </w:rPr>
        <w:tab/>
      </w:r>
      <w:r>
        <w:rPr>
          <w:color w:val="000000"/>
          <w:sz w:val="22"/>
          <w:szCs w:val="22"/>
          <w:lang w:val="ro-RO"/>
        </w:rPr>
        <w:tab/>
      </w:r>
      <w:r>
        <w:rPr>
          <w:color w:val="000000"/>
          <w:sz w:val="22"/>
          <w:szCs w:val="22"/>
          <w:lang w:val="ro-RO"/>
        </w:rPr>
        <w:tab/>
        <w:t>LIDERUL ASOCIATIEI………..,</w:t>
      </w:r>
    </w:p>
    <w:p w:rsidR="00901C99" w:rsidRDefault="00901C99" w:rsidP="00055CCB">
      <w:pPr>
        <w:jc w:val="both"/>
        <w:rPr>
          <w:color w:val="000000"/>
          <w:sz w:val="22"/>
          <w:szCs w:val="22"/>
          <w:lang w:val="ro-RO"/>
        </w:rPr>
      </w:pPr>
      <w:r>
        <w:rPr>
          <w:color w:val="000000"/>
          <w:sz w:val="22"/>
          <w:szCs w:val="22"/>
          <w:lang w:val="ro-RO"/>
        </w:rPr>
        <w:t>______________</w:t>
      </w:r>
      <w:r>
        <w:rPr>
          <w:color w:val="000000"/>
          <w:sz w:val="22"/>
          <w:szCs w:val="22"/>
          <w:lang w:val="ro-RO"/>
        </w:rPr>
        <w:tab/>
      </w:r>
      <w:r>
        <w:rPr>
          <w:color w:val="000000"/>
          <w:sz w:val="22"/>
          <w:szCs w:val="22"/>
          <w:lang w:val="ro-RO"/>
        </w:rPr>
        <w:tab/>
      </w:r>
      <w:r>
        <w:rPr>
          <w:color w:val="000000"/>
          <w:sz w:val="22"/>
          <w:szCs w:val="22"/>
          <w:lang w:val="ro-RO"/>
        </w:rPr>
        <w:tab/>
      </w:r>
      <w:r>
        <w:rPr>
          <w:color w:val="000000"/>
          <w:sz w:val="22"/>
          <w:szCs w:val="22"/>
          <w:lang w:val="ro-RO"/>
        </w:rPr>
        <w:tab/>
      </w:r>
      <w:r>
        <w:rPr>
          <w:color w:val="000000"/>
          <w:sz w:val="22"/>
          <w:szCs w:val="22"/>
          <w:lang w:val="ro-RO"/>
        </w:rPr>
        <w:tab/>
        <w:t>ASOCIAT…………,</w:t>
      </w:r>
    </w:p>
    <w:p w:rsidR="00901C99" w:rsidRDefault="00901C99" w:rsidP="00055CCB">
      <w:pPr>
        <w:pStyle w:val="H5"/>
        <w:spacing w:before="0" w:after="0"/>
        <w:jc w:val="both"/>
        <w:rPr>
          <w:color w:val="000000"/>
          <w:sz w:val="22"/>
          <w:szCs w:val="22"/>
        </w:rPr>
      </w:pPr>
    </w:p>
    <w:p w:rsidR="00901C99" w:rsidRDefault="00901C99" w:rsidP="00055CCB">
      <w:pPr>
        <w:jc w:val="right"/>
        <w:rPr>
          <w:color w:val="000000"/>
          <w:sz w:val="22"/>
          <w:szCs w:val="22"/>
          <w:lang w:val="ro-RO"/>
        </w:rPr>
      </w:pPr>
    </w:p>
    <w:p w:rsidR="00901C99" w:rsidRDefault="00901C99" w:rsidP="00055CCB">
      <w:pPr>
        <w:pageBreakBefore/>
        <w:jc w:val="right"/>
        <w:rPr>
          <w:b/>
          <w:color w:val="000000"/>
          <w:lang w:val="ro-RO"/>
        </w:rPr>
      </w:pPr>
      <w:r>
        <w:rPr>
          <w:b/>
          <w:color w:val="000000"/>
          <w:lang w:val="ro-RO"/>
        </w:rPr>
        <w:t>Formularul 4</w:t>
      </w:r>
    </w:p>
    <w:p w:rsidR="00901C99" w:rsidRDefault="00901C99" w:rsidP="00055CCB">
      <w:pPr>
        <w:rPr>
          <w:color w:val="000000"/>
          <w:sz w:val="22"/>
          <w:szCs w:val="22"/>
          <w:lang w:val="ro-RO"/>
        </w:rPr>
      </w:pPr>
      <w:r>
        <w:rPr>
          <w:color w:val="000000"/>
          <w:sz w:val="22"/>
          <w:szCs w:val="22"/>
          <w:lang w:val="ro-RO"/>
        </w:rPr>
        <w:t xml:space="preserve"> OFERTANTUL</w:t>
      </w:r>
    </w:p>
    <w:p w:rsidR="00901C99" w:rsidRDefault="00901C99" w:rsidP="00055CCB">
      <w:pPr>
        <w:rPr>
          <w:color w:val="000000"/>
          <w:sz w:val="22"/>
          <w:szCs w:val="22"/>
          <w:lang w:val="ro-RO"/>
        </w:rPr>
      </w:pPr>
      <w:r>
        <w:rPr>
          <w:color w:val="000000"/>
          <w:sz w:val="22"/>
          <w:szCs w:val="22"/>
          <w:lang w:val="ro-RO"/>
        </w:rPr>
        <w:t xml:space="preserve">  ____________________</w:t>
      </w:r>
    </w:p>
    <w:p w:rsidR="00901C99" w:rsidRDefault="00901C99" w:rsidP="00055CCB">
      <w:pPr>
        <w:rPr>
          <w:i/>
          <w:color w:val="000000"/>
          <w:sz w:val="22"/>
          <w:szCs w:val="22"/>
          <w:lang w:val="ro-RO"/>
        </w:rPr>
      </w:pPr>
      <w:r>
        <w:rPr>
          <w:i/>
          <w:color w:val="000000"/>
          <w:sz w:val="22"/>
          <w:szCs w:val="22"/>
          <w:lang w:val="ro-RO"/>
        </w:rPr>
        <w:t xml:space="preserve">           (denumirea/numele)</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jc w:val="center"/>
        <w:rPr>
          <w:b/>
          <w:color w:val="000000"/>
          <w:lang w:val="ro-RO"/>
        </w:rPr>
      </w:pPr>
      <w:r>
        <w:rPr>
          <w:b/>
          <w:color w:val="000000"/>
          <w:lang w:val="ro-RO"/>
        </w:rPr>
        <w:t>DECLARATIE PRIVIND ELIGIBILITATEA</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r>
        <w:rPr>
          <w:color w:val="000000"/>
          <w:lang w:val="ro-RO"/>
        </w:rPr>
        <w:t xml:space="preserve">1. Subsemnatul…… reprezentant imputernicit al _______________________________, </w:t>
      </w:r>
    </w:p>
    <w:p w:rsidR="00901C99" w:rsidRDefault="00901C99" w:rsidP="00055CCB">
      <w:pPr>
        <w:rPr>
          <w:i/>
          <w:color w:val="000000"/>
          <w:lang w:val="ro-RO"/>
        </w:rPr>
      </w:pPr>
      <w:r>
        <w:rPr>
          <w:i/>
          <w:color w:val="000000"/>
          <w:lang w:val="ro-RO"/>
        </w:rPr>
        <w:t xml:space="preserve">                                                                             (denumirea/numele si sediul/adresa ofertantului)</w:t>
      </w:r>
    </w:p>
    <w:p w:rsidR="00901C99" w:rsidRDefault="00901C99" w:rsidP="00055CCB">
      <w:pPr>
        <w:rPr>
          <w:i/>
          <w:color w:val="000000"/>
          <w:lang w:val="ro-RO"/>
        </w:rPr>
      </w:pPr>
    </w:p>
    <w:p w:rsidR="00901C99" w:rsidRDefault="00901C99" w:rsidP="00055CCB">
      <w:pPr>
        <w:jc w:val="both"/>
        <w:rPr>
          <w:color w:val="000000"/>
          <w:lang w:val="ro-RO"/>
        </w:rPr>
      </w:pPr>
      <w:r>
        <w:rPr>
          <w:color w:val="000000"/>
          <w:lang w:val="ro-RO"/>
        </w:rPr>
        <w:t xml:space="preserve">declar pe propria raspundere, sub sanctiunile aplicate faptei de fals in acte publice, ca nu ne aflam in nici una dintre situatiile prevazute la </w:t>
      </w:r>
      <w:r w:rsidRPr="002E7708">
        <w:rPr>
          <w:color w:val="000000"/>
          <w:lang w:val="ro-RO"/>
        </w:rPr>
        <w:t>art. 69</w:t>
      </w:r>
      <w:r w:rsidRPr="002E7708">
        <w:rPr>
          <w:color w:val="000000"/>
          <w:vertAlign w:val="superscript"/>
          <w:lang w:val="ro-RO"/>
        </w:rPr>
        <w:t>1</w:t>
      </w:r>
      <w:r w:rsidRPr="002E7708">
        <w:rPr>
          <w:color w:val="000000"/>
          <w:lang w:val="ro-RO"/>
        </w:rPr>
        <w:t>, art. 180 si art. 181</w:t>
      </w:r>
      <w:r w:rsidRPr="00F76FF3">
        <w:rPr>
          <w:color w:val="000000"/>
          <w:lang w:val="ro-RO"/>
        </w:rPr>
        <w:t xml:space="preserve"> </w:t>
      </w:r>
      <w:r>
        <w:rPr>
          <w:color w:val="000000"/>
          <w:lang w:val="ro-RO"/>
        </w:rPr>
        <w:t>din Ordonanta de urgenta a Guvernului nr.34/2006 privind atribuirea contractelor de achizitie publica, a contractelor de concesiune de lucrari publice si a contractelor de concesiune de servicii.</w:t>
      </w:r>
    </w:p>
    <w:p w:rsidR="00901C99" w:rsidRDefault="00901C99" w:rsidP="00055CCB">
      <w:pPr>
        <w:ind w:firstLine="720"/>
        <w:jc w:val="both"/>
        <w:rPr>
          <w:color w:val="000000"/>
          <w:lang w:val="ro-RO"/>
        </w:rPr>
      </w:pPr>
      <w:r>
        <w:rPr>
          <w:color w:val="000000"/>
          <w:lang w:val="ro-RO"/>
        </w:rPr>
        <w:t>2. 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privind eligibilitatea noastra, precum si experienta, competenta si resursele de care dispunem.</w:t>
      </w:r>
    </w:p>
    <w:p w:rsidR="00901C99" w:rsidRDefault="00901C99" w:rsidP="00055CCB">
      <w:pPr>
        <w:ind w:firstLine="720"/>
        <w:jc w:val="both"/>
        <w:rPr>
          <w:color w:val="000000"/>
          <w:lang w:val="ro-RO"/>
        </w:rPr>
      </w:pPr>
      <w:r>
        <w:rPr>
          <w:color w:val="000000"/>
          <w:lang w:val="ro-RO"/>
        </w:rPr>
        <w:t>3. Subsemnatul autorizez prin prezenta orice institutie, societate comerciala, banca, alte persoane juridice sa furnizeze informatii reprezentantilor autorizati ai autoritatii contractante __________________________________________ cu privire la orice aspect</w:t>
      </w:r>
    </w:p>
    <w:p w:rsidR="00901C99" w:rsidRDefault="00901C99" w:rsidP="00055CCB">
      <w:pPr>
        <w:jc w:val="both"/>
        <w:rPr>
          <w:color w:val="000000"/>
          <w:lang w:val="ro-RO"/>
        </w:rPr>
      </w:pPr>
      <w:r>
        <w:rPr>
          <w:color w:val="000000"/>
          <w:lang w:val="ro-RO"/>
        </w:rPr>
        <w:t xml:space="preserve">                                              (denumirea si adresa autoritatii contractante)</w:t>
      </w:r>
    </w:p>
    <w:p w:rsidR="00901C99" w:rsidRDefault="00901C99" w:rsidP="00055CCB">
      <w:pPr>
        <w:jc w:val="both"/>
        <w:rPr>
          <w:color w:val="000000"/>
          <w:lang w:val="ro-RO"/>
        </w:rPr>
      </w:pPr>
      <w:r>
        <w:rPr>
          <w:color w:val="000000"/>
          <w:lang w:val="ro-RO"/>
        </w:rPr>
        <w:t>tehnic si financiar in legatura cu activitatea noastra.</w:t>
      </w:r>
    </w:p>
    <w:p w:rsidR="00901C99" w:rsidRDefault="00901C99" w:rsidP="00055CCB">
      <w:pPr>
        <w:ind w:firstLine="720"/>
        <w:jc w:val="both"/>
        <w:rPr>
          <w:color w:val="000000"/>
          <w:lang w:val="ro-RO"/>
        </w:rPr>
      </w:pPr>
      <w:r>
        <w:rPr>
          <w:color w:val="000000"/>
          <w:lang w:val="ro-RO"/>
        </w:rPr>
        <w:t>4. Prezenta declaratie este valabila pana la data de _________________________ .</w:t>
      </w:r>
    </w:p>
    <w:p w:rsidR="00901C99" w:rsidRDefault="00901C99" w:rsidP="00055CCB">
      <w:pPr>
        <w:jc w:val="both"/>
        <w:rPr>
          <w:color w:val="000000"/>
          <w:lang w:val="ro-RO"/>
        </w:rPr>
      </w:pPr>
      <w:r>
        <w:rPr>
          <w:color w:val="000000"/>
          <w:lang w:val="ro-RO"/>
        </w:rPr>
        <w:t xml:space="preserve">                                                                                               (se precizeaza data expirarii perioadei de valabilitate a ofertei)</w:t>
      </w:r>
    </w:p>
    <w:p w:rsidR="00901C99" w:rsidRDefault="00901C99" w:rsidP="00055CCB">
      <w:pPr>
        <w:jc w:val="both"/>
        <w:rPr>
          <w:color w:val="000000"/>
          <w:lang w:val="ro-RO"/>
        </w:rPr>
      </w:pPr>
    </w:p>
    <w:p w:rsidR="00901C99" w:rsidRDefault="00901C99" w:rsidP="00055CCB">
      <w:pPr>
        <w:rPr>
          <w:color w:val="000000"/>
          <w:lang w:val="ro-RO"/>
        </w:rPr>
      </w:pPr>
      <w:r>
        <w:rPr>
          <w:color w:val="000000"/>
          <w:lang w:val="ro-RO"/>
        </w:rPr>
        <w:t xml:space="preserve">    Data completarii ......................</w:t>
      </w:r>
    </w:p>
    <w:p w:rsidR="00901C99" w:rsidRDefault="00901C99" w:rsidP="00055CCB">
      <w:pPr>
        <w:rPr>
          <w:color w:val="000000"/>
          <w:lang w:val="ro-RO"/>
        </w:rPr>
      </w:pPr>
    </w:p>
    <w:p w:rsidR="00901C99" w:rsidRDefault="00901C99" w:rsidP="00055CCB">
      <w:pPr>
        <w:jc w:val="center"/>
        <w:rPr>
          <w:color w:val="000000"/>
          <w:lang w:val="ro-RO"/>
        </w:rPr>
      </w:pPr>
      <w:r>
        <w:rPr>
          <w:color w:val="000000"/>
          <w:lang w:val="ro-RO"/>
        </w:rPr>
        <w:t>Ofertant,</w:t>
      </w:r>
    </w:p>
    <w:p w:rsidR="00901C99" w:rsidRDefault="00901C99" w:rsidP="00055CCB">
      <w:pPr>
        <w:jc w:val="center"/>
        <w:rPr>
          <w:color w:val="000000"/>
          <w:lang w:val="ro-RO"/>
        </w:rPr>
      </w:pPr>
      <w:r>
        <w:rPr>
          <w:color w:val="000000"/>
          <w:lang w:val="ro-RO"/>
        </w:rPr>
        <w:t>_________________</w:t>
      </w:r>
    </w:p>
    <w:p w:rsidR="00901C99" w:rsidRDefault="00901C99" w:rsidP="00055CCB">
      <w:pPr>
        <w:jc w:val="center"/>
        <w:rPr>
          <w:i/>
          <w:color w:val="000000"/>
          <w:lang w:val="ro-RO"/>
        </w:rPr>
      </w:pPr>
      <w:r>
        <w:rPr>
          <w:i/>
          <w:color w:val="000000"/>
          <w:lang w:val="ro-RO"/>
        </w:rPr>
        <w:t>(semnatura autorizata)</w:t>
      </w:r>
    </w:p>
    <w:p w:rsidR="00901C99" w:rsidRDefault="00901C99" w:rsidP="00055CCB">
      <w:pPr>
        <w:rPr>
          <w:color w:val="000000"/>
          <w:lang w:val="ro-RO"/>
        </w:rPr>
      </w:pPr>
    </w:p>
    <w:p w:rsidR="00901C99" w:rsidRDefault="00901C99" w:rsidP="00055CCB">
      <w:pPr>
        <w:pageBreakBefore/>
        <w:jc w:val="right"/>
        <w:rPr>
          <w:b/>
          <w:color w:val="000000"/>
          <w:lang w:val="ro-RO"/>
        </w:rPr>
      </w:pPr>
      <w:r>
        <w:rPr>
          <w:b/>
          <w:color w:val="000000"/>
          <w:lang w:val="ro-RO"/>
        </w:rPr>
        <w:t xml:space="preserve"> Formularul 5</w:t>
      </w:r>
    </w:p>
    <w:p w:rsidR="00901C99" w:rsidRPr="00FC24E5" w:rsidRDefault="00901C99" w:rsidP="00055CCB">
      <w:pPr>
        <w:spacing w:line="360" w:lineRule="auto"/>
        <w:ind w:left="2160" w:hanging="2160"/>
        <w:rPr>
          <w:lang w:val="ro-RO"/>
        </w:rPr>
      </w:pPr>
      <w:bookmarkStart w:id="1" w:name="tree#15"/>
      <w:bookmarkEnd w:id="1"/>
      <w:r w:rsidRPr="00AA1B53">
        <w:rPr>
          <w:rStyle w:val="anexa1"/>
          <w:lang w:val="ro-RO"/>
        </w:rPr>
        <w:t>  </w:t>
      </w:r>
      <w:r w:rsidRPr="00FC24E5">
        <w:rPr>
          <w:lang w:val="ro-RO"/>
        </w:rPr>
        <w:t>Operator economic</w:t>
      </w:r>
    </w:p>
    <w:p w:rsidR="00901C99" w:rsidRPr="00FC24E5" w:rsidRDefault="00901C99" w:rsidP="00055CCB">
      <w:pPr>
        <w:spacing w:line="360" w:lineRule="auto"/>
        <w:ind w:left="2160" w:hanging="2160"/>
        <w:rPr>
          <w:lang w:val="ro-RO"/>
        </w:rPr>
      </w:pPr>
      <w:r w:rsidRPr="00FC24E5">
        <w:rPr>
          <w:lang w:val="ro-RO"/>
        </w:rPr>
        <w:t>_______________</w:t>
      </w:r>
    </w:p>
    <w:p w:rsidR="00901C99" w:rsidRPr="00FC24E5" w:rsidRDefault="00901C99" w:rsidP="00055CCB">
      <w:pPr>
        <w:spacing w:line="360" w:lineRule="auto"/>
        <w:ind w:left="2160" w:hanging="2160"/>
        <w:rPr>
          <w:lang w:val="ro-RO"/>
        </w:rPr>
      </w:pPr>
      <w:r w:rsidRPr="00FC24E5">
        <w:rPr>
          <w:lang w:val="ro-RO"/>
        </w:rPr>
        <w:t>(denumirea/numele)</w:t>
      </w:r>
    </w:p>
    <w:p w:rsidR="00901C99" w:rsidRPr="00FC24E5" w:rsidRDefault="00901C99" w:rsidP="00055CCB">
      <w:pPr>
        <w:spacing w:line="360" w:lineRule="auto"/>
        <w:ind w:left="2160" w:hanging="2160"/>
        <w:jc w:val="center"/>
        <w:rPr>
          <w:sz w:val="28"/>
          <w:lang w:val="ro-RO"/>
        </w:rPr>
      </w:pPr>
    </w:p>
    <w:p w:rsidR="00901C99" w:rsidRPr="00FC24E5" w:rsidRDefault="00901C99" w:rsidP="00055CCB">
      <w:pPr>
        <w:spacing w:line="360" w:lineRule="auto"/>
        <w:ind w:left="2160" w:hanging="2160"/>
        <w:jc w:val="center"/>
        <w:rPr>
          <w:sz w:val="28"/>
          <w:lang w:val="ro-RO"/>
        </w:rPr>
      </w:pPr>
      <w:r w:rsidRPr="00FC24E5">
        <w:rPr>
          <w:sz w:val="28"/>
          <w:lang w:val="ro-RO"/>
        </w:rPr>
        <w:t>DECLARATIE</w:t>
      </w:r>
    </w:p>
    <w:p w:rsidR="00901C99" w:rsidRPr="00FC24E5" w:rsidRDefault="00901C99" w:rsidP="00055CCB">
      <w:pPr>
        <w:spacing w:line="360" w:lineRule="auto"/>
        <w:ind w:left="2160" w:hanging="2160"/>
        <w:jc w:val="center"/>
        <w:rPr>
          <w:sz w:val="28"/>
          <w:lang w:val="ro-RO"/>
        </w:rPr>
      </w:pPr>
      <w:r w:rsidRPr="00FC24E5">
        <w:rPr>
          <w:sz w:val="28"/>
          <w:lang w:val="ro-RO"/>
        </w:rPr>
        <w:t>PRIVIND CALITATEA DE PARTICIPANT LA PROCEDURA</w:t>
      </w:r>
    </w:p>
    <w:p w:rsidR="00901C99" w:rsidRPr="00FC24E5" w:rsidRDefault="00901C99" w:rsidP="00055CCB">
      <w:pPr>
        <w:spacing w:line="360" w:lineRule="auto"/>
        <w:ind w:left="2160" w:hanging="2160"/>
        <w:jc w:val="center"/>
        <w:rPr>
          <w:sz w:val="28"/>
          <w:lang w:val="ro-RO"/>
        </w:rPr>
      </w:pPr>
    </w:p>
    <w:p w:rsidR="00901C99" w:rsidRDefault="00901C99" w:rsidP="00055CCB">
      <w:pPr>
        <w:numPr>
          <w:ilvl w:val="0"/>
          <w:numId w:val="7"/>
        </w:numPr>
        <w:tabs>
          <w:tab w:val="clear" w:pos="460"/>
          <w:tab w:val="left" w:pos="720"/>
        </w:tabs>
        <w:ind w:left="720" w:hanging="360"/>
        <w:jc w:val="both"/>
        <w:rPr>
          <w:lang w:val="it-IT"/>
        </w:rPr>
      </w:pPr>
      <w:r>
        <w:rPr>
          <w:lang w:val="it-IT"/>
        </w:rPr>
        <w:t>Subsemnatul, reprezentant .................................................................................</w:t>
      </w:r>
    </w:p>
    <w:p w:rsidR="00901C99" w:rsidRDefault="00901C99" w:rsidP="00055CCB">
      <w:pPr>
        <w:ind w:left="360"/>
        <w:jc w:val="both"/>
        <w:rPr>
          <w:lang w:val="it-IT"/>
        </w:rPr>
      </w:pPr>
      <w:r>
        <w:rPr>
          <w:lang w:val="it-IT"/>
        </w:rPr>
        <w:t>(denumirea operatorului economic), declar pe propria raspundere, sub sanctiunile aplicate faptei de fals in acte publice, ca, la procedura pentru atribuirea contractului de achizitie publica .................................(se mentioneaza procedura), avand ca obiect......................(denumirea autoritatii contractante), particip si depun oferta:</w:t>
      </w:r>
    </w:p>
    <w:p w:rsidR="00901C99" w:rsidRDefault="00901C99" w:rsidP="00055CCB">
      <w:pPr>
        <w:ind w:left="360"/>
        <w:jc w:val="both"/>
        <w:rPr>
          <w:lang w:val="it-IT"/>
        </w:rPr>
      </w:pPr>
      <w:r>
        <w:rPr>
          <w:lang w:val="it-IT"/>
        </w:rPr>
        <w:tab/>
        <w:t>[ ] in nume propriu;</w:t>
      </w:r>
    </w:p>
    <w:p w:rsidR="00901C99" w:rsidRDefault="00901C99" w:rsidP="00055CCB">
      <w:pPr>
        <w:ind w:left="360"/>
        <w:jc w:val="both"/>
        <w:rPr>
          <w:lang w:val="it-IT"/>
        </w:rPr>
      </w:pPr>
      <w:r>
        <w:rPr>
          <w:lang w:val="it-IT"/>
        </w:rPr>
        <w:tab/>
        <w:t>[ ] ca asociat in cadrul asociatiei .....................................................;</w:t>
      </w:r>
    </w:p>
    <w:p w:rsidR="00901C99" w:rsidRDefault="00901C99" w:rsidP="00055CCB">
      <w:pPr>
        <w:ind w:left="360"/>
        <w:jc w:val="both"/>
        <w:rPr>
          <w:lang w:val="it-IT"/>
        </w:rPr>
      </w:pPr>
      <w:r>
        <w:rPr>
          <w:lang w:val="it-IT"/>
        </w:rPr>
        <w:tab/>
        <w:t>[ ] ca subcontractant al ....................................................................;</w:t>
      </w:r>
    </w:p>
    <w:p w:rsidR="00901C99" w:rsidRDefault="00901C99" w:rsidP="00055CCB">
      <w:pPr>
        <w:ind w:left="360"/>
        <w:jc w:val="both"/>
        <w:rPr>
          <w:lang w:val="it-IT"/>
        </w:rPr>
      </w:pPr>
      <w:r>
        <w:rPr>
          <w:lang w:val="it-IT"/>
        </w:rPr>
        <w:tab/>
        <w:t xml:space="preserve"> (Se bifeaza optiunea corespunzatoare)</w:t>
      </w:r>
    </w:p>
    <w:p w:rsidR="00901C99" w:rsidRDefault="00901C99" w:rsidP="00055CCB">
      <w:pPr>
        <w:numPr>
          <w:ilvl w:val="0"/>
          <w:numId w:val="7"/>
        </w:numPr>
        <w:tabs>
          <w:tab w:val="clear" w:pos="460"/>
          <w:tab w:val="left" w:pos="720"/>
        </w:tabs>
        <w:ind w:left="720" w:hanging="360"/>
        <w:jc w:val="both"/>
        <w:rPr>
          <w:lang w:val="it-IT"/>
        </w:rPr>
      </w:pPr>
      <w:r>
        <w:rPr>
          <w:lang w:val="it-IT"/>
        </w:rPr>
        <w:t>Subsemnatul declar ca:</w:t>
      </w:r>
    </w:p>
    <w:p w:rsidR="00901C99" w:rsidRDefault="00901C99" w:rsidP="00055CCB">
      <w:pPr>
        <w:ind w:left="720"/>
        <w:jc w:val="both"/>
        <w:rPr>
          <w:lang w:val="it-IT"/>
        </w:rPr>
      </w:pPr>
      <w:r>
        <w:rPr>
          <w:lang w:val="it-IT"/>
        </w:rPr>
        <w:t>[ ] nu sunt membru al niciunui grup sau retele de operatori economici;</w:t>
      </w:r>
    </w:p>
    <w:p w:rsidR="00901C99" w:rsidRDefault="00901C99" w:rsidP="00055CCB">
      <w:pPr>
        <w:ind w:left="720"/>
        <w:jc w:val="both"/>
        <w:rPr>
          <w:lang w:val="it-IT"/>
        </w:rPr>
      </w:pPr>
      <w:r>
        <w:rPr>
          <w:lang w:val="it-IT"/>
        </w:rPr>
        <w:t>[ ] sunt membru in grupul sau reteaua a cerei lista cu date de recunoastere o prezint in anexa.</w:t>
      </w:r>
    </w:p>
    <w:p w:rsidR="00901C99" w:rsidRDefault="00901C99" w:rsidP="00055CCB">
      <w:pPr>
        <w:ind w:left="720"/>
        <w:jc w:val="both"/>
        <w:rPr>
          <w:lang w:val="it-IT"/>
        </w:rPr>
      </w:pPr>
      <w:r>
        <w:rPr>
          <w:lang w:val="it-IT"/>
        </w:rPr>
        <w:t xml:space="preserve"> (Se bifeaza optiunea corespunzatoare)</w:t>
      </w:r>
    </w:p>
    <w:p w:rsidR="00901C99" w:rsidRDefault="00901C99" w:rsidP="00055CCB">
      <w:pPr>
        <w:numPr>
          <w:ilvl w:val="0"/>
          <w:numId w:val="7"/>
        </w:numPr>
        <w:tabs>
          <w:tab w:val="clear" w:pos="460"/>
          <w:tab w:val="left" w:pos="720"/>
        </w:tabs>
        <w:ind w:left="720" w:hanging="360"/>
        <w:jc w:val="both"/>
        <w:rPr>
          <w:lang w:val="it-IT"/>
        </w:rPr>
      </w:pPr>
      <w:r>
        <w:rPr>
          <w:lang w:val="it-IT"/>
        </w:rPr>
        <w:t>Subsemnatul declar ca voi informa imediat achizitorul daca vor interveni mofificari in prezenta declaratie la orice punct pe parcursul derularii procedurii de atribuire a acontractului de achizitie publica sau, in cazul in care vom fi desemnati castigatori, pe parcursul derularii contractului in achizitie publica.</w:t>
      </w:r>
    </w:p>
    <w:p w:rsidR="00901C99" w:rsidRDefault="00901C99" w:rsidP="00055CCB">
      <w:pPr>
        <w:numPr>
          <w:ilvl w:val="0"/>
          <w:numId w:val="7"/>
        </w:numPr>
        <w:tabs>
          <w:tab w:val="clear" w:pos="460"/>
          <w:tab w:val="left" w:pos="720"/>
        </w:tabs>
        <w:ind w:left="720" w:hanging="360"/>
        <w:jc w:val="both"/>
        <w:rPr>
          <w:lang w:val="it-IT"/>
        </w:rPr>
      </w:pPr>
      <w:r>
        <w:rPr>
          <w:lang w:val="it-IT"/>
        </w:rPr>
        <w:t>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rsidR="00901C99" w:rsidRDefault="00901C99" w:rsidP="00055CCB">
      <w:pPr>
        <w:numPr>
          <w:ilvl w:val="0"/>
          <w:numId w:val="7"/>
        </w:numPr>
        <w:tabs>
          <w:tab w:val="clear" w:pos="460"/>
          <w:tab w:val="left" w:pos="720"/>
        </w:tabs>
        <w:ind w:left="720" w:hanging="360"/>
        <w:jc w:val="both"/>
        <w:rPr>
          <w:lang w:val="it-IT"/>
        </w:rPr>
      </w:pPr>
      <w:r>
        <w:rPr>
          <w:lang w:val="it-IT"/>
        </w:rPr>
        <w:t>Subsemnatul autorizez prin prezenta orice institutie, societate comerciala, banca, alte persoane juridice sa furnizeze informatii reprezentatntilor autorizati ai .......................................................(denumirea si adresa autoritatii contractante) cu privire la orice aspect tehnic si financiar in legatura cu activitatea noastra.</w:t>
      </w:r>
    </w:p>
    <w:p w:rsidR="00901C99" w:rsidRDefault="00901C99" w:rsidP="00055CCB">
      <w:pPr>
        <w:ind w:left="360"/>
        <w:jc w:val="both"/>
        <w:rPr>
          <w:lang w:val="it-IT"/>
        </w:rPr>
      </w:pPr>
    </w:p>
    <w:p w:rsidR="00901C99" w:rsidRDefault="00901C99" w:rsidP="00055CCB">
      <w:pPr>
        <w:ind w:left="360"/>
        <w:rPr>
          <w:lang w:val="it-IT"/>
        </w:rPr>
      </w:pPr>
      <w:r>
        <w:rPr>
          <w:lang w:val="it-IT"/>
        </w:rPr>
        <w:t xml:space="preserve">                                                                </w:t>
      </w:r>
    </w:p>
    <w:p w:rsidR="00901C99" w:rsidRDefault="00901C99" w:rsidP="00055CCB">
      <w:pPr>
        <w:ind w:left="360"/>
        <w:rPr>
          <w:lang w:val="it-IT"/>
        </w:rPr>
      </w:pPr>
    </w:p>
    <w:p w:rsidR="00901C99" w:rsidRDefault="00901C99" w:rsidP="00055CCB">
      <w:pPr>
        <w:ind w:left="360"/>
        <w:rPr>
          <w:lang w:val="it-IT"/>
        </w:rPr>
      </w:pPr>
      <w:r>
        <w:rPr>
          <w:lang w:val="it-IT"/>
        </w:rPr>
        <w:t xml:space="preserve">                                                                                                  Operator economic,</w:t>
      </w:r>
    </w:p>
    <w:p w:rsidR="00901C99" w:rsidRDefault="00901C99" w:rsidP="00055CCB">
      <w:pPr>
        <w:ind w:left="360"/>
        <w:rPr>
          <w:lang w:val="it-IT"/>
        </w:rPr>
      </w:pPr>
      <w:r>
        <w:rPr>
          <w:lang w:val="it-IT"/>
        </w:rPr>
        <w:t xml:space="preserve">                                                                                              .......................................</w:t>
      </w:r>
    </w:p>
    <w:p w:rsidR="00901C99" w:rsidRPr="00055CCB" w:rsidRDefault="00901C99" w:rsidP="00055CCB">
      <w:pPr>
        <w:ind w:left="360"/>
        <w:rPr>
          <w:lang w:val="it-IT"/>
        </w:rPr>
      </w:pPr>
      <w:r>
        <w:rPr>
          <w:lang w:val="it-IT"/>
        </w:rPr>
        <w:t xml:space="preserve">                                                                                                 (semnatura autorizata</w:t>
      </w:r>
    </w:p>
    <w:p w:rsidR="00901C99" w:rsidRPr="00582BDC" w:rsidRDefault="00901C99" w:rsidP="00055CCB">
      <w:pPr>
        <w:rPr>
          <w:lang w:val="it-IT"/>
        </w:rPr>
      </w:pPr>
    </w:p>
    <w:p w:rsidR="00901C99" w:rsidRPr="00582BDC" w:rsidRDefault="00901C99" w:rsidP="00055CCB">
      <w:pPr>
        <w:rPr>
          <w:lang w:val="it-IT"/>
        </w:rPr>
      </w:pPr>
    </w:p>
    <w:p w:rsidR="00901C99" w:rsidRPr="00582BDC" w:rsidRDefault="00901C99" w:rsidP="00055CCB">
      <w:pPr>
        <w:rPr>
          <w:lang w:val="it-IT"/>
        </w:rPr>
      </w:pPr>
      <w:r w:rsidRPr="00582BDC">
        <w:rPr>
          <w:lang w:val="it-IT"/>
        </w:rPr>
        <w:t xml:space="preserve">  Operator economic</w:t>
      </w:r>
    </w:p>
    <w:p w:rsidR="00901C99" w:rsidRPr="00582BDC" w:rsidRDefault="00901C99" w:rsidP="00055CCB">
      <w:pPr>
        <w:rPr>
          <w:lang w:val="it-IT"/>
        </w:rPr>
      </w:pPr>
      <w:r w:rsidRPr="00582BDC">
        <w:rPr>
          <w:lang w:val="it-IT"/>
        </w:rPr>
        <w:t xml:space="preserve"> ..................................                                                                                    </w:t>
      </w:r>
      <w:r w:rsidRPr="00582BDC">
        <w:rPr>
          <w:b/>
          <w:lang w:val="it-IT"/>
        </w:rPr>
        <w:t>Formular 6</w:t>
      </w:r>
    </w:p>
    <w:p w:rsidR="00901C99" w:rsidRPr="00582BDC" w:rsidRDefault="00901C99" w:rsidP="00055CCB">
      <w:pPr>
        <w:rPr>
          <w:i/>
          <w:lang w:val="it-IT"/>
        </w:rPr>
      </w:pPr>
      <w:r w:rsidRPr="00582BDC">
        <w:rPr>
          <w:i/>
          <w:lang w:val="it-IT"/>
        </w:rPr>
        <w:t xml:space="preserve">  (denumirea/numele)</w:t>
      </w:r>
    </w:p>
    <w:p w:rsidR="00901C99" w:rsidRPr="00582BDC" w:rsidRDefault="00901C99" w:rsidP="00055CCB">
      <w:pPr>
        <w:jc w:val="center"/>
        <w:rPr>
          <w:lang w:val="it-IT"/>
        </w:rPr>
      </w:pPr>
    </w:p>
    <w:p w:rsidR="00901C99" w:rsidRPr="002378F4" w:rsidRDefault="00901C99" w:rsidP="00055CCB">
      <w:pPr>
        <w:jc w:val="center"/>
        <w:rPr>
          <w:b/>
          <w:lang w:val="it-IT"/>
        </w:rPr>
      </w:pPr>
      <w:r w:rsidRPr="00582BDC">
        <w:rPr>
          <w:b/>
          <w:lang w:val="it-IT"/>
        </w:rPr>
        <w:t>INFORMAŢII GEN</w:t>
      </w:r>
      <w:r w:rsidRPr="002378F4">
        <w:rPr>
          <w:b/>
          <w:lang w:val="it-IT"/>
        </w:rPr>
        <w:t>ERALE</w:t>
      </w:r>
    </w:p>
    <w:p w:rsidR="00901C99" w:rsidRPr="002378F4" w:rsidRDefault="00901C99" w:rsidP="00055CCB">
      <w:pPr>
        <w:rPr>
          <w:lang w:val="it-IT"/>
        </w:rPr>
      </w:pPr>
    </w:p>
    <w:p w:rsidR="00901C99" w:rsidRPr="002378F4" w:rsidRDefault="00901C99" w:rsidP="00055CCB">
      <w:pPr>
        <w:ind w:firstLine="720"/>
        <w:rPr>
          <w:lang w:val="it-IT"/>
        </w:rPr>
      </w:pPr>
      <w:r w:rsidRPr="002378F4">
        <w:rPr>
          <w:lang w:val="it-IT"/>
        </w:rPr>
        <w:t>1. Denumirea/numele:</w:t>
      </w:r>
    </w:p>
    <w:p w:rsidR="00901C99" w:rsidRPr="002378F4" w:rsidRDefault="00901C99" w:rsidP="00055CCB">
      <w:pPr>
        <w:ind w:firstLine="720"/>
        <w:rPr>
          <w:lang w:val="it-IT"/>
        </w:rPr>
      </w:pPr>
      <w:r w:rsidRPr="002378F4">
        <w:rPr>
          <w:lang w:val="it-IT"/>
        </w:rPr>
        <w:t>2. Codul fiscal:</w:t>
      </w:r>
    </w:p>
    <w:p w:rsidR="00901C99" w:rsidRPr="002378F4" w:rsidRDefault="00901C99" w:rsidP="00055CCB">
      <w:pPr>
        <w:ind w:firstLine="720"/>
        <w:rPr>
          <w:lang w:val="it-IT"/>
        </w:rPr>
      </w:pPr>
      <w:r w:rsidRPr="002378F4">
        <w:rPr>
          <w:lang w:val="it-IT"/>
        </w:rPr>
        <w:t>3. Adresa sediului central:</w:t>
      </w:r>
    </w:p>
    <w:p w:rsidR="00901C99" w:rsidRPr="002378F4" w:rsidRDefault="00901C99" w:rsidP="00055CCB">
      <w:pPr>
        <w:ind w:firstLine="720"/>
        <w:rPr>
          <w:lang w:val="it-IT"/>
        </w:rPr>
      </w:pPr>
      <w:r w:rsidRPr="002378F4">
        <w:rPr>
          <w:lang w:val="it-IT"/>
        </w:rPr>
        <w:t>4. Telefon:</w:t>
      </w:r>
    </w:p>
    <w:p w:rsidR="00901C99" w:rsidRPr="002378F4" w:rsidRDefault="00901C99" w:rsidP="00055CCB">
      <w:pPr>
        <w:ind w:left="720" w:firstLine="720"/>
        <w:rPr>
          <w:lang w:val="it-IT"/>
        </w:rPr>
      </w:pPr>
      <w:r w:rsidRPr="002378F4">
        <w:rPr>
          <w:lang w:val="it-IT"/>
        </w:rPr>
        <w:t>Fax:</w:t>
      </w:r>
    </w:p>
    <w:p w:rsidR="00901C99" w:rsidRPr="002378F4" w:rsidRDefault="00901C99" w:rsidP="00055CCB">
      <w:pPr>
        <w:ind w:left="720" w:firstLine="720"/>
        <w:rPr>
          <w:lang w:val="it-IT"/>
        </w:rPr>
      </w:pPr>
      <w:r w:rsidRPr="002378F4">
        <w:rPr>
          <w:lang w:val="it-IT"/>
        </w:rPr>
        <w:t>E-mail:</w:t>
      </w:r>
    </w:p>
    <w:p w:rsidR="00901C99" w:rsidRPr="002378F4" w:rsidRDefault="00901C99" w:rsidP="00055CCB">
      <w:pPr>
        <w:ind w:firstLine="720"/>
        <w:rPr>
          <w:lang w:val="it-IT"/>
        </w:rPr>
      </w:pPr>
      <w:r w:rsidRPr="002378F4">
        <w:rPr>
          <w:lang w:val="it-IT"/>
        </w:rPr>
        <w:t>5. Certificatul de înmatriculare/înregistrare ...................................</w:t>
      </w:r>
    </w:p>
    <w:p w:rsidR="00901C99" w:rsidRPr="002378F4" w:rsidRDefault="00901C99" w:rsidP="00055CCB">
      <w:pPr>
        <w:rPr>
          <w:lang w:val="it-IT"/>
        </w:rPr>
      </w:pPr>
      <w:r w:rsidRPr="002378F4">
        <w:rPr>
          <w:i/>
          <w:lang w:val="it-IT"/>
        </w:rPr>
        <w:t>(numărul înmatriculare/inregistrare, data</w:t>
      </w:r>
      <w:r w:rsidRPr="002378F4">
        <w:rPr>
          <w:lang w:val="it-IT"/>
        </w:rPr>
        <w:t>)</w:t>
      </w:r>
    </w:p>
    <w:p w:rsidR="00901C99" w:rsidRPr="002378F4" w:rsidRDefault="00901C99" w:rsidP="00055CCB">
      <w:pPr>
        <w:ind w:firstLine="720"/>
        <w:rPr>
          <w:lang w:val="it-IT"/>
        </w:rPr>
      </w:pPr>
      <w:r w:rsidRPr="002378F4">
        <w:rPr>
          <w:lang w:val="it-IT"/>
        </w:rPr>
        <w:t>6. Obiectul de activitate, pe domenii: __________________________</w:t>
      </w:r>
    </w:p>
    <w:p w:rsidR="00901C99" w:rsidRPr="002378F4" w:rsidRDefault="00901C99" w:rsidP="00055CCB">
      <w:pPr>
        <w:rPr>
          <w:i/>
          <w:lang w:val="it-IT"/>
        </w:rPr>
      </w:pPr>
      <w:r w:rsidRPr="002378F4">
        <w:rPr>
          <w:lang w:val="it-IT"/>
        </w:rPr>
        <w:t xml:space="preserve"> (</w:t>
      </w:r>
      <w:r w:rsidRPr="002378F4">
        <w:rPr>
          <w:i/>
          <w:lang w:val="it-IT"/>
        </w:rPr>
        <w:t>în conformitate cu prevederile din statutul propriu)</w:t>
      </w:r>
    </w:p>
    <w:p w:rsidR="00901C99" w:rsidRPr="002378F4" w:rsidRDefault="00901C99" w:rsidP="00055CCB">
      <w:pPr>
        <w:jc w:val="both"/>
        <w:rPr>
          <w:i/>
          <w:lang w:val="it-IT"/>
        </w:rPr>
      </w:pPr>
      <w:r w:rsidRPr="002378F4">
        <w:rPr>
          <w:lang w:val="it-IT"/>
        </w:rPr>
        <w:t>6.1. Activităţi CAEN pentru care există autorizare</w:t>
      </w:r>
      <w:r w:rsidRPr="002378F4">
        <w:rPr>
          <w:i/>
          <w:lang w:val="it-IT"/>
        </w:rPr>
        <w:t>..................................(se va solicita după caz, certificatul constatator conform căruia operatorul economic îndeplineşte condiţiile de funcţionare specifice pentru activitatea CAEN în care se înscrie obiectul contractului de achiziţie)</w:t>
      </w:r>
    </w:p>
    <w:p w:rsidR="00901C99" w:rsidRPr="002378F4" w:rsidRDefault="00901C99" w:rsidP="00055CCB">
      <w:pPr>
        <w:tabs>
          <w:tab w:val="num" w:pos="720"/>
        </w:tabs>
        <w:ind w:left="720" w:hanging="360"/>
        <w:rPr>
          <w:lang w:val="it-IT"/>
        </w:rPr>
      </w:pPr>
      <w:r w:rsidRPr="002378F4">
        <w:rPr>
          <w:lang w:val="it-IT"/>
        </w:rPr>
        <w:t xml:space="preserve">Birourile filialelor/sucursalelor locale, dacă este cazul: </w:t>
      </w:r>
    </w:p>
    <w:p w:rsidR="00901C99" w:rsidRPr="002378F4" w:rsidRDefault="00901C99" w:rsidP="00055CCB">
      <w:pPr>
        <w:rPr>
          <w:lang w:val="it-IT"/>
        </w:rPr>
      </w:pPr>
      <w:r w:rsidRPr="002378F4">
        <w:rPr>
          <w:lang w:val="it-IT"/>
        </w:rPr>
        <w:t>1._______________________________________________________</w:t>
      </w:r>
    </w:p>
    <w:p w:rsidR="00901C99" w:rsidRPr="002378F4" w:rsidRDefault="00901C99" w:rsidP="00055CCB">
      <w:pPr>
        <w:rPr>
          <w:lang w:val="it-IT"/>
        </w:rPr>
      </w:pPr>
      <w:r w:rsidRPr="002378F4">
        <w:rPr>
          <w:lang w:val="it-IT"/>
        </w:rPr>
        <w:t>(</w:t>
      </w:r>
      <w:r w:rsidRPr="002378F4">
        <w:rPr>
          <w:i/>
          <w:lang w:val="it-IT"/>
        </w:rPr>
        <w:t>adrese complete, telefon/fax, certificate de inmatriculare/inregistrare</w:t>
      </w:r>
      <w:r w:rsidRPr="002378F4">
        <w:rPr>
          <w:lang w:val="it-IT"/>
        </w:rPr>
        <w:t>)</w:t>
      </w:r>
    </w:p>
    <w:p w:rsidR="00901C99" w:rsidRPr="002378F4" w:rsidRDefault="00901C99" w:rsidP="00055CCB">
      <w:pPr>
        <w:rPr>
          <w:lang w:val="it-IT"/>
        </w:rPr>
      </w:pPr>
      <w:r w:rsidRPr="002378F4">
        <w:rPr>
          <w:lang w:val="it-IT"/>
        </w:rPr>
        <w:t>2._______________________________________________________</w:t>
      </w:r>
    </w:p>
    <w:p w:rsidR="00901C99" w:rsidRPr="002378F4" w:rsidRDefault="00901C99" w:rsidP="00055CCB">
      <w:pPr>
        <w:rPr>
          <w:lang w:val="it-IT"/>
        </w:rPr>
      </w:pPr>
      <w:r w:rsidRPr="002378F4">
        <w:rPr>
          <w:lang w:val="it-IT"/>
        </w:rPr>
        <w:t>3._______________________________________________________</w:t>
      </w:r>
    </w:p>
    <w:p w:rsidR="00901C99" w:rsidRPr="002378F4" w:rsidRDefault="00901C99" w:rsidP="00055CCB">
      <w:pPr>
        <w:rPr>
          <w:lang w:val="it-IT"/>
        </w:rPr>
      </w:pPr>
      <w:r w:rsidRPr="002378F4">
        <w:rPr>
          <w:lang w:val="it-IT"/>
        </w:rPr>
        <w:t>4._______________________________________________________</w:t>
      </w:r>
    </w:p>
    <w:p w:rsidR="00901C99" w:rsidRPr="00582BDC" w:rsidRDefault="00901C99" w:rsidP="00055CCB">
      <w:pPr>
        <w:rPr>
          <w:iCs/>
          <w:lang w:val="it-IT"/>
        </w:rPr>
      </w:pPr>
      <w:r w:rsidRPr="00582BDC">
        <w:rPr>
          <w:iCs/>
          <w:lang w:val="it-IT"/>
        </w:rPr>
        <w:t>8. Principala piaţă a afacerilor :</w:t>
      </w:r>
    </w:p>
    <w:p w:rsidR="00901C99" w:rsidRPr="00582BDC" w:rsidRDefault="00901C99" w:rsidP="00055CCB">
      <w:pPr>
        <w:rPr>
          <w:iCs/>
          <w:lang w:val="it-IT"/>
        </w:rPr>
      </w:pPr>
      <w:r w:rsidRPr="00582BDC">
        <w:rPr>
          <w:iCs/>
          <w:lang w:val="it-IT"/>
        </w:rPr>
        <w:t>9. Cifra de afaceri pe ultimii 3 ani :</w:t>
      </w:r>
    </w:p>
    <w:p w:rsidR="00901C99" w:rsidRPr="00582BDC" w:rsidRDefault="00901C99" w:rsidP="00055CCB">
      <w:pPr>
        <w:rPr>
          <w:iCs/>
          <w:lang w:val="it-IT"/>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2340"/>
        <w:gridCol w:w="2340"/>
        <w:gridCol w:w="2340"/>
      </w:tblGrid>
      <w:tr w:rsidR="00901C99" w:rsidRPr="00437CAF" w:rsidTr="000B1521">
        <w:tc>
          <w:tcPr>
            <w:tcW w:w="2340" w:type="dxa"/>
            <w:tcBorders>
              <w:top w:val="single" w:sz="4" w:space="0" w:color="auto"/>
            </w:tcBorders>
          </w:tcPr>
          <w:p w:rsidR="00901C99" w:rsidRPr="00582BDC" w:rsidRDefault="00901C99" w:rsidP="000B1521">
            <w:pPr>
              <w:jc w:val="center"/>
              <w:rPr>
                <w:iCs/>
                <w:lang w:val="it-IT"/>
              </w:rPr>
            </w:pPr>
          </w:p>
          <w:p w:rsidR="00901C99" w:rsidRPr="000B1521" w:rsidRDefault="00901C99" w:rsidP="000B1521">
            <w:pPr>
              <w:jc w:val="center"/>
              <w:rPr>
                <w:iCs/>
              </w:rPr>
            </w:pPr>
            <w:r w:rsidRPr="000B1521">
              <w:rPr>
                <w:iCs/>
              </w:rPr>
              <w:t>Anul</w:t>
            </w:r>
          </w:p>
        </w:tc>
        <w:tc>
          <w:tcPr>
            <w:tcW w:w="2340" w:type="dxa"/>
            <w:tcBorders>
              <w:top w:val="single" w:sz="4" w:space="0" w:color="auto"/>
            </w:tcBorders>
          </w:tcPr>
          <w:p w:rsidR="00901C99" w:rsidRPr="000B1521" w:rsidRDefault="00901C99" w:rsidP="000B1521">
            <w:pPr>
              <w:jc w:val="center"/>
              <w:rPr>
                <w:iCs/>
                <w:lang w:val="es-ES"/>
              </w:rPr>
            </w:pPr>
            <w:r w:rsidRPr="000B1521">
              <w:rPr>
                <w:iCs/>
                <w:lang w:val="es-ES"/>
              </w:rPr>
              <w:t>Cifra de afaceri anuală (la 31 dec.)</w:t>
            </w:r>
          </w:p>
          <w:p w:rsidR="00901C99" w:rsidRPr="000B1521" w:rsidRDefault="00901C99" w:rsidP="000B1521">
            <w:pPr>
              <w:jc w:val="center"/>
              <w:rPr>
                <w:i/>
                <w:iCs/>
              </w:rPr>
            </w:pPr>
            <w:r w:rsidRPr="000B1521">
              <w:rPr>
                <w:i/>
                <w:iCs/>
              </w:rPr>
              <w:t>lei</w:t>
            </w:r>
          </w:p>
        </w:tc>
        <w:tc>
          <w:tcPr>
            <w:tcW w:w="2340" w:type="dxa"/>
            <w:tcBorders>
              <w:top w:val="single" w:sz="4" w:space="0" w:color="auto"/>
            </w:tcBorders>
          </w:tcPr>
          <w:p w:rsidR="00901C99" w:rsidRPr="000B1521" w:rsidRDefault="00901C99" w:rsidP="000B1521">
            <w:pPr>
              <w:jc w:val="center"/>
              <w:rPr>
                <w:iCs/>
                <w:lang w:val="es-ES"/>
              </w:rPr>
            </w:pPr>
            <w:r w:rsidRPr="000B1521">
              <w:rPr>
                <w:iCs/>
                <w:lang w:val="es-ES"/>
              </w:rPr>
              <w:t>Cifra de afaceri anuală (la 31 dec.)</w:t>
            </w:r>
          </w:p>
          <w:p w:rsidR="00901C99" w:rsidRPr="00582BDC" w:rsidRDefault="00901C99" w:rsidP="000B1521">
            <w:pPr>
              <w:jc w:val="center"/>
              <w:rPr>
                <w:i/>
                <w:iCs/>
                <w:lang w:val="es-ES"/>
              </w:rPr>
            </w:pPr>
            <w:r w:rsidRPr="00582BDC">
              <w:rPr>
                <w:i/>
                <w:iCs/>
                <w:lang w:val="es-ES"/>
              </w:rPr>
              <w:t>echivalent euro</w:t>
            </w:r>
          </w:p>
        </w:tc>
      </w:tr>
      <w:tr w:rsidR="00901C99" w:rsidRPr="002378F4" w:rsidTr="000B1521">
        <w:tc>
          <w:tcPr>
            <w:tcW w:w="2340" w:type="dxa"/>
          </w:tcPr>
          <w:p w:rsidR="00901C99" w:rsidRPr="000B1521" w:rsidRDefault="00901C99" w:rsidP="008833F5">
            <w:pPr>
              <w:rPr>
                <w:iCs/>
              </w:rPr>
            </w:pPr>
            <w:r w:rsidRPr="000B1521">
              <w:rPr>
                <w:iCs/>
              </w:rPr>
              <w:t>1..............</w:t>
            </w:r>
          </w:p>
        </w:tc>
        <w:tc>
          <w:tcPr>
            <w:tcW w:w="2340" w:type="dxa"/>
          </w:tcPr>
          <w:p w:rsidR="00901C99" w:rsidRPr="000B1521" w:rsidRDefault="00901C99" w:rsidP="008833F5">
            <w:pPr>
              <w:rPr>
                <w:iCs/>
              </w:rPr>
            </w:pPr>
          </w:p>
        </w:tc>
        <w:tc>
          <w:tcPr>
            <w:tcW w:w="2340" w:type="dxa"/>
          </w:tcPr>
          <w:p w:rsidR="00901C99" w:rsidRPr="000B1521" w:rsidRDefault="00901C99" w:rsidP="008833F5">
            <w:pPr>
              <w:rPr>
                <w:iCs/>
              </w:rPr>
            </w:pPr>
          </w:p>
        </w:tc>
      </w:tr>
      <w:tr w:rsidR="00901C99" w:rsidRPr="002378F4" w:rsidTr="000B1521">
        <w:tc>
          <w:tcPr>
            <w:tcW w:w="2340" w:type="dxa"/>
          </w:tcPr>
          <w:p w:rsidR="00901C99" w:rsidRPr="000B1521" w:rsidRDefault="00901C99" w:rsidP="008833F5">
            <w:pPr>
              <w:rPr>
                <w:iCs/>
              </w:rPr>
            </w:pPr>
            <w:r w:rsidRPr="000B1521">
              <w:rPr>
                <w:iCs/>
              </w:rPr>
              <w:t>2.............</w:t>
            </w:r>
          </w:p>
        </w:tc>
        <w:tc>
          <w:tcPr>
            <w:tcW w:w="2340" w:type="dxa"/>
          </w:tcPr>
          <w:p w:rsidR="00901C99" w:rsidRPr="000B1521" w:rsidRDefault="00901C99" w:rsidP="008833F5">
            <w:pPr>
              <w:rPr>
                <w:iCs/>
              </w:rPr>
            </w:pPr>
          </w:p>
        </w:tc>
        <w:tc>
          <w:tcPr>
            <w:tcW w:w="2340" w:type="dxa"/>
          </w:tcPr>
          <w:p w:rsidR="00901C99" w:rsidRPr="000B1521" w:rsidRDefault="00901C99" w:rsidP="008833F5">
            <w:pPr>
              <w:rPr>
                <w:iCs/>
              </w:rPr>
            </w:pPr>
          </w:p>
        </w:tc>
      </w:tr>
      <w:tr w:rsidR="00901C99" w:rsidRPr="002378F4" w:rsidTr="000B1521">
        <w:tc>
          <w:tcPr>
            <w:tcW w:w="2340" w:type="dxa"/>
          </w:tcPr>
          <w:p w:rsidR="00901C99" w:rsidRPr="000B1521" w:rsidRDefault="00901C99" w:rsidP="008833F5">
            <w:pPr>
              <w:rPr>
                <w:iCs/>
              </w:rPr>
            </w:pPr>
            <w:r w:rsidRPr="000B1521">
              <w:rPr>
                <w:iCs/>
              </w:rPr>
              <w:t>3..............</w:t>
            </w:r>
          </w:p>
        </w:tc>
        <w:tc>
          <w:tcPr>
            <w:tcW w:w="2340" w:type="dxa"/>
          </w:tcPr>
          <w:p w:rsidR="00901C99" w:rsidRPr="000B1521" w:rsidRDefault="00901C99" w:rsidP="008833F5">
            <w:pPr>
              <w:rPr>
                <w:iCs/>
              </w:rPr>
            </w:pPr>
          </w:p>
        </w:tc>
        <w:tc>
          <w:tcPr>
            <w:tcW w:w="2340" w:type="dxa"/>
          </w:tcPr>
          <w:p w:rsidR="00901C99" w:rsidRPr="000B1521" w:rsidRDefault="00901C99" w:rsidP="008833F5">
            <w:pPr>
              <w:rPr>
                <w:iCs/>
              </w:rPr>
            </w:pPr>
          </w:p>
        </w:tc>
      </w:tr>
      <w:tr w:rsidR="00901C99" w:rsidRPr="002378F4" w:rsidTr="000B1521">
        <w:tc>
          <w:tcPr>
            <w:tcW w:w="2340" w:type="dxa"/>
            <w:tcBorders>
              <w:bottom w:val="single" w:sz="4" w:space="0" w:color="auto"/>
            </w:tcBorders>
          </w:tcPr>
          <w:p w:rsidR="00901C99" w:rsidRPr="000B1521" w:rsidRDefault="00901C99" w:rsidP="008833F5">
            <w:pPr>
              <w:rPr>
                <w:iCs/>
              </w:rPr>
            </w:pPr>
            <w:r w:rsidRPr="000B1521">
              <w:rPr>
                <w:iCs/>
              </w:rPr>
              <w:t>Media anuală :</w:t>
            </w:r>
          </w:p>
        </w:tc>
        <w:tc>
          <w:tcPr>
            <w:tcW w:w="2340" w:type="dxa"/>
            <w:tcBorders>
              <w:bottom w:val="single" w:sz="4" w:space="0" w:color="auto"/>
            </w:tcBorders>
          </w:tcPr>
          <w:p w:rsidR="00901C99" w:rsidRPr="000B1521" w:rsidRDefault="00901C99" w:rsidP="008833F5">
            <w:pPr>
              <w:rPr>
                <w:iCs/>
              </w:rPr>
            </w:pPr>
          </w:p>
        </w:tc>
        <w:tc>
          <w:tcPr>
            <w:tcW w:w="2340" w:type="dxa"/>
            <w:tcBorders>
              <w:bottom w:val="single" w:sz="4" w:space="0" w:color="auto"/>
            </w:tcBorders>
          </w:tcPr>
          <w:p w:rsidR="00901C99" w:rsidRPr="000B1521" w:rsidRDefault="00901C99" w:rsidP="008833F5">
            <w:pPr>
              <w:rPr>
                <w:iCs/>
              </w:rPr>
            </w:pPr>
          </w:p>
        </w:tc>
      </w:tr>
    </w:tbl>
    <w:p w:rsidR="00901C99" w:rsidRPr="002378F4" w:rsidRDefault="00901C99" w:rsidP="00055CCB">
      <w:pPr>
        <w:rPr>
          <w:iCs/>
        </w:rPr>
      </w:pPr>
    </w:p>
    <w:p w:rsidR="00901C99" w:rsidRPr="002378F4" w:rsidRDefault="00901C99" w:rsidP="00055CCB">
      <w:pPr>
        <w:jc w:val="center"/>
        <w:rPr>
          <w:iCs/>
        </w:rPr>
      </w:pPr>
    </w:p>
    <w:p w:rsidR="00901C99" w:rsidRPr="002378F4" w:rsidRDefault="00901C99" w:rsidP="00055CCB">
      <w:pPr>
        <w:jc w:val="center"/>
        <w:rPr>
          <w:iCs/>
        </w:rPr>
      </w:pPr>
    </w:p>
    <w:p w:rsidR="00901C99" w:rsidRPr="002378F4" w:rsidRDefault="00901C99" w:rsidP="00055CCB">
      <w:pPr>
        <w:jc w:val="center"/>
        <w:rPr>
          <w:iCs/>
        </w:rPr>
      </w:pPr>
    </w:p>
    <w:p w:rsidR="00901C99" w:rsidRPr="002378F4" w:rsidRDefault="00901C99" w:rsidP="00055CCB">
      <w:pPr>
        <w:jc w:val="center"/>
        <w:rPr>
          <w:iCs/>
        </w:rPr>
      </w:pPr>
      <w:r w:rsidRPr="002378F4">
        <w:rPr>
          <w:iCs/>
        </w:rPr>
        <w:t>Operator economic,</w:t>
      </w:r>
    </w:p>
    <w:p w:rsidR="00901C99" w:rsidRPr="002378F4" w:rsidRDefault="00901C99" w:rsidP="00055CCB">
      <w:pPr>
        <w:jc w:val="center"/>
        <w:rPr>
          <w:iCs/>
        </w:rPr>
      </w:pPr>
      <w:r w:rsidRPr="002378F4">
        <w:rPr>
          <w:iCs/>
        </w:rPr>
        <w:t>..................................</w:t>
      </w:r>
    </w:p>
    <w:p w:rsidR="00901C99" w:rsidRPr="002378F4" w:rsidRDefault="00901C99" w:rsidP="00055CCB">
      <w:pPr>
        <w:jc w:val="center"/>
        <w:rPr>
          <w:i/>
          <w:iCs/>
        </w:rPr>
      </w:pPr>
      <w:r w:rsidRPr="002378F4">
        <w:rPr>
          <w:i/>
          <w:iCs/>
        </w:rPr>
        <w:t>(semnătură autorizată)</w:t>
      </w:r>
    </w:p>
    <w:p w:rsidR="00901C99" w:rsidRPr="005E54C1" w:rsidRDefault="00901C99" w:rsidP="00055CCB">
      <w:pPr>
        <w:rPr>
          <w:lang w:val="ro-RO"/>
        </w:rPr>
      </w:pPr>
      <w:r w:rsidRPr="002378F4">
        <w:rPr>
          <w:b/>
          <w:i/>
        </w:rPr>
        <w:br w:type="page"/>
      </w:r>
    </w:p>
    <w:p w:rsidR="00901C99" w:rsidRPr="00C755A0" w:rsidRDefault="00901C99" w:rsidP="00055CCB">
      <w:pPr>
        <w:ind w:firstLine="720"/>
        <w:jc w:val="both"/>
        <w:rPr>
          <w:lang w:val="ro-RO"/>
        </w:rPr>
      </w:pPr>
      <w:r w:rsidRPr="00C755A0">
        <w:rPr>
          <w:lang w:val="ro-RO"/>
        </w:rPr>
        <w:t>Operator</w:t>
      </w:r>
      <w:r>
        <w:rPr>
          <w:lang w:val="ro-RO"/>
        </w:rPr>
        <w:t xml:space="preserve"> </w:t>
      </w:r>
      <w:r w:rsidRPr="00C755A0">
        <w:rPr>
          <w:lang w:val="ro-RO"/>
        </w:rPr>
        <w:t>economic</w:t>
      </w:r>
    </w:p>
    <w:p w:rsidR="00901C99" w:rsidRPr="00C755A0" w:rsidRDefault="00901C99" w:rsidP="00055CCB">
      <w:pPr>
        <w:ind w:firstLine="720"/>
        <w:jc w:val="both"/>
        <w:rPr>
          <w:lang w:val="ro-RO"/>
        </w:rPr>
      </w:pPr>
      <w:r w:rsidRPr="00C755A0">
        <w:rPr>
          <w:lang w:val="ro-RO"/>
        </w:rPr>
        <w:t>_____________________</w:t>
      </w:r>
      <w:r>
        <w:rPr>
          <w:lang w:val="ro-RO"/>
        </w:rPr>
        <w:t xml:space="preserve">                                                                  </w:t>
      </w:r>
      <w:r w:rsidRPr="00584730">
        <w:rPr>
          <w:b/>
          <w:color w:val="000000"/>
          <w:lang w:val="ro-RO"/>
        </w:rPr>
        <w:t xml:space="preserve">Formularul </w:t>
      </w:r>
      <w:r>
        <w:rPr>
          <w:b/>
          <w:color w:val="000000"/>
          <w:lang w:val="ro-RO"/>
        </w:rPr>
        <w:t>7</w:t>
      </w:r>
    </w:p>
    <w:p w:rsidR="00901C99" w:rsidRPr="00C755A0" w:rsidRDefault="00901C99" w:rsidP="00055CCB">
      <w:pPr>
        <w:ind w:firstLine="720"/>
        <w:jc w:val="both"/>
        <w:rPr>
          <w:i/>
          <w:lang w:val="ro-RO"/>
        </w:rPr>
      </w:pPr>
      <w:r w:rsidRPr="00C755A0">
        <w:rPr>
          <w:i/>
          <w:lang w:val="ro-RO"/>
        </w:rPr>
        <w:t>(denumirea/numele)</w:t>
      </w: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b/>
          <w:lang w:val="ro-RO"/>
        </w:rPr>
      </w:pPr>
    </w:p>
    <w:p w:rsidR="00901C99" w:rsidRPr="00C755A0" w:rsidRDefault="00901C99" w:rsidP="00055CCB">
      <w:pPr>
        <w:jc w:val="both"/>
        <w:rPr>
          <w:lang w:val="ro-RO"/>
        </w:rPr>
      </w:pPr>
    </w:p>
    <w:p w:rsidR="00901C99" w:rsidRPr="00C755A0" w:rsidRDefault="00901C99" w:rsidP="00055CCB">
      <w:pPr>
        <w:jc w:val="center"/>
        <w:rPr>
          <w:b/>
          <w:lang w:val="ro-RO"/>
        </w:rPr>
      </w:pPr>
      <w:r w:rsidRPr="00C755A0">
        <w:rPr>
          <w:b/>
          <w:lang w:val="ro-RO"/>
        </w:rPr>
        <w:t xml:space="preserve">DECLARAŢIE </w:t>
      </w:r>
    </w:p>
    <w:p w:rsidR="00901C99" w:rsidRPr="00C755A0" w:rsidRDefault="00901C99" w:rsidP="00055CCB">
      <w:pPr>
        <w:jc w:val="center"/>
        <w:rPr>
          <w:b/>
          <w:lang w:val="ro-RO"/>
        </w:rPr>
      </w:pPr>
      <w:r w:rsidRPr="00C755A0">
        <w:rPr>
          <w:b/>
          <w:lang w:val="ro-RO"/>
        </w:rPr>
        <w:t>PRIVIND LISTA PRINCIPALELOR LUCRĂRI</w:t>
      </w:r>
    </w:p>
    <w:p w:rsidR="00901C99" w:rsidRPr="00C755A0" w:rsidRDefault="00901C99" w:rsidP="00055CCB">
      <w:pPr>
        <w:jc w:val="center"/>
        <w:rPr>
          <w:b/>
          <w:lang w:val="ro-RO"/>
        </w:rPr>
      </w:pPr>
      <w:r>
        <w:rPr>
          <w:b/>
          <w:lang w:val="ro-RO"/>
        </w:rPr>
        <w:t>EXECUTATE ÎN ULTIMII 3</w:t>
      </w:r>
      <w:r w:rsidRPr="00C755A0">
        <w:rPr>
          <w:b/>
          <w:lang w:val="ro-RO"/>
        </w:rPr>
        <w:t xml:space="preserve"> ANI</w:t>
      </w:r>
    </w:p>
    <w:p w:rsidR="00901C99" w:rsidRPr="00C755A0" w:rsidRDefault="00901C99" w:rsidP="00055CCB">
      <w:pPr>
        <w:jc w:val="center"/>
        <w:rPr>
          <w:lang w:val="ro-RO"/>
        </w:rPr>
      </w:pPr>
    </w:p>
    <w:p w:rsidR="00901C99" w:rsidRPr="00C755A0" w:rsidRDefault="00901C99" w:rsidP="00055CCB">
      <w:pPr>
        <w:jc w:val="center"/>
        <w:rPr>
          <w:lang w:val="ro-RO"/>
        </w:rPr>
      </w:pPr>
    </w:p>
    <w:p w:rsidR="00901C99" w:rsidRPr="00C755A0" w:rsidRDefault="00901C99" w:rsidP="00055CCB">
      <w:pPr>
        <w:jc w:val="center"/>
        <w:rPr>
          <w:lang w:val="ro-RO"/>
        </w:rPr>
      </w:pPr>
    </w:p>
    <w:p w:rsidR="00901C99" w:rsidRPr="00C755A0" w:rsidRDefault="00901C99" w:rsidP="00055CCB">
      <w:pPr>
        <w:jc w:val="center"/>
        <w:rPr>
          <w:lang w:val="ro-RO"/>
        </w:rPr>
      </w:pPr>
    </w:p>
    <w:p w:rsidR="00901C99" w:rsidRPr="00C755A0" w:rsidRDefault="00901C99" w:rsidP="00055CCB">
      <w:pPr>
        <w:ind w:firstLine="900"/>
        <w:jc w:val="both"/>
        <w:rPr>
          <w:lang w:val="ro-RO"/>
        </w:rPr>
      </w:pPr>
      <w:r w:rsidRPr="00C755A0">
        <w:rPr>
          <w:lang w:val="ro-RO"/>
        </w:rPr>
        <w:t xml:space="preserve">Subsemnatul, reprezentant împuternicit al ........................................................... </w:t>
      </w:r>
      <w:r w:rsidRPr="00C755A0">
        <w:rPr>
          <w:i/>
          <w:lang w:val="ro-RO"/>
        </w:rPr>
        <w:t xml:space="preserve">(denumirea/numele şi sediul/adresa candidatului/ofertantului), </w:t>
      </w:r>
      <w:r w:rsidRPr="00C755A0">
        <w:rPr>
          <w:lang w:val="ro-RO"/>
        </w:rPr>
        <w:t xml:space="preserve">declar pe propria răspundere, sub sancţiunile </w:t>
      </w:r>
      <w:r w:rsidRPr="003B2F59">
        <w:rPr>
          <w:lang w:val="ro-RO"/>
        </w:rPr>
        <w:t>aplicabile</w:t>
      </w:r>
      <w:r>
        <w:rPr>
          <w:color w:val="FF0000"/>
          <w:lang w:val="ro-RO"/>
        </w:rPr>
        <w:t xml:space="preserve"> </w:t>
      </w:r>
      <w:r w:rsidRPr="00C755A0">
        <w:rPr>
          <w:lang w:val="ro-RO"/>
        </w:rPr>
        <w:t>faptei de fals în acte publice, că datele prezentate în tabelul anexat sunt reale.</w:t>
      </w:r>
    </w:p>
    <w:p w:rsidR="00901C99" w:rsidRPr="00C755A0" w:rsidRDefault="00901C99" w:rsidP="00055CCB">
      <w:pPr>
        <w:ind w:firstLine="900"/>
        <w:jc w:val="both"/>
        <w:rPr>
          <w:lang w:val="ro-RO"/>
        </w:rPr>
      </w:pPr>
    </w:p>
    <w:p w:rsidR="00901C99" w:rsidRPr="00C755A0" w:rsidRDefault="00901C99" w:rsidP="00055CCB">
      <w:pPr>
        <w:ind w:firstLine="900"/>
        <w:jc w:val="both"/>
        <w:rPr>
          <w:lang w:val="ro-RO"/>
        </w:rPr>
      </w:pPr>
      <w:r w:rsidRPr="00C755A0">
        <w:rPr>
          <w:lang w:val="ro-RO"/>
        </w:rPr>
        <w:t xml:space="preserve">Subsemnatul declar că informaţiile furnizate sunt complete şi corecte în fiecare detaliu şi înteleg că </w:t>
      </w:r>
      <w:r>
        <w:rPr>
          <w:lang w:val="ro-RO"/>
        </w:rPr>
        <w:t>achizitorul</w:t>
      </w:r>
      <w:r w:rsidRPr="00C755A0">
        <w:rPr>
          <w:lang w:val="ro-RO"/>
        </w:rPr>
        <w:t xml:space="preserve"> are dreptul de a solicita, în scopul verificării şi confirmării declaraţiilor, situaţiilor şi documentelor care însoţesc oferta, orice informaţii suplimentare în scopul verificării datelor din prezenta declaraţie.</w:t>
      </w:r>
    </w:p>
    <w:p w:rsidR="00901C99" w:rsidRPr="00C755A0" w:rsidRDefault="00901C99" w:rsidP="00055CCB">
      <w:pPr>
        <w:ind w:firstLine="900"/>
        <w:jc w:val="both"/>
        <w:rPr>
          <w:lang w:val="ro-RO"/>
        </w:rPr>
      </w:pPr>
    </w:p>
    <w:p w:rsidR="00901C99" w:rsidRPr="00C755A0" w:rsidRDefault="00901C99" w:rsidP="00055CCB">
      <w:pPr>
        <w:ind w:firstLine="900"/>
        <w:jc w:val="both"/>
        <w:rPr>
          <w:lang w:val="ro-RO"/>
        </w:rPr>
      </w:pPr>
      <w:r w:rsidRPr="00C755A0">
        <w:rPr>
          <w:lang w:val="ro-RO"/>
        </w:rPr>
        <w:t>Subsemnatul autorizez prin prezenta orice instituţie, societate comercială, bancă, alte persoane juridice să furnizeze informaţii reprezentanţilor autorizaţi ai ................................................................. (</w:t>
      </w:r>
      <w:r w:rsidRPr="00C755A0">
        <w:rPr>
          <w:i/>
          <w:lang w:val="ro-RO"/>
        </w:rPr>
        <w:t xml:space="preserve">denumirea şi adresa autorităţii contractante) </w:t>
      </w:r>
      <w:r w:rsidRPr="00C755A0">
        <w:rPr>
          <w:lang w:val="ro-RO"/>
        </w:rPr>
        <w:t>cu privire la orice aspect tehnic şi financiar în legătură cu activitatea noastră.</w:t>
      </w:r>
    </w:p>
    <w:p w:rsidR="00901C99" w:rsidRPr="00C755A0" w:rsidRDefault="00901C99" w:rsidP="00055CCB">
      <w:pPr>
        <w:jc w:val="both"/>
        <w:rPr>
          <w:lang w:val="ro-RO"/>
        </w:rPr>
      </w:pPr>
    </w:p>
    <w:p w:rsidR="00901C99" w:rsidRPr="00C755A0" w:rsidRDefault="00901C99" w:rsidP="00055CCB">
      <w:pPr>
        <w:jc w:val="right"/>
        <w:rPr>
          <w:lang w:val="ro-RO"/>
        </w:rPr>
      </w:pPr>
      <w:r w:rsidRPr="00C755A0">
        <w:rPr>
          <w:lang w:val="ro-RO"/>
        </w:rPr>
        <w:tab/>
      </w:r>
      <w:r w:rsidRPr="00C755A0">
        <w:rPr>
          <w:lang w:val="ro-RO"/>
        </w:rPr>
        <w:tab/>
      </w:r>
      <w:r w:rsidRPr="00C755A0">
        <w:rPr>
          <w:lang w:val="ro-RO"/>
        </w:rPr>
        <w:tab/>
      </w:r>
      <w:r w:rsidRPr="00C755A0">
        <w:rPr>
          <w:lang w:val="ro-RO"/>
        </w:rPr>
        <w:tab/>
      </w:r>
      <w:r w:rsidRPr="00C755A0">
        <w:rPr>
          <w:lang w:val="ro-RO"/>
        </w:rPr>
        <w:tab/>
      </w:r>
      <w:r w:rsidRPr="00C755A0">
        <w:rPr>
          <w:lang w:val="ro-RO"/>
        </w:rPr>
        <w:tab/>
      </w:r>
      <w:r w:rsidRPr="00C755A0">
        <w:rPr>
          <w:lang w:val="ro-RO"/>
        </w:rPr>
        <w:tab/>
      </w:r>
      <w:r w:rsidRPr="00C755A0">
        <w:rPr>
          <w:lang w:val="ro-RO"/>
        </w:rPr>
        <w:tab/>
      </w:r>
    </w:p>
    <w:p w:rsidR="00901C99" w:rsidRPr="00C755A0" w:rsidRDefault="00901C99" w:rsidP="00055CCB">
      <w:pPr>
        <w:jc w:val="right"/>
        <w:rPr>
          <w:lang w:val="ro-RO"/>
        </w:rPr>
      </w:pPr>
    </w:p>
    <w:p w:rsidR="00901C99" w:rsidRPr="00C755A0" w:rsidRDefault="00901C99" w:rsidP="00055CCB">
      <w:pPr>
        <w:jc w:val="right"/>
        <w:rPr>
          <w:lang w:val="ro-RO"/>
        </w:rPr>
      </w:pPr>
    </w:p>
    <w:p w:rsidR="00901C99" w:rsidRPr="00C755A0" w:rsidRDefault="00901C99" w:rsidP="00055CCB">
      <w:pPr>
        <w:jc w:val="right"/>
        <w:rPr>
          <w:iCs/>
          <w:lang w:val="ro-RO"/>
        </w:rPr>
      </w:pPr>
      <w:r w:rsidRPr="00C755A0">
        <w:rPr>
          <w:iCs/>
          <w:lang w:val="ro-RO"/>
        </w:rPr>
        <w:t>Operator economic,</w:t>
      </w:r>
    </w:p>
    <w:p w:rsidR="00901C99" w:rsidRPr="00C755A0" w:rsidRDefault="00901C99" w:rsidP="00055CCB">
      <w:pPr>
        <w:jc w:val="right"/>
        <w:rPr>
          <w:i/>
          <w:iCs/>
          <w:lang w:val="ro-RO"/>
        </w:rPr>
      </w:pPr>
      <w:r w:rsidRPr="00C755A0">
        <w:rPr>
          <w:i/>
          <w:iCs/>
          <w:lang w:val="ro-RO"/>
        </w:rPr>
        <w:t>..................................</w:t>
      </w:r>
    </w:p>
    <w:p w:rsidR="00901C99" w:rsidRPr="00C755A0" w:rsidRDefault="00901C99" w:rsidP="00055CCB">
      <w:pPr>
        <w:jc w:val="right"/>
        <w:rPr>
          <w:i/>
          <w:iCs/>
          <w:lang w:val="ro-RO"/>
        </w:rPr>
      </w:pPr>
      <w:r w:rsidRPr="00C755A0">
        <w:rPr>
          <w:i/>
          <w:iCs/>
          <w:lang w:val="ro-RO"/>
        </w:rPr>
        <w:t>(semnătură autorizată)</w:t>
      </w:r>
    </w:p>
    <w:p w:rsidR="00901C99" w:rsidRPr="00C755A0" w:rsidRDefault="00901C99" w:rsidP="00055CCB">
      <w:pPr>
        <w:rPr>
          <w:i/>
          <w:iCs/>
          <w:lang w:val="ro-RO"/>
        </w:rPr>
        <w:sectPr w:rsidR="00901C99" w:rsidRPr="00C755A0" w:rsidSect="005D3D96">
          <w:pgSz w:w="11907" w:h="16840" w:code="9"/>
          <w:pgMar w:top="1134" w:right="924" w:bottom="1134" w:left="1701" w:header="709" w:footer="709" w:gutter="0"/>
          <w:pgBorders w:offsetFrom="page">
            <w:top w:val="single" w:sz="4" w:space="1" w:color="auto"/>
            <w:left w:val="single" w:sz="4" w:space="1" w:color="auto"/>
            <w:bottom w:val="single" w:sz="4" w:space="1" w:color="auto"/>
            <w:right w:val="single" w:sz="4" w:space="1" w:color="auto"/>
          </w:pgBorders>
          <w:cols w:space="708"/>
          <w:docGrid w:linePitch="360"/>
        </w:sectPr>
      </w:pPr>
    </w:p>
    <w:p w:rsidR="00901C99" w:rsidRPr="00C755A0" w:rsidRDefault="00901C99" w:rsidP="00055CCB">
      <w:pPr>
        <w:pStyle w:val="Heading1"/>
        <w:numPr>
          <w:ilvl w:val="0"/>
          <w:numId w:val="0"/>
        </w:numPr>
        <w:rPr>
          <w:rFonts w:ascii="Times New Roman" w:hAnsi="Times New Roman" w:cs="Times New Roman"/>
        </w:rPr>
      </w:pPr>
    </w:p>
    <w:p w:rsidR="00901C99" w:rsidRPr="00C755A0" w:rsidRDefault="00901C99" w:rsidP="00055CCB">
      <w:pPr>
        <w:pStyle w:val="Heading1"/>
        <w:numPr>
          <w:ilvl w:val="0"/>
          <w:numId w:val="0"/>
        </w:numPr>
        <w:rPr>
          <w:rFonts w:ascii="Times New Roman" w:hAnsi="Times New Roman" w:cs="Times New Roman"/>
        </w:rPr>
      </w:pPr>
    </w:p>
    <w:p w:rsidR="00901C99" w:rsidRPr="00C755A0" w:rsidRDefault="00901C99" w:rsidP="00055CCB">
      <w:pPr>
        <w:pStyle w:val="Heading1"/>
        <w:numPr>
          <w:ilvl w:val="0"/>
          <w:numId w:val="0"/>
        </w:numPr>
        <w:rPr>
          <w:rFonts w:ascii="Times New Roman" w:hAnsi="Times New Roman" w:cs="Times New Roman"/>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
        <w:gridCol w:w="1150"/>
        <w:gridCol w:w="803"/>
        <w:gridCol w:w="2066"/>
        <w:gridCol w:w="1629"/>
        <w:gridCol w:w="1110"/>
        <w:gridCol w:w="1136"/>
        <w:gridCol w:w="1209"/>
      </w:tblGrid>
      <w:tr w:rsidR="00901C99" w:rsidRPr="00C755A0" w:rsidTr="000B1521">
        <w:tc>
          <w:tcPr>
            <w:tcW w:w="438"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Nr crt</w:t>
            </w:r>
          </w:p>
          <w:p w:rsidR="00901C99" w:rsidRPr="000B1521" w:rsidRDefault="00901C99" w:rsidP="000B1521">
            <w:pPr>
              <w:jc w:val="center"/>
              <w:rPr>
                <w:lang w:val="ro-RO"/>
              </w:rPr>
            </w:pPr>
          </w:p>
          <w:p w:rsidR="00901C99" w:rsidRPr="000B1521" w:rsidRDefault="00901C99" w:rsidP="000B1521">
            <w:pPr>
              <w:jc w:val="center"/>
              <w:rPr>
                <w:lang w:val="ro-RO"/>
              </w:rPr>
            </w:pPr>
          </w:p>
          <w:p w:rsidR="00901C99" w:rsidRPr="000B1521" w:rsidRDefault="00901C99" w:rsidP="000B1521">
            <w:pPr>
              <w:jc w:val="center"/>
              <w:rPr>
                <w:lang w:val="ro-RO"/>
              </w:rPr>
            </w:pPr>
          </w:p>
        </w:tc>
        <w:tc>
          <w:tcPr>
            <w:tcW w:w="1290"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Obiect contract</w:t>
            </w:r>
          </w:p>
          <w:p w:rsidR="00901C99" w:rsidRPr="000B1521" w:rsidRDefault="00901C99" w:rsidP="000B1521">
            <w:pPr>
              <w:jc w:val="center"/>
              <w:rPr>
                <w:lang w:val="ro-RO"/>
              </w:rPr>
            </w:pPr>
          </w:p>
        </w:tc>
        <w:tc>
          <w:tcPr>
            <w:tcW w:w="727"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Codul CPV</w:t>
            </w:r>
          </w:p>
        </w:tc>
        <w:tc>
          <w:tcPr>
            <w:tcW w:w="2224"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Denumirea/nume beneficiar</w:t>
            </w:r>
          </w:p>
          <w:p w:rsidR="00901C99" w:rsidRPr="000B1521" w:rsidRDefault="00901C99" w:rsidP="000B1521">
            <w:pPr>
              <w:jc w:val="center"/>
              <w:rPr>
                <w:lang w:val="ro-RO"/>
              </w:rPr>
            </w:pPr>
            <w:r w:rsidRPr="000B1521">
              <w:rPr>
                <w:lang w:val="ro-RO"/>
              </w:rPr>
              <w:t>/client</w:t>
            </w:r>
          </w:p>
          <w:p w:rsidR="00901C99" w:rsidRPr="000B1521" w:rsidRDefault="00901C99" w:rsidP="000B1521">
            <w:pPr>
              <w:jc w:val="center"/>
              <w:rPr>
                <w:lang w:val="it-IT"/>
              </w:rPr>
            </w:pPr>
            <w:r w:rsidRPr="000B1521">
              <w:rPr>
                <w:lang w:val="ro-RO"/>
              </w:rPr>
              <w:t>Adresa</w:t>
            </w:r>
          </w:p>
        </w:tc>
        <w:tc>
          <w:tcPr>
            <w:tcW w:w="1447"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 xml:space="preserve">Calitatea prestatorului*) </w:t>
            </w:r>
          </w:p>
        </w:tc>
        <w:tc>
          <w:tcPr>
            <w:tcW w:w="1215"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 xml:space="preserve">Preţ contract </w:t>
            </w:r>
          </w:p>
        </w:tc>
        <w:tc>
          <w:tcPr>
            <w:tcW w:w="1017" w:type="dxa"/>
          </w:tcPr>
          <w:p w:rsidR="00901C99" w:rsidRPr="000B1521" w:rsidRDefault="00901C99" w:rsidP="000B1521">
            <w:pPr>
              <w:jc w:val="center"/>
              <w:rPr>
                <w:lang w:val="ro-RO"/>
              </w:rPr>
            </w:pPr>
          </w:p>
          <w:p w:rsidR="00901C99" w:rsidRPr="000B1521" w:rsidRDefault="00901C99" w:rsidP="000B1521">
            <w:pPr>
              <w:jc w:val="center"/>
              <w:rPr>
                <w:lang w:val="ro-RO"/>
              </w:rPr>
            </w:pPr>
            <w:r w:rsidRPr="000B1521">
              <w:rPr>
                <w:lang w:val="ro-RO"/>
              </w:rPr>
              <w:t>Procent îndeplinit de prestator (%)</w:t>
            </w:r>
          </w:p>
        </w:tc>
        <w:tc>
          <w:tcPr>
            <w:tcW w:w="1215" w:type="dxa"/>
          </w:tcPr>
          <w:p w:rsidR="00901C99" w:rsidRPr="000B1521" w:rsidRDefault="00901C99" w:rsidP="008833F5">
            <w:pPr>
              <w:rPr>
                <w:lang w:val="ro-RO"/>
              </w:rPr>
            </w:pPr>
          </w:p>
          <w:p w:rsidR="00901C99" w:rsidRPr="000B1521" w:rsidRDefault="00901C99" w:rsidP="008833F5">
            <w:pPr>
              <w:rPr>
                <w:vertAlign w:val="superscript"/>
                <w:lang w:eastAsia="ro-RO"/>
              </w:rPr>
            </w:pPr>
            <w:r w:rsidRPr="000B1521">
              <w:rPr>
                <w:lang w:val="ro-RO"/>
              </w:rPr>
              <w:t>Perioadă derulare contract</w:t>
            </w:r>
            <w:r w:rsidRPr="000B1521">
              <w:rPr>
                <w:vertAlign w:val="superscript"/>
              </w:rPr>
              <w:t>**)</w:t>
            </w:r>
          </w:p>
        </w:tc>
      </w:tr>
      <w:tr w:rsidR="00901C99" w:rsidRPr="00C755A0" w:rsidTr="000B1521">
        <w:tc>
          <w:tcPr>
            <w:tcW w:w="438" w:type="dxa"/>
          </w:tcPr>
          <w:p w:rsidR="00901C99" w:rsidRPr="000B1521" w:rsidRDefault="00901C99" w:rsidP="008833F5">
            <w:pPr>
              <w:rPr>
                <w:lang w:val="ro-RO" w:eastAsia="ro-RO"/>
              </w:rPr>
            </w:pPr>
            <w:r w:rsidRPr="000B1521">
              <w:rPr>
                <w:lang w:val="ro-RO" w:eastAsia="ro-RO"/>
              </w:rPr>
              <w:t>1</w:t>
            </w:r>
          </w:p>
        </w:tc>
        <w:tc>
          <w:tcPr>
            <w:tcW w:w="1290" w:type="dxa"/>
          </w:tcPr>
          <w:p w:rsidR="00901C99" w:rsidRPr="000B1521" w:rsidRDefault="00901C99" w:rsidP="008833F5">
            <w:pPr>
              <w:rPr>
                <w:lang w:val="ro-RO" w:eastAsia="ro-RO"/>
              </w:rPr>
            </w:pPr>
          </w:p>
        </w:tc>
        <w:tc>
          <w:tcPr>
            <w:tcW w:w="727" w:type="dxa"/>
          </w:tcPr>
          <w:p w:rsidR="00901C99" w:rsidRPr="000B1521" w:rsidRDefault="00901C99" w:rsidP="008833F5">
            <w:pPr>
              <w:rPr>
                <w:lang w:val="ro-RO" w:eastAsia="ro-RO"/>
              </w:rPr>
            </w:pPr>
          </w:p>
        </w:tc>
        <w:tc>
          <w:tcPr>
            <w:tcW w:w="2224" w:type="dxa"/>
          </w:tcPr>
          <w:p w:rsidR="00901C99" w:rsidRPr="000B1521" w:rsidRDefault="00901C99" w:rsidP="008833F5">
            <w:pPr>
              <w:rPr>
                <w:lang w:val="ro-RO" w:eastAsia="ro-RO"/>
              </w:rPr>
            </w:pPr>
          </w:p>
        </w:tc>
        <w:tc>
          <w:tcPr>
            <w:tcW w:w="144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c>
          <w:tcPr>
            <w:tcW w:w="101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r>
      <w:tr w:rsidR="00901C99" w:rsidRPr="00C755A0" w:rsidTr="000B1521">
        <w:tc>
          <w:tcPr>
            <w:tcW w:w="438" w:type="dxa"/>
          </w:tcPr>
          <w:p w:rsidR="00901C99" w:rsidRPr="000B1521" w:rsidRDefault="00901C99" w:rsidP="008833F5">
            <w:pPr>
              <w:rPr>
                <w:lang w:val="ro-RO" w:eastAsia="ro-RO"/>
              </w:rPr>
            </w:pPr>
            <w:r w:rsidRPr="000B1521">
              <w:rPr>
                <w:lang w:val="ro-RO" w:eastAsia="ro-RO"/>
              </w:rPr>
              <w:t>2</w:t>
            </w:r>
          </w:p>
        </w:tc>
        <w:tc>
          <w:tcPr>
            <w:tcW w:w="1290" w:type="dxa"/>
          </w:tcPr>
          <w:p w:rsidR="00901C99" w:rsidRPr="000B1521" w:rsidRDefault="00901C99" w:rsidP="008833F5">
            <w:pPr>
              <w:rPr>
                <w:lang w:val="ro-RO" w:eastAsia="ro-RO"/>
              </w:rPr>
            </w:pPr>
          </w:p>
        </w:tc>
        <w:tc>
          <w:tcPr>
            <w:tcW w:w="727" w:type="dxa"/>
          </w:tcPr>
          <w:p w:rsidR="00901C99" w:rsidRPr="000B1521" w:rsidRDefault="00901C99" w:rsidP="008833F5">
            <w:pPr>
              <w:rPr>
                <w:lang w:val="ro-RO" w:eastAsia="ro-RO"/>
              </w:rPr>
            </w:pPr>
          </w:p>
        </w:tc>
        <w:tc>
          <w:tcPr>
            <w:tcW w:w="2224" w:type="dxa"/>
          </w:tcPr>
          <w:p w:rsidR="00901C99" w:rsidRPr="000B1521" w:rsidRDefault="00901C99" w:rsidP="008833F5">
            <w:pPr>
              <w:rPr>
                <w:lang w:val="ro-RO" w:eastAsia="ro-RO"/>
              </w:rPr>
            </w:pPr>
          </w:p>
        </w:tc>
        <w:tc>
          <w:tcPr>
            <w:tcW w:w="144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c>
          <w:tcPr>
            <w:tcW w:w="101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r>
      <w:tr w:rsidR="00901C99" w:rsidRPr="00C755A0" w:rsidTr="000B1521">
        <w:tc>
          <w:tcPr>
            <w:tcW w:w="438" w:type="dxa"/>
          </w:tcPr>
          <w:p w:rsidR="00901C99" w:rsidRPr="000B1521" w:rsidRDefault="00901C99" w:rsidP="008833F5">
            <w:pPr>
              <w:rPr>
                <w:lang w:val="ro-RO" w:eastAsia="ro-RO"/>
              </w:rPr>
            </w:pPr>
            <w:r w:rsidRPr="000B1521">
              <w:rPr>
                <w:lang w:val="ro-RO" w:eastAsia="ro-RO"/>
              </w:rPr>
              <w:t>...</w:t>
            </w:r>
          </w:p>
        </w:tc>
        <w:tc>
          <w:tcPr>
            <w:tcW w:w="1290" w:type="dxa"/>
          </w:tcPr>
          <w:p w:rsidR="00901C99" w:rsidRPr="000B1521" w:rsidRDefault="00901C99" w:rsidP="008833F5">
            <w:pPr>
              <w:rPr>
                <w:lang w:val="ro-RO" w:eastAsia="ro-RO"/>
              </w:rPr>
            </w:pPr>
          </w:p>
        </w:tc>
        <w:tc>
          <w:tcPr>
            <w:tcW w:w="727" w:type="dxa"/>
          </w:tcPr>
          <w:p w:rsidR="00901C99" w:rsidRPr="000B1521" w:rsidRDefault="00901C99" w:rsidP="008833F5">
            <w:pPr>
              <w:rPr>
                <w:lang w:val="ro-RO" w:eastAsia="ro-RO"/>
              </w:rPr>
            </w:pPr>
          </w:p>
        </w:tc>
        <w:tc>
          <w:tcPr>
            <w:tcW w:w="2224" w:type="dxa"/>
          </w:tcPr>
          <w:p w:rsidR="00901C99" w:rsidRPr="000B1521" w:rsidRDefault="00901C99" w:rsidP="008833F5">
            <w:pPr>
              <w:rPr>
                <w:lang w:val="ro-RO" w:eastAsia="ro-RO"/>
              </w:rPr>
            </w:pPr>
          </w:p>
        </w:tc>
        <w:tc>
          <w:tcPr>
            <w:tcW w:w="144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c>
          <w:tcPr>
            <w:tcW w:w="1017" w:type="dxa"/>
          </w:tcPr>
          <w:p w:rsidR="00901C99" w:rsidRPr="000B1521" w:rsidRDefault="00901C99" w:rsidP="008833F5">
            <w:pPr>
              <w:rPr>
                <w:lang w:val="ro-RO" w:eastAsia="ro-RO"/>
              </w:rPr>
            </w:pPr>
          </w:p>
        </w:tc>
        <w:tc>
          <w:tcPr>
            <w:tcW w:w="1215" w:type="dxa"/>
          </w:tcPr>
          <w:p w:rsidR="00901C99" w:rsidRPr="000B1521" w:rsidRDefault="00901C99" w:rsidP="008833F5">
            <w:pPr>
              <w:rPr>
                <w:lang w:val="ro-RO" w:eastAsia="ro-RO"/>
              </w:rPr>
            </w:pPr>
          </w:p>
        </w:tc>
      </w:tr>
    </w:tbl>
    <w:p w:rsidR="00901C99" w:rsidRPr="00C755A0" w:rsidRDefault="00901C99" w:rsidP="00055CCB">
      <w:pPr>
        <w:rPr>
          <w:lang w:val="ro-RO" w:eastAsia="ro-RO"/>
        </w:rPr>
      </w:pPr>
    </w:p>
    <w:p w:rsidR="00901C99" w:rsidRPr="00C755A0" w:rsidRDefault="00901C99" w:rsidP="00055CCB">
      <w:pPr>
        <w:rPr>
          <w:lang w:val="ro-RO"/>
        </w:rPr>
      </w:pPr>
      <w:r w:rsidRPr="00C755A0">
        <w:rPr>
          <w:lang w:val="ro-RO"/>
        </w:rPr>
        <w:t>Operator economic</w:t>
      </w:r>
    </w:p>
    <w:p w:rsidR="00901C99" w:rsidRPr="00C755A0" w:rsidRDefault="00901C99" w:rsidP="00055CCB">
      <w:pPr>
        <w:rPr>
          <w:i/>
          <w:lang w:val="ro-RO"/>
        </w:rPr>
      </w:pPr>
      <w:r w:rsidRPr="00C755A0">
        <w:rPr>
          <w:i/>
          <w:lang w:val="ro-RO"/>
        </w:rPr>
        <w:t>(semnătură autorizată)</w:t>
      </w:r>
    </w:p>
    <w:p w:rsidR="00901C99" w:rsidRPr="00C755A0" w:rsidRDefault="00901C99" w:rsidP="00055CCB">
      <w:pPr>
        <w:jc w:val="center"/>
        <w:rPr>
          <w:i/>
          <w:lang w:val="ro-RO"/>
        </w:rPr>
      </w:pPr>
    </w:p>
    <w:p w:rsidR="00901C99" w:rsidRPr="00C755A0" w:rsidRDefault="00901C99" w:rsidP="00055CCB">
      <w:pPr>
        <w:rPr>
          <w:lang w:val="ro-RO"/>
        </w:rPr>
      </w:pPr>
      <w:r w:rsidRPr="00C755A0">
        <w:rPr>
          <w:lang w:val="ro-RO"/>
        </w:rPr>
        <w:t>________</w:t>
      </w:r>
    </w:p>
    <w:p w:rsidR="00901C99" w:rsidRPr="00C755A0" w:rsidRDefault="00901C99" w:rsidP="00055CCB">
      <w:pPr>
        <w:jc w:val="both"/>
        <w:rPr>
          <w:lang w:val="ro-RO"/>
        </w:rPr>
      </w:pPr>
      <w:r w:rsidRPr="00C755A0">
        <w:rPr>
          <w:lang w:val="ro-RO"/>
        </w:rPr>
        <w:t>*) Se precizează calitatea în care a participat la îndeplinirea contractului, care poate fi de: contractant unic sau contractant conducător (lider de asociaţie); contractant asociat; subcontractant.</w:t>
      </w:r>
    </w:p>
    <w:p w:rsidR="00901C99" w:rsidRPr="00C755A0" w:rsidRDefault="00901C99" w:rsidP="00055CCB">
      <w:pPr>
        <w:jc w:val="both"/>
        <w:rPr>
          <w:lang w:val="ro-RO"/>
        </w:rPr>
      </w:pPr>
      <w:r w:rsidRPr="00C755A0">
        <w:rPr>
          <w:lang w:val="ro-RO"/>
        </w:rPr>
        <w:t>**) Se va preciza data de începere şi de finalizare a lucrărilor.</w:t>
      </w: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C755A0" w:rsidRDefault="00901C99" w:rsidP="00055CCB">
      <w:pPr>
        <w:jc w:val="both"/>
        <w:rPr>
          <w:lang w:val="ro-RO"/>
        </w:rPr>
      </w:pPr>
    </w:p>
    <w:p w:rsidR="00901C99" w:rsidRPr="005E54C1" w:rsidRDefault="00901C99" w:rsidP="00055CCB">
      <w:pPr>
        <w:pageBreakBefore/>
        <w:rPr>
          <w:lang w:val="ro-RO"/>
        </w:rPr>
      </w:pPr>
    </w:p>
    <w:p w:rsidR="00901C99" w:rsidRPr="00582BDC" w:rsidRDefault="00901C99" w:rsidP="00055CCB">
      <w:pPr>
        <w:rPr>
          <w:lang w:val="ro-RO"/>
        </w:rPr>
      </w:pPr>
    </w:p>
    <w:p w:rsidR="00901C99" w:rsidRPr="00582BDC" w:rsidRDefault="00901C99" w:rsidP="00055CCB">
      <w:pPr>
        <w:rPr>
          <w:color w:val="000000"/>
          <w:lang w:val="ro-RO"/>
        </w:rPr>
      </w:pPr>
    </w:p>
    <w:p w:rsidR="00901C99" w:rsidRPr="00582BDC" w:rsidRDefault="00901C99" w:rsidP="00055CCB">
      <w:pPr>
        <w:rPr>
          <w:color w:val="000000"/>
          <w:lang w:val="ro-RO"/>
        </w:rPr>
      </w:pPr>
    </w:p>
    <w:p w:rsidR="00901C99" w:rsidRPr="00582BDC" w:rsidRDefault="00901C99" w:rsidP="00055CCB">
      <w:pPr>
        <w:tabs>
          <w:tab w:val="left" w:pos="1575"/>
        </w:tabs>
        <w:rPr>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  Operator </w:t>
      </w:r>
      <w:r w:rsidRPr="00742D70">
        <w:rPr>
          <w:i w:val="0"/>
          <w:color w:val="000000"/>
          <w:lang w:val="ro-RO"/>
        </w:rPr>
        <w:t>economic</w:t>
      </w:r>
      <w:r w:rsidRPr="00742D70">
        <w:rPr>
          <w:color w:val="000000"/>
          <w:lang w:val="ro-RO"/>
        </w:rPr>
        <w:t xml:space="preserve">                                                                                                    </w:t>
      </w:r>
      <w:r w:rsidRPr="00742D70">
        <w:rPr>
          <w:b/>
          <w:i w:val="0"/>
          <w:color w:val="000000"/>
          <w:lang w:val="ro-RO"/>
        </w:rPr>
        <w:t>Formular 8</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Pr="00742D70" w:rsidRDefault="00901C99" w:rsidP="00055CCB">
      <w:pPr>
        <w:jc w:val="center"/>
        <w:rPr>
          <w:color w:val="000000"/>
          <w:lang w:val="ro-RO"/>
        </w:rPr>
      </w:pPr>
      <w:r w:rsidRPr="00742D70">
        <w:rPr>
          <w:color w:val="000000"/>
          <w:lang w:val="ro-RO"/>
        </w:rPr>
        <w:t>EXPERIENTA SIMILARA*)</w:t>
      </w:r>
    </w:p>
    <w:p w:rsidR="00901C99" w:rsidRPr="00742D70" w:rsidRDefault="00901C99" w:rsidP="00055CCB">
      <w:pPr>
        <w:rPr>
          <w:color w:val="000000"/>
          <w:lang w:val="ro-RO"/>
        </w:rPr>
      </w:pPr>
    </w:p>
    <w:p w:rsidR="00901C99" w:rsidRPr="00742D70" w:rsidRDefault="00901C99" w:rsidP="00055CCB">
      <w:pPr>
        <w:rPr>
          <w:color w:val="000000"/>
          <w:lang w:val="ro-RO"/>
        </w:rPr>
      </w:pPr>
      <w:r w:rsidRPr="00742D70">
        <w:rPr>
          <w:color w:val="000000"/>
          <w:lang w:val="ro-RO"/>
        </w:rPr>
        <w:t xml:space="preserve">    1. Denumirea si obiectul contractului:</w:t>
      </w:r>
    </w:p>
    <w:p w:rsidR="00901C99" w:rsidRPr="00742D70" w:rsidRDefault="00901C99" w:rsidP="00055CCB">
      <w:pPr>
        <w:rPr>
          <w:color w:val="000000"/>
          <w:lang w:val="ro-RO"/>
        </w:rPr>
      </w:pPr>
      <w:r w:rsidRPr="00742D70">
        <w:rPr>
          <w:color w:val="000000"/>
          <w:lang w:val="ro-RO"/>
        </w:rPr>
        <w:t xml:space="preserve">       Numarul si data contractului:</w:t>
      </w:r>
    </w:p>
    <w:p w:rsidR="00901C99" w:rsidRPr="00742D70" w:rsidRDefault="00901C99" w:rsidP="00055CCB">
      <w:pPr>
        <w:ind w:left="360" w:hanging="360"/>
        <w:jc w:val="both"/>
        <w:rPr>
          <w:i/>
          <w:color w:val="000000"/>
          <w:lang w:val="ro-RO"/>
        </w:rPr>
      </w:pPr>
      <w:r w:rsidRPr="00742D70">
        <w:rPr>
          <w:color w:val="000000"/>
          <w:lang w:val="ro-RO"/>
        </w:rPr>
        <w:t xml:space="preserve">      </w:t>
      </w:r>
      <w:r w:rsidRPr="00742D70">
        <w:rPr>
          <w:i/>
          <w:color w:val="000000"/>
          <w:lang w:val="ro-RO"/>
        </w:rPr>
        <w:t>Categorii si cantitati de lucrari executate/proiectate :(se vor specifica in clar lucrarile similare, cu cantitatile aferente)</w:t>
      </w:r>
    </w:p>
    <w:p w:rsidR="00901C99" w:rsidRPr="00742D70" w:rsidRDefault="00901C99" w:rsidP="00055CCB">
      <w:pPr>
        <w:rPr>
          <w:color w:val="000000"/>
          <w:lang w:val="ro-RO"/>
        </w:rPr>
      </w:pPr>
      <w:r w:rsidRPr="00742D70">
        <w:rPr>
          <w:color w:val="000000"/>
          <w:lang w:val="ro-RO"/>
        </w:rPr>
        <w:t xml:space="preserve">    2. Denumirea/numele beneficiarului/clientului:</w:t>
      </w:r>
    </w:p>
    <w:p w:rsidR="00901C99" w:rsidRPr="00742D70" w:rsidRDefault="00901C99" w:rsidP="00055CCB">
      <w:pPr>
        <w:rPr>
          <w:color w:val="000000"/>
          <w:lang w:val="ro-RO"/>
        </w:rPr>
      </w:pPr>
      <w:r w:rsidRPr="00742D70">
        <w:rPr>
          <w:color w:val="000000"/>
          <w:lang w:val="ro-RO"/>
        </w:rPr>
        <w:t xml:space="preserve">       Adresa beneficiarului/clientului:</w:t>
      </w:r>
    </w:p>
    <w:p w:rsidR="00901C99" w:rsidRPr="00742D70" w:rsidRDefault="00901C99" w:rsidP="00055CCB">
      <w:pPr>
        <w:rPr>
          <w:color w:val="000000"/>
          <w:lang w:val="ro-RO"/>
        </w:rPr>
      </w:pPr>
      <w:r w:rsidRPr="00742D70">
        <w:rPr>
          <w:color w:val="000000"/>
          <w:lang w:val="ro-RO"/>
        </w:rPr>
        <w:t xml:space="preserve">       Tara:</w:t>
      </w:r>
    </w:p>
    <w:p w:rsidR="00901C99" w:rsidRPr="00742D70" w:rsidRDefault="00901C99" w:rsidP="00055CCB">
      <w:pPr>
        <w:rPr>
          <w:color w:val="000000"/>
          <w:lang w:val="ro-RO"/>
        </w:rPr>
      </w:pPr>
      <w:r w:rsidRPr="00742D70">
        <w:rPr>
          <w:color w:val="000000"/>
          <w:lang w:val="ro-RO"/>
        </w:rPr>
        <w:t xml:space="preserve">    3. Calitatea in care a participat la indeplinirea contractului:</w:t>
      </w:r>
    </w:p>
    <w:p w:rsidR="00901C99" w:rsidRPr="00742D70" w:rsidRDefault="00901C99" w:rsidP="00055CCB">
      <w:pPr>
        <w:rPr>
          <w:color w:val="000000"/>
          <w:lang w:val="ro-RO"/>
        </w:rPr>
      </w:pPr>
      <w:r w:rsidRPr="00742D70">
        <w:rPr>
          <w:color w:val="000000"/>
          <w:lang w:val="ro-RO"/>
        </w:rPr>
        <w:t xml:space="preserve">       (se bifeaza optiunea corespunzatoare)</w:t>
      </w:r>
    </w:p>
    <w:p w:rsidR="00901C99" w:rsidRPr="00742D70" w:rsidRDefault="00901C99" w:rsidP="00055CCB">
      <w:pPr>
        <w:rPr>
          <w:color w:val="000000"/>
          <w:lang w:val="ro-RO"/>
        </w:rPr>
      </w:pPr>
      <w:r w:rsidRPr="00742D70">
        <w:rPr>
          <w:color w:val="000000"/>
          <w:lang w:val="ro-RO"/>
        </w:rPr>
        <w:t xml:space="preserve">    [] contractant unic sau contractant conducator (lider de asociatie)</w:t>
      </w:r>
    </w:p>
    <w:p w:rsidR="00901C99" w:rsidRPr="00742D70" w:rsidRDefault="00901C99" w:rsidP="00055CCB">
      <w:pPr>
        <w:rPr>
          <w:color w:val="000000"/>
          <w:lang w:val="ro-RO"/>
        </w:rPr>
      </w:pPr>
      <w:r w:rsidRPr="00742D70">
        <w:rPr>
          <w:color w:val="000000"/>
          <w:lang w:val="ro-RO"/>
        </w:rPr>
        <w:t xml:space="preserve">    [] contractant asociat</w:t>
      </w:r>
    </w:p>
    <w:p w:rsidR="00901C99" w:rsidRPr="00742D70" w:rsidRDefault="00901C99" w:rsidP="00055CCB">
      <w:pPr>
        <w:rPr>
          <w:color w:val="000000"/>
          <w:lang w:val="ro-RO"/>
        </w:rPr>
      </w:pPr>
      <w:r w:rsidRPr="00742D70">
        <w:rPr>
          <w:color w:val="000000"/>
          <w:lang w:val="ro-RO"/>
        </w:rPr>
        <w:t xml:space="preserve">    [] subcontractant</w:t>
      </w:r>
    </w:p>
    <w:p w:rsidR="00901C99" w:rsidRPr="00742D70" w:rsidRDefault="00901C99" w:rsidP="00055CCB">
      <w:pPr>
        <w:rPr>
          <w:color w:val="000000"/>
          <w:lang w:val="ro-RO"/>
        </w:rPr>
      </w:pPr>
      <w:r w:rsidRPr="00742D70">
        <w:rPr>
          <w:color w:val="000000"/>
          <w:lang w:val="ro-RO"/>
        </w:rPr>
        <w:t xml:space="preserve">    4. Valoarea totala a contractului             exprimata in moneda     exprimata</w:t>
      </w:r>
    </w:p>
    <w:p w:rsidR="00901C99" w:rsidRPr="00742D70" w:rsidRDefault="00901C99" w:rsidP="00055CCB">
      <w:pPr>
        <w:rPr>
          <w:color w:val="000000"/>
          <w:lang w:val="ro-RO"/>
        </w:rPr>
      </w:pPr>
      <w:r w:rsidRPr="00742D70">
        <w:rPr>
          <w:color w:val="000000"/>
          <w:lang w:val="ro-RO"/>
        </w:rPr>
        <w:t xml:space="preserve">                                                       </w:t>
      </w:r>
      <w:r w:rsidRPr="00742D70">
        <w:rPr>
          <w:color w:val="000000"/>
          <w:lang w:val="ro-RO"/>
        </w:rPr>
        <w:tab/>
      </w:r>
      <w:r w:rsidRPr="00742D70">
        <w:rPr>
          <w:color w:val="000000"/>
          <w:lang w:val="ro-RO"/>
        </w:rPr>
        <w:tab/>
        <w:t xml:space="preserve">   in care s-a incheiat   in echivalent</w:t>
      </w:r>
    </w:p>
    <w:p w:rsidR="00901C99" w:rsidRPr="00742D70" w:rsidRDefault="00901C99" w:rsidP="00055CCB">
      <w:pPr>
        <w:rPr>
          <w:color w:val="000000"/>
          <w:lang w:val="ro-RO"/>
        </w:rPr>
      </w:pPr>
      <w:r w:rsidRPr="00742D70">
        <w:rPr>
          <w:color w:val="000000"/>
          <w:lang w:val="ro-RO"/>
        </w:rPr>
        <w:t xml:space="preserve">                                                                 </w:t>
      </w:r>
      <w:r w:rsidRPr="00742D70">
        <w:rPr>
          <w:color w:val="000000"/>
          <w:lang w:val="ro-RO"/>
        </w:rPr>
        <w:tab/>
      </w:r>
      <w:r w:rsidRPr="00742D70">
        <w:rPr>
          <w:color w:val="000000"/>
          <w:lang w:val="ro-RO"/>
        </w:rPr>
        <w:tab/>
        <w:t xml:space="preserve">contractul           euro*1), </w:t>
      </w:r>
    </w:p>
    <w:p w:rsidR="00901C99" w:rsidRPr="00742D70" w:rsidRDefault="00901C99" w:rsidP="00055CCB">
      <w:pPr>
        <w:rPr>
          <w:color w:val="000000"/>
          <w:lang w:val="ro-RO"/>
        </w:rPr>
      </w:pPr>
      <w:r w:rsidRPr="00742D70">
        <w:rPr>
          <w:color w:val="000000"/>
          <w:lang w:val="ro-RO"/>
        </w:rPr>
        <w:t xml:space="preserve">    a) initiala (la data semnarii</w:t>
      </w:r>
    </w:p>
    <w:p w:rsidR="00901C99" w:rsidRPr="00742D70" w:rsidRDefault="00901C99" w:rsidP="00055CCB">
      <w:pPr>
        <w:rPr>
          <w:color w:val="000000"/>
          <w:lang w:val="ro-RO"/>
        </w:rPr>
      </w:pPr>
      <w:r w:rsidRPr="00742D70">
        <w:rPr>
          <w:color w:val="000000"/>
          <w:lang w:val="ro-RO"/>
        </w:rPr>
        <w:t xml:space="preserve">       contractului):                                            ....               ....</w:t>
      </w:r>
    </w:p>
    <w:p w:rsidR="00901C99" w:rsidRPr="00742D70" w:rsidRDefault="00901C99" w:rsidP="00055CCB">
      <w:pPr>
        <w:rPr>
          <w:color w:val="000000"/>
          <w:lang w:val="ro-RO"/>
        </w:rPr>
      </w:pPr>
      <w:r w:rsidRPr="00742D70">
        <w:rPr>
          <w:color w:val="000000"/>
          <w:lang w:val="ro-RO"/>
        </w:rPr>
        <w:t xml:space="preserve">    b) finala (la data finalizarii</w:t>
      </w:r>
    </w:p>
    <w:p w:rsidR="00901C99" w:rsidRPr="00742D70" w:rsidRDefault="00901C99" w:rsidP="00055CCB">
      <w:pPr>
        <w:rPr>
          <w:color w:val="000000"/>
          <w:lang w:val="ro-RO"/>
        </w:rPr>
      </w:pPr>
      <w:r w:rsidRPr="00742D70">
        <w:rPr>
          <w:color w:val="000000"/>
          <w:lang w:val="ro-RO"/>
        </w:rPr>
        <w:t xml:space="preserve">       contractului):         </w:t>
      </w:r>
    </w:p>
    <w:p w:rsidR="00901C99" w:rsidRPr="00742D70" w:rsidRDefault="00901C99" w:rsidP="00055CCB">
      <w:pPr>
        <w:rPr>
          <w:color w:val="000000"/>
          <w:lang w:val="ro-RO"/>
        </w:rPr>
      </w:pPr>
      <w:r w:rsidRPr="00742D70">
        <w:rPr>
          <w:color w:val="000000"/>
          <w:lang w:val="ro-RO"/>
        </w:rPr>
        <w:t xml:space="preserve">      din care pentru lucrari similare</w:t>
      </w:r>
      <w:r w:rsidRPr="00742D70">
        <w:rPr>
          <w:color w:val="000000"/>
          <w:lang w:val="ro-RO"/>
        </w:rPr>
        <w:tab/>
      </w:r>
      <w:r w:rsidRPr="00742D70">
        <w:rPr>
          <w:color w:val="000000"/>
          <w:lang w:val="ro-RO"/>
        </w:rPr>
        <w:tab/>
        <w:t>exprimata in moneda     exprimata</w:t>
      </w:r>
    </w:p>
    <w:p w:rsidR="00901C99" w:rsidRPr="00742D70" w:rsidRDefault="00901C99" w:rsidP="00055CCB">
      <w:pPr>
        <w:rPr>
          <w:color w:val="000000"/>
          <w:lang w:val="ro-RO"/>
        </w:rPr>
      </w:pPr>
      <w:r w:rsidRPr="00742D70">
        <w:rPr>
          <w:color w:val="000000"/>
          <w:lang w:val="ro-RO"/>
        </w:rPr>
        <w:t xml:space="preserve">                                                       </w:t>
      </w:r>
      <w:r w:rsidRPr="00742D70">
        <w:rPr>
          <w:color w:val="000000"/>
          <w:lang w:val="ro-RO"/>
        </w:rPr>
        <w:tab/>
      </w:r>
      <w:r w:rsidRPr="00742D70">
        <w:rPr>
          <w:color w:val="000000"/>
          <w:lang w:val="ro-RO"/>
        </w:rPr>
        <w:tab/>
        <w:t xml:space="preserve">   in care s-a incheiat   in echivalent</w:t>
      </w:r>
    </w:p>
    <w:p w:rsidR="00901C99" w:rsidRPr="00742D70" w:rsidRDefault="00901C99" w:rsidP="00055CCB">
      <w:pPr>
        <w:rPr>
          <w:color w:val="000000"/>
          <w:lang w:val="ro-RO"/>
        </w:rPr>
      </w:pPr>
      <w:r>
        <w:rPr>
          <w:color w:val="000000"/>
          <w:lang w:val="ro-RO"/>
        </w:rPr>
        <w:t xml:space="preserve">       </w:t>
      </w:r>
      <w:r w:rsidRPr="00742D70">
        <w:rPr>
          <w:color w:val="000000"/>
          <w:lang w:val="ro-RO"/>
        </w:rPr>
        <w:t xml:space="preserve">                                                   </w:t>
      </w:r>
      <w:r w:rsidRPr="00742D70">
        <w:rPr>
          <w:color w:val="000000"/>
          <w:lang w:val="ro-RO"/>
        </w:rPr>
        <w:tab/>
      </w:r>
      <w:r w:rsidRPr="00742D70">
        <w:rPr>
          <w:color w:val="000000"/>
          <w:lang w:val="ro-RO"/>
        </w:rPr>
        <w:tab/>
        <w:t xml:space="preserve">contractul           euro*1), </w:t>
      </w:r>
    </w:p>
    <w:p w:rsidR="00901C99" w:rsidRPr="00742D70" w:rsidRDefault="00901C99" w:rsidP="00055CCB">
      <w:pPr>
        <w:rPr>
          <w:color w:val="000000"/>
          <w:lang w:val="ro-RO"/>
        </w:rPr>
      </w:pPr>
      <w:r w:rsidRPr="00742D70">
        <w:rPr>
          <w:color w:val="000000"/>
          <w:lang w:val="ro-RO"/>
        </w:rPr>
        <w:t xml:space="preserve">    a) initiala (la data semnarii</w:t>
      </w:r>
    </w:p>
    <w:p w:rsidR="00901C99" w:rsidRPr="00742D70" w:rsidRDefault="00901C99" w:rsidP="00055CCB">
      <w:pPr>
        <w:rPr>
          <w:color w:val="000000"/>
          <w:lang w:val="ro-RO"/>
        </w:rPr>
      </w:pPr>
      <w:r w:rsidRPr="00742D70">
        <w:rPr>
          <w:color w:val="000000"/>
          <w:lang w:val="ro-RO"/>
        </w:rPr>
        <w:t xml:space="preserve">       contractului):                                            ....               ....</w:t>
      </w:r>
    </w:p>
    <w:p w:rsidR="00901C99" w:rsidRPr="00742D70" w:rsidRDefault="00901C99" w:rsidP="00055CCB">
      <w:pPr>
        <w:rPr>
          <w:color w:val="000000"/>
          <w:lang w:val="ro-RO"/>
        </w:rPr>
      </w:pPr>
      <w:r w:rsidRPr="00742D70">
        <w:rPr>
          <w:color w:val="000000"/>
          <w:lang w:val="ro-RO"/>
        </w:rPr>
        <w:t xml:space="preserve">    b) finala (la data finalizarii</w:t>
      </w:r>
      <w:r w:rsidRPr="00742D70">
        <w:rPr>
          <w:color w:val="000000"/>
          <w:lang w:val="ro-RO"/>
        </w:rPr>
        <w:tab/>
      </w:r>
      <w:r w:rsidRPr="00742D70">
        <w:rPr>
          <w:color w:val="000000"/>
          <w:lang w:val="ro-RO"/>
        </w:rPr>
        <w:tab/>
      </w:r>
      <w:r w:rsidRPr="00742D70">
        <w:rPr>
          <w:color w:val="000000"/>
          <w:lang w:val="ro-RO"/>
        </w:rPr>
        <w:tab/>
        <w:t>….</w:t>
      </w:r>
      <w:r w:rsidRPr="00742D70">
        <w:rPr>
          <w:color w:val="000000"/>
          <w:lang w:val="ro-RO"/>
        </w:rPr>
        <w:tab/>
        <w:t xml:space="preserve">         ….</w:t>
      </w:r>
    </w:p>
    <w:p w:rsidR="00901C99" w:rsidRPr="00742D70" w:rsidRDefault="00901C99" w:rsidP="00055CCB">
      <w:pPr>
        <w:rPr>
          <w:color w:val="000000"/>
          <w:lang w:val="ro-RO"/>
        </w:rPr>
      </w:pPr>
      <w:r w:rsidRPr="00742D70">
        <w:rPr>
          <w:color w:val="000000"/>
          <w:lang w:val="ro-RO"/>
        </w:rPr>
        <w:t xml:space="preserve">       contractului):         </w:t>
      </w:r>
    </w:p>
    <w:p w:rsidR="00901C99" w:rsidRPr="00742D70" w:rsidRDefault="00901C99" w:rsidP="00055CCB">
      <w:pPr>
        <w:jc w:val="both"/>
        <w:rPr>
          <w:color w:val="000000"/>
          <w:lang w:val="ro-RO"/>
        </w:rPr>
      </w:pPr>
      <w:r w:rsidRPr="00742D70">
        <w:rPr>
          <w:color w:val="000000"/>
          <w:lang w:val="ro-RO"/>
        </w:rPr>
        <w:t xml:space="preserve">    5. Daca au fost litigii privind indeplinirea contractului, natura acestora si modul lor de solutionare:</w:t>
      </w:r>
    </w:p>
    <w:p w:rsidR="00901C99" w:rsidRPr="00742D70" w:rsidRDefault="00901C99" w:rsidP="00055CCB">
      <w:pPr>
        <w:jc w:val="both"/>
        <w:rPr>
          <w:color w:val="000000"/>
          <w:lang w:val="ro-RO"/>
        </w:rPr>
      </w:pPr>
      <w:r w:rsidRPr="00742D70">
        <w:rPr>
          <w:color w:val="000000"/>
          <w:lang w:val="ro-RO"/>
        </w:rPr>
        <w:t xml:space="preserve">    6. Durata de executie a lucrarii (luni)</w:t>
      </w:r>
    </w:p>
    <w:p w:rsidR="00901C99" w:rsidRPr="00742D70" w:rsidRDefault="00901C99" w:rsidP="00055CCB">
      <w:pPr>
        <w:jc w:val="both"/>
        <w:rPr>
          <w:color w:val="000000"/>
          <w:lang w:val="ro-RO"/>
        </w:rPr>
      </w:pPr>
      <w:r w:rsidRPr="00742D70">
        <w:rPr>
          <w:color w:val="000000"/>
          <w:lang w:val="ro-RO"/>
        </w:rPr>
        <w:t xml:space="preserve">    a) contractata - termen PIF:</w:t>
      </w:r>
    </w:p>
    <w:p w:rsidR="00901C99" w:rsidRPr="00742D70" w:rsidRDefault="00901C99" w:rsidP="00055CCB">
      <w:pPr>
        <w:jc w:val="both"/>
        <w:rPr>
          <w:color w:val="000000"/>
          <w:lang w:val="ro-RO"/>
        </w:rPr>
      </w:pPr>
      <w:r w:rsidRPr="00742D70">
        <w:rPr>
          <w:color w:val="000000"/>
          <w:lang w:val="ro-RO"/>
        </w:rPr>
        <w:t xml:space="preserve">    b) efectiv realizata - PIF;</w:t>
      </w:r>
    </w:p>
    <w:p w:rsidR="00901C99" w:rsidRPr="00742D70" w:rsidRDefault="00901C99" w:rsidP="00055CCB">
      <w:pPr>
        <w:jc w:val="both"/>
        <w:rPr>
          <w:color w:val="000000"/>
          <w:lang w:val="ro-RO"/>
        </w:rPr>
      </w:pPr>
      <w:r w:rsidRPr="00742D70">
        <w:rPr>
          <w:color w:val="000000"/>
          <w:lang w:val="ro-RO"/>
        </w:rPr>
        <w:t xml:space="preserve">    c) motivul de decalare a termenului contractat (daca este cazul), care va fi sustinut pe baza de acte aditionale incheiate cu beneficiarul:</w:t>
      </w:r>
    </w:p>
    <w:p w:rsidR="00901C99" w:rsidRPr="00742D70" w:rsidRDefault="00901C99" w:rsidP="00055CCB">
      <w:pPr>
        <w:jc w:val="both"/>
        <w:rPr>
          <w:color w:val="000000"/>
          <w:lang w:val="ro-RO"/>
        </w:rPr>
      </w:pPr>
      <w:r w:rsidRPr="00742D70">
        <w:rPr>
          <w:color w:val="000000"/>
          <w:lang w:val="ro-RO"/>
        </w:rPr>
        <w:t xml:space="preserve">    7. Numarul si data procesului-verbal de receptie la terminarea lucrarilor:</w:t>
      </w:r>
    </w:p>
    <w:p w:rsidR="00901C99" w:rsidRPr="00742D70" w:rsidRDefault="00901C99" w:rsidP="00055CCB">
      <w:pPr>
        <w:jc w:val="both"/>
        <w:rPr>
          <w:color w:val="000000"/>
          <w:lang w:val="ro-RO"/>
        </w:rPr>
      </w:pPr>
      <w:r w:rsidRPr="00742D70">
        <w:rPr>
          <w:color w:val="000000"/>
          <w:lang w:val="ro-RO"/>
        </w:rPr>
        <w:t xml:space="preserve">    8. Principalele remedieri si completari inscrise in procesul-verbal de receptie:</w:t>
      </w:r>
    </w:p>
    <w:p w:rsidR="00901C99" w:rsidRPr="00742D70" w:rsidRDefault="00901C99" w:rsidP="00055CCB">
      <w:pPr>
        <w:jc w:val="both"/>
        <w:rPr>
          <w:color w:val="000000"/>
          <w:lang w:val="ro-RO"/>
        </w:rPr>
      </w:pPr>
      <w:r w:rsidRPr="00742D70">
        <w:rPr>
          <w:color w:val="000000"/>
          <w:lang w:val="ro-RO"/>
        </w:rPr>
        <w:t xml:space="preserve">    9. Alte aspecte relevante prin care ofertantul isi sustine experienta similara, cu referire in mod special la suprafete sau volume fizice ale principalelor capacitati si categorii de lucrari prevazute in contract:</w:t>
      </w:r>
    </w:p>
    <w:p w:rsidR="00901C99" w:rsidRPr="00742D70" w:rsidRDefault="00901C99" w:rsidP="00055CCB">
      <w:pPr>
        <w:rPr>
          <w:color w:val="000000"/>
          <w:lang w:val="ro-RO"/>
        </w:rPr>
      </w:pPr>
      <w:r w:rsidRPr="00742D70">
        <w:rPr>
          <w:color w:val="000000"/>
          <w:lang w:val="ro-RO"/>
        </w:rPr>
        <w:t xml:space="preserve">    *) Se completeaza fise distincte pentru fiecare contract, care vor fi confirmate, la cererea comisiei de evaluare, prin prezentarea contractului de antrepriza sau subantrepriza, precum si prin procesul-verbal de receptie, la terminarea lucrarilor.</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Operator economic</w:t>
      </w:r>
      <w:r w:rsidRPr="00742D70">
        <w:rPr>
          <w:color w:val="000000"/>
          <w:lang w:val="ro-RO"/>
        </w:rPr>
        <w:tab/>
      </w:r>
      <w:r w:rsidRPr="00742D70">
        <w:rPr>
          <w:color w:val="000000"/>
          <w:lang w:val="ro-RO"/>
        </w:rPr>
        <w:tab/>
      </w:r>
      <w:r w:rsidRPr="00742D70">
        <w:rPr>
          <w:color w:val="000000"/>
          <w:lang w:val="ro-RO"/>
        </w:rPr>
        <w:tab/>
      </w:r>
      <w:r w:rsidRPr="00742D70">
        <w:rPr>
          <w:color w:val="000000"/>
          <w:lang w:val="ro-RO"/>
        </w:rPr>
        <w:tab/>
        <w:t xml:space="preserve">                       </w:t>
      </w:r>
    </w:p>
    <w:p w:rsidR="00901C99" w:rsidRPr="00742D70" w:rsidRDefault="00901C99" w:rsidP="00055CCB">
      <w:pPr>
        <w:rPr>
          <w:color w:val="000000"/>
          <w:lang w:val="ro-RO"/>
        </w:rPr>
      </w:pPr>
      <w:r w:rsidRPr="00742D70">
        <w:rPr>
          <w:color w:val="000000"/>
          <w:lang w:val="ro-RO"/>
        </w:rPr>
        <w:t xml:space="preserve">   .....................</w:t>
      </w:r>
      <w:r w:rsidRPr="00742D70">
        <w:rPr>
          <w:color w:val="000000"/>
          <w:lang w:val="ro-RO"/>
        </w:rPr>
        <w:tab/>
      </w:r>
      <w:r w:rsidRPr="00742D70">
        <w:rPr>
          <w:color w:val="000000"/>
          <w:lang w:val="ro-RO"/>
        </w:rPr>
        <w:tab/>
      </w:r>
      <w:r w:rsidRPr="00742D70">
        <w:rPr>
          <w:color w:val="000000"/>
          <w:lang w:val="ro-RO"/>
        </w:rPr>
        <w:tab/>
      </w:r>
      <w:r w:rsidRPr="00742D70">
        <w:rPr>
          <w:color w:val="000000"/>
          <w:lang w:val="ro-RO"/>
        </w:rPr>
        <w:tab/>
        <w:t xml:space="preserve">                                        </w:t>
      </w:r>
    </w:p>
    <w:p w:rsidR="00901C99" w:rsidRDefault="00901C99" w:rsidP="00055CCB">
      <w:pPr>
        <w:rPr>
          <w:color w:val="000000"/>
          <w:lang w:val="ro-RO"/>
        </w:rPr>
      </w:pPr>
      <w:r w:rsidRPr="00742D70">
        <w:rPr>
          <w:color w:val="000000"/>
          <w:lang w:val="ro-RO"/>
        </w:rPr>
        <w:t xml:space="preserve">  (semnatura autorizata)</w:t>
      </w:r>
      <w:r w:rsidRPr="00742D70">
        <w:rPr>
          <w:color w:val="000000"/>
          <w:lang w:val="ro-RO"/>
        </w:rPr>
        <w:tab/>
      </w:r>
      <w:r w:rsidRPr="00742D70">
        <w:rPr>
          <w:color w:val="000000"/>
          <w:lang w:val="ro-RO"/>
        </w:rPr>
        <w:tab/>
      </w:r>
      <w:r w:rsidRPr="00742D70">
        <w:rPr>
          <w:color w:val="000000"/>
          <w:lang w:val="ro-RO"/>
        </w:rPr>
        <w:tab/>
        <w:t xml:space="preserve">                     </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Pr="00742D70" w:rsidRDefault="00901C99" w:rsidP="00055CCB">
      <w:pPr>
        <w:pStyle w:val="Heading8"/>
        <w:pageBreakBefore/>
        <w:numPr>
          <w:ilvl w:val="0"/>
          <w:numId w:val="0"/>
        </w:numPr>
        <w:spacing w:after="0"/>
        <w:rPr>
          <w:i w:val="0"/>
          <w:color w:val="000000"/>
          <w:lang w:val="ro-RO"/>
        </w:rPr>
      </w:pPr>
      <w:r w:rsidRPr="00742D70">
        <w:rPr>
          <w:color w:val="000000"/>
          <w:lang w:val="ro-RO"/>
        </w:rPr>
        <w:t xml:space="preserve"> </w:t>
      </w:r>
      <w:r>
        <w:rPr>
          <w:i w:val="0"/>
          <w:color w:val="000000"/>
          <w:sz w:val="22"/>
          <w:szCs w:val="22"/>
          <w:lang w:val="ro-RO"/>
        </w:rPr>
        <w:t xml:space="preserve">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9</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lang w:val="ro-RO"/>
        </w:rPr>
      </w:pPr>
    </w:p>
    <w:p w:rsidR="00901C99" w:rsidRPr="00582BDC" w:rsidRDefault="00901C99" w:rsidP="00055CCB">
      <w:pPr>
        <w:jc w:val="center"/>
        <w:rPr>
          <w:b/>
          <w:lang w:val="pt-BR"/>
        </w:rPr>
      </w:pPr>
      <w:r w:rsidRPr="00582BDC">
        <w:rPr>
          <w:b/>
          <w:lang w:val="pt-BR"/>
        </w:rPr>
        <w:t xml:space="preserve">DECLARAŢIE </w:t>
      </w:r>
    </w:p>
    <w:p w:rsidR="00901C99" w:rsidRPr="002378F4" w:rsidRDefault="00901C99" w:rsidP="00055CCB">
      <w:pPr>
        <w:jc w:val="center"/>
        <w:rPr>
          <w:b/>
          <w:bCs/>
          <w:lang w:val="pt-BR"/>
        </w:rPr>
      </w:pPr>
      <w:r w:rsidRPr="00582BDC">
        <w:rPr>
          <w:b/>
          <w:bCs/>
          <w:lang w:val="pt-BR"/>
        </w:rPr>
        <w:t>PRIVIND EFECTIVUL MEDIU ANUAL AL PERSONAL</w:t>
      </w:r>
      <w:r w:rsidRPr="002378F4">
        <w:rPr>
          <w:b/>
          <w:bCs/>
          <w:lang w:val="pt-BR"/>
        </w:rPr>
        <w:t>ULUI ANGAJAT</w:t>
      </w:r>
    </w:p>
    <w:p w:rsidR="00901C99" w:rsidRPr="006340D3" w:rsidRDefault="00901C99" w:rsidP="00055CCB">
      <w:pPr>
        <w:jc w:val="center"/>
        <w:rPr>
          <w:b/>
          <w:bCs/>
          <w:lang w:val="pt-BR"/>
        </w:rPr>
      </w:pPr>
      <w:r>
        <w:rPr>
          <w:b/>
          <w:bCs/>
          <w:lang w:val="pt-BR"/>
        </w:rPr>
        <w:t>ŞI AL CADRELOR DE CONDUCERE</w:t>
      </w:r>
    </w:p>
    <w:p w:rsidR="00901C99" w:rsidRPr="00582BDC" w:rsidRDefault="00901C99" w:rsidP="00055CCB">
      <w:pPr>
        <w:jc w:val="center"/>
        <w:rPr>
          <w:lang w:val="pt-BR"/>
        </w:rPr>
      </w:pPr>
    </w:p>
    <w:p w:rsidR="00901C99" w:rsidRPr="00582BDC" w:rsidRDefault="00901C99" w:rsidP="00055CCB">
      <w:pPr>
        <w:ind w:firstLine="1080"/>
        <w:jc w:val="both"/>
        <w:rPr>
          <w:lang w:val="pt-BR"/>
        </w:rPr>
      </w:pPr>
      <w:r w:rsidRPr="00582BDC">
        <w:rPr>
          <w:lang w:val="pt-BR"/>
        </w:rPr>
        <w:t xml:space="preserve">Subsemnatul, reprezentant împuternicit al ........................................................... </w:t>
      </w:r>
      <w:r w:rsidRPr="00582BDC">
        <w:rPr>
          <w:i/>
          <w:lang w:val="pt-BR"/>
        </w:rPr>
        <w:t xml:space="preserve">(denumirea/numele şi sediul/adresa candidatului/ofertantului), </w:t>
      </w:r>
      <w:r w:rsidRPr="00582BDC">
        <w:rPr>
          <w:lang w:val="pt-BR"/>
        </w:rPr>
        <w:t>declar pe propria răspundere, sub sancţiunile aplicabile</w:t>
      </w:r>
      <w:r w:rsidRPr="00582BDC">
        <w:rPr>
          <w:color w:val="FF0000"/>
          <w:lang w:val="pt-BR"/>
        </w:rPr>
        <w:t xml:space="preserve"> </w:t>
      </w:r>
      <w:r w:rsidRPr="00582BDC">
        <w:rPr>
          <w:lang w:val="pt-BR"/>
        </w:rPr>
        <w:t>faptei de fals în acte publice, că datele prezentate în tabelul anexat sunt reale.</w:t>
      </w:r>
    </w:p>
    <w:p w:rsidR="00901C99" w:rsidRPr="00582BDC" w:rsidRDefault="00901C99" w:rsidP="00055CCB">
      <w:pPr>
        <w:ind w:firstLine="1080"/>
        <w:jc w:val="both"/>
        <w:rPr>
          <w:lang w:val="pt-BR"/>
        </w:rPr>
      </w:pPr>
      <w:r w:rsidRPr="00582BDC">
        <w:rPr>
          <w:lang w:val="pt-BR"/>
        </w:rPr>
        <w:t>Subsemnatul declar că informaţiile furnizate sunt complete şi corecte în fiecare detaliu şi înteleg că achizitorul are dreptul de a solicita, în scopul verificării şi confirmării declaraţiilor, situaţiilor şi documentelor care însoţesc oferta, orice informaţii suplimentare în scopul verificării datelor din prezenta declaraţie.</w:t>
      </w:r>
    </w:p>
    <w:p w:rsidR="00901C99" w:rsidRPr="00582BDC" w:rsidRDefault="00901C99" w:rsidP="00055CCB">
      <w:pPr>
        <w:ind w:firstLine="900"/>
        <w:jc w:val="both"/>
        <w:rPr>
          <w:lang w:val="pt-BR"/>
        </w:rPr>
      </w:pPr>
      <w:r w:rsidRPr="00582BDC">
        <w:rPr>
          <w:lang w:val="pt-BR"/>
        </w:rPr>
        <w:t>Subsemnatul autorizez prin prezenta orice instituţie, societate comercială, bancă, alte persoane juridice să furnizeze informaţii reprezentanţilor autorizaţi ai ................................................................. (</w:t>
      </w:r>
      <w:r w:rsidRPr="00582BDC">
        <w:rPr>
          <w:i/>
          <w:lang w:val="pt-BR"/>
        </w:rPr>
        <w:t xml:space="preserve">denumirea şi adresa autorităţii contractante) </w:t>
      </w:r>
      <w:r w:rsidRPr="00582BDC">
        <w:rPr>
          <w:lang w:val="pt-BR"/>
        </w:rPr>
        <w:t>cu privire la orice aspect tehnic şi financiar în legătură cu activitatea noastră.</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1620"/>
        <w:gridCol w:w="1800"/>
        <w:gridCol w:w="1800"/>
      </w:tblGrid>
      <w:tr w:rsidR="00901C99" w:rsidRPr="002378F4" w:rsidTr="000B1521">
        <w:tc>
          <w:tcPr>
            <w:tcW w:w="3600" w:type="dxa"/>
          </w:tcPr>
          <w:p w:rsidR="00901C99" w:rsidRPr="00582BDC" w:rsidRDefault="00901C99" w:rsidP="000B1521">
            <w:pPr>
              <w:jc w:val="both"/>
              <w:rPr>
                <w:lang w:val="pt-BR"/>
              </w:rPr>
            </w:pPr>
          </w:p>
        </w:tc>
        <w:tc>
          <w:tcPr>
            <w:tcW w:w="1620" w:type="dxa"/>
          </w:tcPr>
          <w:p w:rsidR="00901C99" w:rsidRPr="000B1521" w:rsidRDefault="00901C99" w:rsidP="000B1521">
            <w:pPr>
              <w:jc w:val="center"/>
              <w:rPr>
                <w:lang w:val="it-IT"/>
              </w:rPr>
            </w:pPr>
            <w:r w:rsidRPr="000B1521">
              <w:rPr>
                <w:lang w:val="it-IT"/>
              </w:rPr>
              <w:t>Anul 1</w:t>
            </w:r>
          </w:p>
        </w:tc>
        <w:tc>
          <w:tcPr>
            <w:tcW w:w="1800" w:type="dxa"/>
          </w:tcPr>
          <w:p w:rsidR="00901C99" w:rsidRPr="000B1521" w:rsidRDefault="00901C99" w:rsidP="000B1521">
            <w:pPr>
              <w:jc w:val="center"/>
              <w:rPr>
                <w:lang w:val="it-IT"/>
              </w:rPr>
            </w:pPr>
            <w:r w:rsidRPr="000B1521">
              <w:rPr>
                <w:lang w:val="it-IT"/>
              </w:rPr>
              <w:t>Anul 2</w:t>
            </w:r>
          </w:p>
        </w:tc>
        <w:tc>
          <w:tcPr>
            <w:tcW w:w="1800" w:type="dxa"/>
          </w:tcPr>
          <w:p w:rsidR="00901C99" w:rsidRPr="000B1521" w:rsidRDefault="00901C99" w:rsidP="000B1521">
            <w:pPr>
              <w:jc w:val="center"/>
              <w:rPr>
                <w:lang w:val="it-IT"/>
              </w:rPr>
            </w:pPr>
            <w:r w:rsidRPr="000B1521">
              <w:rPr>
                <w:lang w:val="it-IT"/>
              </w:rPr>
              <w:t>Anul 3</w:t>
            </w:r>
          </w:p>
        </w:tc>
      </w:tr>
      <w:tr w:rsidR="00901C99" w:rsidRPr="002378F4" w:rsidTr="000B1521">
        <w:tc>
          <w:tcPr>
            <w:tcW w:w="3600" w:type="dxa"/>
          </w:tcPr>
          <w:p w:rsidR="00901C99" w:rsidRPr="000B1521" w:rsidRDefault="00901C99" w:rsidP="000B1521">
            <w:pPr>
              <w:jc w:val="both"/>
              <w:rPr>
                <w:lang w:val="it-IT"/>
              </w:rPr>
            </w:pPr>
            <w:r w:rsidRPr="000B1521">
              <w:rPr>
                <w:lang w:val="it-IT"/>
              </w:rPr>
              <w:t>Personal angajat</w:t>
            </w:r>
          </w:p>
        </w:tc>
        <w:tc>
          <w:tcPr>
            <w:tcW w:w="1620" w:type="dxa"/>
          </w:tcPr>
          <w:p w:rsidR="00901C99" w:rsidRPr="000B1521" w:rsidRDefault="00901C99" w:rsidP="000B1521">
            <w:pPr>
              <w:jc w:val="both"/>
              <w:rPr>
                <w:lang w:val="it-IT"/>
              </w:rPr>
            </w:pPr>
          </w:p>
        </w:tc>
        <w:tc>
          <w:tcPr>
            <w:tcW w:w="1800" w:type="dxa"/>
          </w:tcPr>
          <w:p w:rsidR="00901C99" w:rsidRPr="000B1521" w:rsidRDefault="00901C99" w:rsidP="000B1521">
            <w:pPr>
              <w:jc w:val="both"/>
              <w:rPr>
                <w:lang w:val="it-IT"/>
              </w:rPr>
            </w:pPr>
          </w:p>
        </w:tc>
        <w:tc>
          <w:tcPr>
            <w:tcW w:w="1800" w:type="dxa"/>
          </w:tcPr>
          <w:p w:rsidR="00901C99" w:rsidRPr="000B1521" w:rsidRDefault="00901C99" w:rsidP="000B1521">
            <w:pPr>
              <w:jc w:val="both"/>
              <w:rPr>
                <w:lang w:val="it-IT"/>
              </w:rPr>
            </w:pPr>
          </w:p>
        </w:tc>
      </w:tr>
      <w:tr w:rsidR="00901C99" w:rsidRPr="002378F4" w:rsidTr="000B1521">
        <w:tc>
          <w:tcPr>
            <w:tcW w:w="3600" w:type="dxa"/>
          </w:tcPr>
          <w:p w:rsidR="00901C99" w:rsidRPr="000B1521" w:rsidRDefault="00901C99" w:rsidP="008833F5">
            <w:pPr>
              <w:rPr>
                <w:lang w:val="it-IT"/>
              </w:rPr>
            </w:pPr>
            <w:r w:rsidRPr="000B1521">
              <w:rPr>
                <w:lang w:val="it-IT"/>
              </w:rPr>
              <w:t>Din care personal de conducere</w:t>
            </w:r>
          </w:p>
          <w:p w:rsidR="00901C99" w:rsidRPr="000B1521" w:rsidRDefault="00901C99" w:rsidP="008833F5">
            <w:pPr>
              <w:rPr>
                <w:lang w:val="it-IT"/>
              </w:rPr>
            </w:pPr>
          </w:p>
        </w:tc>
        <w:tc>
          <w:tcPr>
            <w:tcW w:w="1620" w:type="dxa"/>
          </w:tcPr>
          <w:p w:rsidR="00901C99" w:rsidRPr="000B1521" w:rsidRDefault="00901C99" w:rsidP="000B1521">
            <w:pPr>
              <w:jc w:val="both"/>
              <w:rPr>
                <w:lang w:val="it-IT"/>
              </w:rPr>
            </w:pPr>
          </w:p>
        </w:tc>
        <w:tc>
          <w:tcPr>
            <w:tcW w:w="1800" w:type="dxa"/>
          </w:tcPr>
          <w:p w:rsidR="00901C99" w:rsidRPr="000B1521" w:rsidRDefault="00901C99" w:rsidP="000B1521">
            <w:pPr>
              <w:jc w:val="both"/>
              <w:rPr>
                <w:lang w:val="it-IT"/>
              </w:rPr>
            </w:pPr>
          </w:p>
        </w:tc>
        <w:tc>
          <w:tcPr>
            <w:tcW w:w="1800" w:type="dxa"/>
          </w:tcPr>
          <w:p w:rsidR="00901C99" w:rsidRPr="000B1521" w:rsidRDefault="00901C99" w:rsidP="000B1521">
            <w:pPr>
              <w:jc w:val="both"/>
              <w:rPr>
                <w:lang w:val="it-IT"/>
              </w:rPr>
            </w:pPr>
          </w:p>
        </w:tc>
      </w:tr>
    </w:tbl>
    <w:p w:rsidR="00901C99" w:rsidRDefault="00901C99" w:rsidP="00055CCB">
      <w:pPr>
        <w:jc w:val="both"/>
        <w:rPr>
          <w:i/>
          <w:lang w:val="it-IT"/>
        </w:rPr>
      </w:pPr>
    </w:p>
    <w:p w:rsidR="00901C99" w:rsidRPr="002378F4" w:rsidRDefault="00901C99" w:rsidP="00055CCB">
      <w:pPr>
        <w:jc w:val="both"/>
        <w:rPr>
          <w:i/>
          <w:lang w:val="it-IT"/>
        </w:rPr>
      </w:pPr>
      <w:r w:rsidRPr="002378F4">
        <w:rPr>
          <w:i/>
          <w:lang w:val="it-IT"/>
        </w:rPr>
        <w:t>(În cazul solicitării)</w:t>
      </w:r>
    </w:p>
    <w:p w:rsidR="00901C99" w:rsidRPr="002378F4" w:rsidRDefault="00901C99" w:rsidP="00055CCB">
      <w:pPr>
        <w:jc w:val="both"/>
        <w:rPr>
          <w:lang w:val="it-IT"/>
        </w:rPr>
      </w:pPr>
      <w:r w:rsidRPr="002378F4">
        <w:rPr>
          <w:lang w:val="it-IT"/>
        </w:rPr>
        <w:t>Anexez la declaraţie CV-urile personalului de conducere, precum şi a personalului responsabil pentru îndeplinirea contractului de achiziţie publică.</w:t>
      </w:r>
    </w:p>
    <w:p w:rsidR="00901C99" w:rsidRPr="002378F4" w:rsidRDefault="00901C99" w:rsidP="00055CCB">
      <w:pPr>
        <w:jc w:val="both"/>
        <w:rPr>
          <w:lang w:val="it-IT"/>
        </w:rPr>
      </w:pPr>
      <w:r w:rsidRPr="002378F4">
        <w:rPr>
          <w:lang w:val="it-IT"/>
        </w:rPr>
        <w:t>Data completării</w:t>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4A5839">
        <w:rPr>
          <w:iCs/>
          <w:lang w:val="it-IT"/>
        </w:rPr>
        <w:t>Operator economic,</w:t>
      </w:r>
    </w:p>
    <w:p w:rsidR="00901C99" w:rsidRPr="004A5839" w:rsidRDefault="00901C99" w:rsidP="00055CCB">
      <w:pPr>
        <w:rPr>
          <w:i/>
          <w:iCs/>
          <w:lang w:val="it-IT"/>
        </w:rPr>
      </w:pPr>
      <w:r w:rsidRPr="002378F4">
        <w:rPr>
          <w:lang w:val="it-IT"/>
        </w:rPr>
        <w:t>......................</w:t>
      </w:r>
      <w:r>
        <w:rPr>
          <w:lang w:val="it-IT"/>
        </w:rPr>
        <w:t>...</w:t>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2378F4">
        <w:rPr>
          <w:lang w:val="it-IT"/>
        </w:rPr>
        <w:tab/>
      </w:r>
      <w:r w:rsidRPr="004A5839">
        <w:rPr>
          <w:i/>
          <w:iCs/>
          <w:lang w:val="it-IT"/>
        </w:rPr>
        <w:t xml:space="preserve"> .................................</w:t>
      </w:r>
    </w:p>
    <w:p w:rsidR="00901C99" w:rsidRPr="004A5839" w:rsidRDefault="00901C99" w:rsidP="00055CCB">
      <w:pPr>
        <w:tabs>
          <w:tab w:val="left" w:pos="500"/>
        </w:tabs>
        <w:jc w:val="right"/>
        <w:rPr>
          <w:i/>
          <w:iCs/>
          <w:lang w:val="it-IT"/>
        </w:rPr>
      </w:pPr>
      <w:r w:rsidRPr="004A5839">
        <w:rPr>
          <w:i/>
          <w:iCs/>
          <w:lang w:val="it-IT"/>
        </w:rPr>
        <w:t>(semnătură autorizată)</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10</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lang w:val="ro-RO"/>
        </w:rPr>
      </w:pPr>
    </w:p>
    <w:p w:rsidR="00901C99" w:rsidRPr="00CB1C7A" w:rsidRDefault="00901C99" w:rsidP="00055CCB">
      <w:pPr>
        <w:pStyle w:val="DefaultText"/>
        <w:rPr>
          <w:b/>
          <w:szCs w:val="24"/>
          <w:lang w:val="ro-RO"/>
        </w:rPr>
      </w:pPr>
    </w:p>
    <w:p w:rsidR="00901C99" w:rsidRPr="004A5839" w:rsidRDefault="00901C99" w:rsidP="00055CCB">
      <w:pPr>
        <w:ind w:left="7080"/>
        <w:jc w:val="both"/>
        <w:rPr>
          <w:b/>
          <w:bCs/>
          <w:lang w:val="it-IT"/>
        </w:rPr>
      </w:pPr>
    </w:p>
    <w:p w:rsidR="00901C99" w:rsidRPr="004A5839" w:rsidRDefault="00901C99" w:rsidP="00055CCB">
      <w:pPr>
        <w:jc w:val="both"/>
        <w:rPr>
          <w:bCs/>
          <w:lang w:val="it-IT"/>
        </w:rPr>
      </w:pPr>
    </w:p>
    <w:p w:rsidR="00901C99" w:rsidRPr="004A5839" w:rsidRDefault="00901C99" w:rsidP="00055CCB">
      <w:pPr>
        <w:jc w:val="center"/>
        <w:rPr>
          <w:bCs/>
          <w:lang w:val="it-IT"/>
        </w:rPr>
      </w:pPr>
      <w:r w:rsidRPr="004A5839">
        <w:rPr>
          <w:bCs/>
          <w:lang w:val="it-IT"/>
        </w:rPr>
        <w:t>ASIGURAREA TEHNICĂ PROPUSĂ PENTRU EXECUŢIA LUCRĂRII</w:t>
      </w:r>
    </w:p>
    <w:p w:rsidR="00901C99" w:rsidRPr="004A5839" w:rsidRDefault="00901C99" w:rsidP="00055CCB">
      <w:pPr>
        <w:jc w:val="center"/>
        <w:rPr>
          <w:bCs/>
          <w:lang w:val="it-IT"/>
        </w:rPr>
      </w:pPr>
      <w:r w:rsidRPr="004A5839">
        <w:rPr>
          <w:bCs/>
          <w:lang w:val="it-IT"/>
        </w:rPr>
        <w:t>OPERATOR ECONOMIC: ___________________</w:t>
      </w:r>
    </w:p>
    <w:p w:rsidR="00901C99" w:rsidRPr="004A5839" w:rsidRDefault="00901C99" w:rsidP="00055CCB">
      <w:pPr>
        <w:jc w:val="center"/>
        <w:rPr>
          <w:lang w:val="it-IT"/>
        </w:rPr>
      </w:pPr>
    </w:p>
    <w:p w:rsidR="00901C99" w:rsidRPr="00A23194" w:rsidRDefault="00901C99" w:rsidP="00055CCB">
      <w:pPr>
        <w:pStyle w:val="BodyText"/>
        <w:jc w:val="both"/>
        <w:rPr>
          <w:b w:val="0"/>
          <w:u w:val="none"/>
        </w:rPr>
      </w:pPr>
      <w:r w:rsidRPr="00A23194">
        <w:rPr>
          <w:b w:val="0"/>
          <w:u w:val="none"/>
        </w:rPr>
        <w:t xml:space="preserve">Subsemnatul _______________________, </w:t>
      </w:r>
      <w:r>
        <w:rPr>
          <w:b w:val="0"/>
          <w:u w:val="none"/>
        </w:rPr>
        <w:t>in calitate de.......................................</w:t>
      </w:r>
      <w:r w:rsidRPr="00A23194">
        <w:rPr>
          <w:b w:val="0"/>
          <w:u w:val="none"/>
        </w:rPr>
        <w:t xml:space="preserve"> al .............................(</w:t>
      </w:r>
      <w:r w:rsidRPr="00A23194">
        <w:rPr>
          <w:b w:val="0"/>
          <w:i/>
          <w:u w:val="none"/>
        </w:rPr>
        <w:t>denumire operator economic)</w:t>
      </w:r>
      <w:r w:rsidRPr="00A23194">
        <w:rPr>
          <w:b w:val="0"/>
          <w:u w:val="none"/>
        </w:rPr>
        <w:t>, declar pe propria răspundere că societatea comercială dispune de urmatoarea asigurare tehnică.</w:t>
      </w:r>
    </w:p>
    <w:p w:rsidR="00901C99" w:rsidRPr="004A5839" w:rsidRDefault="00901C99" w:rsidP="00055CCB">
      <w:pPr>
        <w:jc w:val="both"/>
        <w:rPr>
          <w:lang w:val="it-IT"/>
        </w:rPr>
      </w:pPr>
    </w:p>
    <w:tbl>
      <w:tblPr>
        <w:tblW w:w="1077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
        <w:gridCol w:w="2919"/>
        <w:gridCol w:w="805"/>
        <w:gridCol w:w="1006"/>
        <w:gridCol w:w="3367"/>
        <w:gridCol w:w="2172"/>
      </w:tblGrid>
      <w:tr w:rsidR="00901C99" w:rsidRPr="00437CAF" w:rsidTr="008833F5">
        <w:trPr>
          <w:trHeight w:val="2384"/>
        </w:trPr>
        <w:tc>
          <w:tcPr>
            <w:tcW w:w="503" w:type="dxa"/>
          </w:tcPr>
          <w:p w:rsidR="00901C99" w:rsidRPr="00CB1C7A" w:rsidRDefault="00901C99" w:rsidP="008833F5">
            <w:pPr>
              <w:jc w:val="both"/>
              <w:rPr>
                <w:lang w:val="pt-BR"/>
              </w:rPr>
            </w:pPr>
            <w:r w:rsidRPr="00CB1C7A">
              <w:rPr>
                <w:lang w:val="pt-BR"/>
              </w:rPr>
              <w:t>Nr. crt.</w:t>
            </w:r>
          </w:p>
        </w:tc>
        <w:tc>
          <w:tcPr>
            <w:tcW w:w="2919" w:type="dxa"/>
            <w:vAlign w:val="center"/>
          </w:tcPr>
          <w:p w:rsidR="00901C99" w:rsidRPr="00670F48" w:rsidRDefault="00901C99" w:rsidP="008833F5">
            <w:pPr>
              <w:jc w:val="center"/>
              <w:rPr>
                <w:lang w:val="pt-BR"/>
              </w:rPr>
            </w:pPr>
            <w:r w:rsidRPr="00CB1C7A">
              <w:rPr>
                <w:lang w:val="pt-BR"/>
              </w:rPr>
              <w:t>Denumirea principalelor utilaje echipamente, mijloace de transport, baze de producţie (ateliere</w:t>
            </w:r>
            <w:r>
              <w:rPr>
                <w:lang w:val="pt-BR"/>
              </w:rPr>
              <w:t xml:space="preserve"> </w:t>
            </w:r>
            <w:r w:rsidRPr="00CB1C7A">
              <w:rPr>
                <w:lang w:val="pt-BR"/>
              </w:rPr>
              <w:t>depozite, spaţii d</w:t>
            </w:r>
            <w:r w:rsidRPr="00670F48">
              <w:rPr>
                <w:lang w:val="pt-BR"/>
              </w:rPr>
              <w:t>e cazare) şi laboratoare propuse de operatorul economic, ca fiind necesare, pentru execuţia lucrării, rezultate pe baza tehnologiilor pe care el urmează să le adopte</w:t>
            </w:r>
          </w:p>
          <w:p w:rsidR="00901C99" w:rsidRPr="00670F48" w:rsidRDefault="00901C99" w:rsidP="008833F5">
            <w:pPr>
              <w:jc w:val="center"/>
              <w:rPr>
                <w:lang w:val="pt-BR"/>
              </w:rPr>
            </w:pPr>
          </w:p>
        </w:tc>
        <w:tc>
          <w:tcPr>
            <w:tcW w:w="805" w:type="dxa"/>
            <w:vAlign w:val="center"/>
          </w:tcPr>
          <w:p w:rsidR="00901C99" w:rsidRPr="00C755A0" w:rsidRDefault="00901C99" w:rsidP="008833F5">
            <w:pPr>
              <w:jc w:val="center"/>
            </w:pPr>
            <w:r w:rsidRPr="00C755A0">
              <w:t>U.M.</w:t>
            </w:r>
          </w:p>
          <w:p w:rsidR="00901C99" w:rsidRPr="00C755A0" w:rsidRDefault="00901C99" w:rsidP="008833F5">
            <w:pPr>
              <w:jc w:val="center"/>
            </w:pPr>
            <w:r w:rsidRPr="00C755A0">
              <w:t>buc.</w:t>
            </w:r>
          </w:p>
          <w:p w:rsidR="00901C99" w:rsidRPr="00C755A0" w:rsidRDefault="00901C99" w:rsidP="008833F5">
            <w:pPr>
              <w:jc w:val="center"/>
            </w:pPr>
            <w:r w:rsidRPr="00C755A0">
              <w:t>set</w:t>
            </w:r>
          </w:p>
        </w:tc>
        <w:tc>
          <w:tcPr>
            <w:tcW w:w="1006" w:type="dxa"/>
            <w:vAlign w:val="center"/>
          </w:tcPr>
          <w:p w:rsidR="00901C99" w:rsidRPr="00C755A0" w:rsidRDefault="00901C99" w:rsidP="008833F5">
            <w:pPr>
              <w:jc w:val="center"/>
            </w:pPr>
            <w:r w:rsidRPr="00C755A0">
              <w:t>Asigurate din dotare proprie</w:t>
            </w:r>
          </w:p>
        </w:tc>
        <w:tc>
          <w:tcPr>
            <w:tcW w:w="3367" w:type="dxa"/>
            <w:vAlign w:val="center"/>
          </w:tcPr>
          <w:p w:rsidR="00901C99" w:rsidRPr="00C755A0" w:rsidRDefault="00901C99" w:rsidP="008833F5">
            <w:pPr>
              <w:jc w:val="center"/>
              <w:rPr>
                <w:lang w:val="fr-FR"/>
              </w:rPr>
            </w:pPr>
            <w:r w:rsidRPr="00C755A0">
              <w:rPr>
                <w:lang w:val="fr-FR"/>
              </w:rPr>
              <w:t>Asigurate de la terţi sau alte surse cont</w:t>
            </w:r>
            <w:r>
              <w:rPr>
                <w:lang w:val="fr-FR"/>
              </w:rPr>
              <w:t>racte,</w:t>
            </w:r>
            <w:r w:rsidRPr="00C755A0">
              <w:rPr>
                <w:lang w:val="fr-FR"/>
              </w:rPr>
              <w:t xml:space="preserve"> convenţii de închiriere</w:t>
            </w:r>
          </w:p>
        </w:tc>
        <w:tc>
          <w:tcPr>
            <w:tcW w:w="2172" w:type="dxa"/>
            <w:vAlign w:val="center"/>
          </w:tcPr>
          <w:p w:rsidR="00901C99" w:rsidRPr="00582BDC" w:rsidRDefault="00901C99" w:rsidP="008833F5">
            <w:pPr>
              <w:jc w:val="center"/>
              <w:rPr>
                <w:lang w:val="fr-FR"/>
              </w:rPr>
            </w:pPr>
            <w:r w:rsidRPr="00582BDC">
              <w:rPr>
                <w:lang w:val="fr-FR"/>
              </w:rPr>
              <w:t>Atestate tehnice cf. reglementări privind atestarea tehnică a maşinilor şi echip. tehnologice util. in activ. de c-ţii</w:t>
            </w:r>
          </w:p>
        </w:tc>
      </w:tr>
      <w:tr w:rsidR="00901C99" w:rsidRPr="00C755A0" w:rsidTr="008833F5">
        <w:trPr>
          <w:trHeight w:val="3115"/>
        </w:trPr>
        <w:tc>
          <w:tcPr>
            <w:tcW w:w="503" w:type="dxa"/>
          </w:tcPr>
          <w:p w:rsidR="00901C99" w:rsidRPr="00C755A0" w:rsidRDefault="00901C99" w:rsidP="008833F5">
            <w:pPr>
              <w:jc w:val="both"/>
            </w:pPr>
            <w:r w:rsidRPr="00C755A0">
              <w:t>1</w:t>
            </w:r>
          </w:p>
        </w:tc>
        <w:tc>
          <w:tcPr>
            <w:tcW w:w="2919" w:type="dxa"/>
            <w:vAlign w:val="center"/>
          </w:tcPr>
          <w:p w:rsidR="00901C99" w:rsidRPr="00A23194" w:rsidRDefault="00901C99" w:rsidP="008833F5">
            <w:pPr>
              <w:jc w:val="center"/>
              <w:rPr>
                <w:lang w:val="es-ES"/>
              </w:rPr>
            </w:pPr>
            <w:r w:rsidRPr="00A23194">
              <w:rPr>
                <w:lang w:val="es-ES"/>
              </w:rPr>
              <w:t>BAZA DE PRODUCTIE (confecţii metalice, lemn, prefabricate beton, alte prefabricate)</w:t>
            </w:r>
          </w:p>
          <w:p w:rsidR="00901C99" w:rsidRPr="00C755A0" w:rsidRDefault="00901C99" w:rsidP="008833F5">
            <w:pPr>
              <w:jc w:val="center"/>
            </w:pPr>
            <w:r w:rsidRPr="00C755A0">
              <w:t>_________________________________</w:t>
            </w:r>
          </w:p>
          <w:p w:rsidR="00901C99" w:rsidRPr="00C755A0" w:rsidRDefault="00901C99" w:rsidP="008833F5">
            <w:pPr>
              <w:jc w:val="center"/>
            </w:pPr>
            <w:r w:rsidRPr="00C755A0">
              <w:t>_________________________________</w:t>
            </w:r>
          </w:p>
          <w:p w:rsidR="00901C99" w:rsidRPr="00C755A0" w:rsidRDefault="00901C99" w:rsidP="008833F5">
            <w:pPr>
              <w:jc w:val="center"/>
            </w:pPr>
            <w:r w:rsidRPr="00C755A0">
              <w:t>_________________________________</w:t>
            </w:r>
          </w:p>
          <w:p w:rsidR="00901C99" w:rsidRPr="00C755A0" w:rsidRDefault="00901C99" w:rsidP="008833F5">
            <w:pPr>
              <w:jc w:val="center"/>
            </w:pPr>
            <w:r w:rsidRPr="00C755A0">
              <w:t>_________________________________</w:t>
            </w:r>
          </w:p>
          <w:p w:rsidR="00901C99" w:rsidRPr="00C755A0" w:rsidRDefault="00901C99" w:rsidP="008833F5">
            <w:pPr>
              <w:jc w:val="center"/>
            </w:pPr>
            <w:r w:rsidRPr="00C755A0">
              <w:t>_________________________________</w:t>
            </w:r>
          </w:p>
        </w:tc>
        <w:tc>
          <w:tcPr>
            <w:tcW w:w="805" w:type="dxa"/>
          </w:tcPr>
          <w:p w:rsidR="00901C99" w:rsidRPr="00C755A0" w:rsidRDefault="00901C99" w:rsidP="008833F5">
            <w:pPr>
              <w:jc w:val="both"/>
            </w:pPr>
          </w:p>
        </w:tc>
        <w:tc>
          <w:tcPr>
            <w:tcW w:w="1006" w:type="dxa"/>
          </w:tcPr>
          <w:p w:rsidR="00901C99" w:rsidRPr="00C755A0" w:rsidRDefault="00901C99" w:rsidP="008833F5">
            <w:pPr>
              <w:jc w:val="both"/>
            </w:pPr>
          </w:p>
        </w:tc>
        <w:tc>
          <w:tcPr>
            <w:tcW w:w="3367" w:type="dxa"/>
          </w:tcPr>
          <w:p w:rsidR="00901C99" w:rsidRPr="00C755A0" w:rsidRDefault="00901C99" w:rsidP="008833F5">
            <w:pPr>
              <w:ind w:right="1374"/>
              <w:jc w:val="both"/>
            </w:pPr>
          </w:p>
        </w:tc>
        <w:tc>
          <w:tcPr>
            <w:tcW w:w="2172" w:type="dxa"/>
          </w:tcPr>
          <w:p w:rsidR="00901C99" w:rsidRPr="00C755A0" w:rsidRDefault="00901C99" w:rsidP="008833F5">
            <w:pPr>
              <w:jc w:val="both"/>
            </w:pPr>
          </w:p>
        </w:tc>
      </w:tr>
    </w:tbl>
    <w:p w:rsidR="00901C99" w:rsidRDefault="00901C99" w:rsidP="00055CCB">
      <w:pPr>
        <w:pStyle w:val="DefaultText"/>
        <w:rPr>
          <w:b/>
          <w:szCs w:val="24"/>
          <w:lang w:val="ro-RO"/>
        </w:rPr>
      </w:pPr>
    </w:p>
    <w:p w:rsidR="00901C99" w:rsidRPr="00A23194" w:rsidRDefault="00901C99" w:rsidP="00055CCB">
      <w:pPr>
        <w:pStyle w:val="DefaultText"/>
        <w:jc w:val="center"/>
        <w:rPr>
          <w:szCs w:val="24"/>
          <w:lang w:val="ro-RO"/>
        </w:rPr>
      </w:pPr>
      <w:r w:rsidRPr="00A23194">
        <w:rPr>
          <w:szCs w:val="24"/>
          <w:lang w:val="ro-RO"/>
        </w:rPr>
        <w:t>Reprezentant legal</w:t>
      </w:r>
    </w:p>
    <w:p w:rsidR="00901C99" w:rsidRPr="00A23194" w:rsidRDefault="00901C99" w:rsidP="00055CCB">
      <w:pPr>
        <w:jc w:val="center"/>
        <w:rPr>
          <w:lang w:val="it-IT"/>
        </w:rPr>
      </w:pPr>
      <w:r w:rsidRPr="00A23194">
        <w:rPr>
          <w:iCs/>
        </w:rPr>
        <w:t>Operator economic,</w:t>
      </w:r>
    </w:p>
    <w:p w:rsidR="00901C99" w:rsidRPr="00A23194" w:rsidRDefault="00901C99" w:rsidP="00055CCB">
      <w:pPr>
        <w:jc w:val="center"/>
        <w:rPr>
          <w:i/>
          <w:iCs/>
        </w:rPr>
      </w:pPr>
      <w:r w:rsidRPr="00A23194">
        <w:rPr>
          <w:lang w:val="it-IT"/>
        </w:rPr>
        <w:t>.........................</w:t>
      </w:r>
      <w:r w:rsidRPr="00A23194">
        <w:rPr>
          <w:lang w:val="it-IT"/>
        </w:rPr>
        <w:tab/>
      </w:r>
      <w:r w:rsidRPr="00A23194">
        <w:rPr>
          <w:lang w:val="it-IT"/>
        </w:rPr>
        <w:tab/>
      </w:r>
      <w:r w:rsidRPr="00A23194">
        <w:rPr>
          <w:lang w:val="it-IT"/>
        </w:rPr>
        <w:tab/>
      </w:r>
      <w:r w:rsidRPr="00A23194">
        <w:rPr>
          <w:lang w:val="it-IT"/>
        </w:rPr>
        <w:tab/>
      </w:r>
      <w:r w:rsidRPr="00A23194">
        <w:rPr>
          <w:lang w:val="it-IT"/>
        </w:rPr>
        <w:tab/>
      </w:r>
      <w:r w:rsidRPr="00A23194">
        <w:rPr>
          <w:lang w:val="it-IT"/>
        </w:rPr>
        <w:tab/>
      </w:r>
      <w:r w:rsidRPr="00A23194">
        <w:rPr>
          <w:lang w:val="it-IT"/>
        </w:rPr>
        <w:tab/>
      </w:r>
      <w:r w:rsidRPr="00A23194">
        <w:rPr>
          <w:lang w:val="it-IT"/>
        </w:rPr>
        <w:tab/>
      </w:r>
      <w:r w:rsidRPr="00A23194">
        <w:rPr>
          <w:i/>
          <w:iCs/>
        </w:rPr>
        <w:t xml:space="preserve"> .................................</w:t>
      </w:r>
    </w:p>
    <w:p w:rsidR="00901C99" w:rsidRPr="00A23194" w:rsidRDefault="00901C99" w:rsidP="00055CCB">
      <w:pPr>
        <w:tabs>
          <w:tab w:val="left" w:pos="500"/>
        </w:tabs>
        <w:jc w:val="center"/>
        <w:rPr>
          <w:i/>
          <w:iCs/>
        </w:rPr>
      </w:pPr>
      <w:r w:rsidRPr="00A23194">
        <w:rPr>
          <w:i/>
          <w:iCs/>
        </w:rPr>
        <w:t>(semnătură autorizată)</w:t>
      </w:r>
    </w:p>
    <w:p w:rsidR="00901C99" w:rsidRPr="00A23194" w:rsidRDefault="00901C99" w:rsidP="00055CCB">
      <w:pPr>
        <w:jc w:val="center"/>
        <w:rPr>
          <w:color w:val="000000"/>
          <w:lang w:val="ro-RO"/>
        </w:rPr>
      </w:pPr>
    </w:p>
    <w:p w:rsidR="00901C99" w:rsidRPr="00A23194" w:rsidRDefault="00901C99" w:rsidP="00055CCB">
      <w:pPr>
        <w:jc w:val="center"/>
        <w:rPr>
          <w:color w:val="000000"/>
          <w:lang w:val="ro-RO"/>
        </w:rPr>
      </w:pPr>
    </w:p>
    <w:p w:rsidR="00901C99" w:rsidRPr="00A23194" w:rsidRDefault="00901C99" w:rsidP="00055CCB">
      <w:pPr>
        <w:pStyle w:val="DefaultText"/>
        <w:rPr>
          <w:b/>
          <w:szCs w:val="24"/>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   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11</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lang w:val="ro-RO"/>
        </w:rPr>
      </w:pPr>
    </w:p>
    <w:p w:rsidR="00901C99" w:rsidRPr="008E571B" w:rsidRDefault="00901C99" w:rsidP="00055CCB">
      <w:pPr>
        <w:jc w:val="both"/>
        <w:rPr>
          <w:lang w:val="es-ES"/>
        </w:rPr>
      </w:pPr>
    </w:p>
    <w:p w:rsidR="00901C99" w:rsidRPr="008E571B" w:rsidRDefault="00901C99" w:rsidP="00055CCB">
      <w:pPr>
        <w:jc w:val="center"/>
        <w:rPr>
          <w:b/>
          <w:lang w:val="es-ES"/>
        </w:rPr>
      </w:pPr>
      <w:r w:rsidRPr="008E571B">
        <w:rPr>
          <w:b/>
          <w:lang w:val="es-ES"/>
        </w:rPr>
        <w:t xml:space="preserve">LISTĂ </w:t>
      </w:r>
    </w:p>
    <w:p w:rsidR="00901C99" w:rsidRPr="008E571B" w:rsidRDefault="00901C99" w:rsidP="00055CCB">
      <w:pPr>
        <w:jc w:val="center"/>
        <w:rPr>
          <w:b/>
          <w:lang w:val="es-ES"/>
        </w:rPr>
      </w:pPr>
      <w:r w:rsidRPr="008E571B">
        <w:rPr>
          <w:b/>
          <w:lang w:val="es-ES"/>
        </w:rPr>
        <w:t xml:space="preserve">CU SUBCONTRACTANŢII </w:t>
      </w:r>
    </w:p>
    <w:p w:rsidR="00901C99" w:rsidRPr="008E571B" w:rsidRDefault="00901C99" w:rsidP="00055CCB">
      <w:pPr>
        <w:jc w:val="center"/>
        <w:rPr>
          <w:b/>
          <w:lang w:val="es-ES"/>
        </w:rPr>
      </w:pPr>
      <w:r w:rsidRPr="008E571B">
        <w:rPr>
          <w:b/>
          <w:lang w:val="es-ES"/>
        </w:rPr>
        <w:t>ŞI SPECIALIZAREA ACESTORA</w:t>
      </w:r>
    </w:p>
    <w:p w:rsidR="00901C99" w:rsidRPr="008E571B" w:rsidRDefault="00901C99" w:rsidP="00055CCB">
      <w:pPr>
        <w:jc w:val="center"/>
        <w:rPr>
          <w:b/>
          <w:lang w:val="es-ES"/>
        </w:rPr>
      </w:pPr>
    </w:p>
    <w:p w:rsidR="00901C99" w:rsidRPr="008E571B" w:rsidRDefault="00901C99" w:rsidP="00055CCB">
      <w:pPr>
        <w:rPr>
          <w:lang w:val="es-ES"/>
        </w:rPr>
      </w:pPr>
    </w:p>
    <w:p w:rsidR="00901C99" w:rsidRPr="008E571B" w:rsidRDefault="00901C99" w:rsidP="00055CCB">
      <w:pPr>
        <w:ind w:firstLine="1260"/>
        <w:jc w:val="both"/>
        <w:rPr>
          <w:lang w:val="es-ES"/>
        </w:rPr>
      </w:pPr>
      <w:r w:rsidRPr="008E571B">
        <w:rPr>
          <w:lang w:val="es-ES"/>
        </w:rPr>
        <w:t xml:space="preserve">Subsemnatul .................................................... ofertant/candidat/reprezentant împuternicit al ........................................ </w:t>
      </w:r>
      <w:r w:rsidRPr="008E571B">
        <w:rPr>
          <w:i/>
          <w:lang w:val="es-ES"/>
        </w:rPr>
        <w:t xml:space="preserve">(denumirea/numele şi sediul/adresa candidatului/ofertantului), </w:t>
      </w:r>
      <w:r w:rsidRPr="008E571B">
        <w:rPr>
          <w:lang w:val="es-ES"/>
        </w:rPr>
        <w:t>declar pe propria răspundere, sub sancţiunile aplicabile</w:t>
      </w:r>
      <w:r w:rsidRPr="008E571B">
        <w:rPr>
          <w:color w:val="FF0000"/>
          <w:lang w:val="es-ES"/>
        </w:rPr>
        <w:t xml:space="preserve"> </w:t>
      </w:r>
      <w:r w:rsidRPr="008E571B">
        <w:rPr>
          <w:lang w:val="es-ES"/>
        </w:rPr>
        <w:t>faptei de fals în acte publice, că datele prezentate în tabelul de mai jos sunt reale.</w:t>
      </w:r>
    </w:p>
    <w:p w:rsidR="00901C99" w:rsidRPr="008E571B" w:rsidRDefault="00901C99" w:rsidP="00055CCB">
      <w:pPr>
        <w:rPr>
          <w:lang w:val="es-ES"/>
        </w:rPr>
      </w:pPr>
    </w:p>
    <w:p w:rsidR="00901C99" w:rsidRPr="008E571B" w:rsidRDefault="00901C99" w:rsidP="00055CCB">
      <w:pPr>
        <w:rPr>
          <w:lang w:val="es-ES"/>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980"/>
        <w:gridCol w:w="2880"/>
        <w:gridCol w:w="1440"/>
        <w:gridCol w:w="2340"/>
      </w:tblGrid>
      <w:tr w:rsidR="00901C99" w:rsidRPr="002378F4" w:rsidTr="000B1521">
        <w:tc>
          <w:tcPr>
            <w:tcW w:w="540" w:type="dxa"/>
          </w:tcPr>
          <w:p w:rsidR="00901C99" w:rsidRPr="002378F4" w:rsidRDefault="00901C99" w:rsidP="008833F5">
            <w:r w:rsidRPr="002378F4">
              <w:t>Nrcrt</w:t>
            </w:r>
          </w:p>
        </w:tc>
        <w:tc>
          <w:tcPr>
            <w:tcW w:w="1980" w:type="dxa"/>
          </w:tcPr>
          <w:p w:rsidR="00901C99" w:rsidRPr="002378F4" w:rsidRDefault="00901C99" w:rsidP="000B1521">
            <w:pPr>
              <w:jc w:val="center"/>
            </w:pPr>
            <w:r w:rsidRPr="002378F4">
              <w:t>Denumire /nume subcontractant</w:t>
            </w:r>
          </w:p>
          <w:p w:rsidR="00901C99" w:rsidRPr="002378F4" w:rsidRDefault="00901C99" w:rsidP="000B1521">
            <w:pPr>
              <w:ind w:left="360"/>
              <w:jc w:val="center"/>
            </w:pPr>
          </w:p>
        </w:tc>
        <w:tc>
          <w:tcPr>
            <w:tcW w:w="2880" w:type="dxa"/>
          </w:tcPr>
          <w:p w:rsidR="00901C99" w:rsidRPr="002378F4" w:rsidRDefault="00901C99" w:rsidP="000B1521">
            <w:pPr>
              <w:jc w:val="center"/>
            </w:pPr>
            <w:r w:rsidRPr="002378F4">
              <w:t>Datele de recunoaştere ale subcontractanţilor</w:t>
            </w:r>
          </w:p>
          <w:p w:rsidR="00901C99" w:rsidRPr="002378F4" w:rsidRDefault="00901C99" w:rsidP="000B1521">
            <w:pPr>
              <w:ind w:left="360"/>
              <w:jc w:val="center"/>
            </w:pPr>
          </w:p>
        </w:tc>
        <w:tc>
          <w:tcPr>
            <w:tcW w:w="1440" w:type="dxa"/>
          </w:tcPr>
          <w:p w:rsidR="00901C99" w:rsidRPr="002378F4" w:rsidRDefault="00901C99" w:rsidP="000B1521">
            <w:pPr>
              <w:jc w:val="center"/>
            </w:pPr>
            <w:r w:rsidRPr="002378F4">
              <w:t xml:space="preserve">Specializare </w:t>
            </w:r>
          </w:p>
        </w:tc>
        <w:tc>
          <w:tcPr>
            <w:tcW w:w="2340" w:type="dxa"/>
          </w:tcPr>
          <w:p w:rsidR="00901C99" w:rsidRPr="002378F4" w:rsidRDefault="00901C99" w:rsidP="000B1521">
            <w:pPr>
              <w:jc w:val="center"/>
            </w:pPr>
            <w:r w:rsidRPr="002378F4">
              <w:t>Partea/părţile din contract ce urmează a fi subcontractate</w:t>
            </w:r>
          </w:p>
        </w:tc>
      </w:tr>
      <w:tr w:rsidR="00901C99" w:rsidRPr="002378F4" w:rsidTr="000B1521">
        <w:tc>
          <w:tcPr>
            <w:tcW w:w="540" w:type="dxa"/>
          </w:tcPr>
          <w:p w:rsidR="00901C99" w:rsidRPr="002378F4" w:rsidRDefault="00901C99" w:rsidP="000B1521">
            <w:pPr>
              <w:jc w:val="center"/>
            </w:pPr>
          </w:p>
        </w:tc>
        <w:tc>
          <w:tcPr>
            <w:tcW w:w="1980" w:type="dxa"/>
          </w:tcPr>
          <w:p w:rsidR="00901C99" w:rsidRPr="002378F4" w:rsidRDefault="00901C99" w:rsidP="000B1521">
            <w:pPr>
              <w:jc w:val="center"/>
            </w:pPr>
          </w:p>
        </w:tc>
        <w:tc>
          <w:tcPr>
            <w:tcW w:w="2880" w:type="dxa"/>
          </w:tcPr>
          <w:p w:rsidR="00901C99" w:rsidRPr="002378F4" w:rsidRDefault="00901C99" w:rsidP="000B1521">
            <w:pPr>
              <w:ind w:left="360"/>
            </w:pPr>
          </w:p>
        </w:tc>
        <w:tc>
          <w:tcPr>
            <w:tcW w:w="1440" w:type="dxa"/>
          </w:tcPr>
          <w:p w:rsidR="00901C99" w:rsidRPr="002378F4" w:rsidRDefault="00901C99" w:rsidP="000B1521">
            <w:pPr>
              <w:ind w:left="360"/>
            </w:pPr>
          </w:p>
        </w:tc>
        <w:tc>
          <w:tcPr>
            <w:tcW w:w="2340" w:type="dxa"/>
          </w:tcPr>
          <w:p w:rsidR="00901C99" w:rsidRPr="002378F4" w:rsidRDefault="00901C99" w:rsidP="000B1521">
            <w:pPr>
              <w:jc w:val="center"/>
            </w:pPr>
          </w:p>
        </w:tc>
      </w:tr>
      <w:tr w:rsidR="00901C99" w:rsidRPr="002378F4" w:rsidTr="000B1521">
        <w:tc>
          <w:tcPr>
            <w:tcW w:w="540" w:type="dxa"/>
          </w:tcPr>
          <w:p w:rsidR="00901C99" w:rsidRPr="002378F4" w:rsidRDefault="00901C99" w:rsidP="008833F5"/>
        </w:tc>
        <w:tc>
          <w:tcPr>
            <w:tcW w:w="1980" w:type="dxa"/>
          </w:tcPr>
          <w:p w:rsidR="00901C99" w:rsidRPr="002378F4" w:rsidRDefault="00901C99" w:rsidP="008833F5"/>
        </w:tc>
        <w:tc>
          <w:tcPr>
            <w:tcW w:w="2880" w:type="dxa"/>
          </w:tcPr>
          <w:p w:rsidR="00901C99" w:rsidRPr="002378F4" w:rsidRDefault="00901C99" w:rsidP="008833F5"/>
        </w:tc>
        <w:tc>
          <w:tcPr>
            <w:tcW w:w="1440" w:type="dxa"/>
          </w:tcPr>
          <w:p w:rsidR="00901C99" w:rsidRPr="002378F4" w:rsidRDefault="00901C99" w:rsidP="008833F5"/>
        </w:tc>
        <w:tc>
          <w:tcPr>
            <w:tcW w:w="2340" w:type="dxa"/>
          </w:tcPr>
          <w:p w:rsidR="00901C99" w:rsidRPr="002378F4" w:rsidRDefault="00901C99" w:rsidP="008833F5"/>
        </w:tc>
      </w:tr>
      <w:tr w:rsidR="00901C99" w:rsidRPr="002378F4" w:rsidTr="000B1521">
        <w:tc>
          <w:tcPr>
            <w:tcW w:w="540" w:type="dxa"/>
          </w:tcPr>
          <w:p w:rsidR="00901C99" w:rsidRPr="002378F4" w:rsidRDefault="00901C99" w:rsidP="008833F5"/>
        </w:tc>
        <w:tc>
          <w:tcPr>
            <w:tcW w:w="1980" w:type="dxa"/>
          </w:tcPr>
          <w:p w:rsidR="00901C99" w:rsidRPr="002378F4" w:rsidRDefault="00901C99" w:rsidP="008833F5"/>
        </w:tc>
        <w:tc>
          <w:tcPr>
            <w:tcW w:w="2880" w:type="dxa"/>
          </w:tcPr>
          <w:p w:rsidR="00901C99" w:rsidRPr="002378F4" w:rsidRDefault="00901C99" w:rsidP="008833F5"/>
        </w:tc>
        <w:tc>
          <w:tcPr>
            <w:tcW w:w="1440" w:type="dxa"/>
          </w:tcPr>
          <w:p w:rsidR="00901C99" w:rsidRPr="002378F4" w:rsidRDefault="00901C99" w:rsidP="008833F5"/>
        </w:tc>
        <w:tc>
          <w:tcPr>
            <w:tcW w:w="2340" w:type="dxa"/>
          </w:tcPr>
          <w:p w:rsidR="00901C99" w:rsidRPr="002378F4" w:rsidRDefault="00901C99" w:rsidP="008833F5"/>
        </w:tc>
      </w:tr>
      <w:tr w:rsidR="00901C99" w:rsidRPr="002378F4" w:rsidTr="000B1521">
        <w:tc>
          <w:tcPr>
            <w:tcW w:w="540" w:type="dxa"/>
          </w:tcPr>
          <w:p w:rsidR="00901C99" w:rsidRPr="002378F4" w:rsidRDefault="00901C99" w:rsidP="008833F5"/>
        </w:tc>
        <w:tc>
          <w:tcPr>
            <w:tcW w:w="1980" w:type="dxa"/>
          </w:tcPr>
          <w:p w:rsidR="00901C99" w:rsidRPr="002378F4" w:rsidRDefault="00901C99" w:rsidP="008833F5"/>
        </w:tc>
        <w:tc>
          <w:tcPr>
            <w:tcW w:w="2880" w:type="dxa"/>
          </w:tcPr>
          <w:p w:rsidR="00901C99" w:rsidRPr="002378F4" w:rsidRDefault="00901C99" w:rsidP="008833F5"/>
        </w:tc>
        <w:tc>
          <w:tcPr>
            <w:tcW w:w="1440" w:type="dxa"/>
          </w:tcPr>
          <w:p w:rsidR="00901C99" w:rsidRPr="002378F4" w:rsidRDefault="00901C99" w:rsidP="008833F5"/>
        </w:tc>
        <w:tc>
          <w:tcPr>
            <w:tcW w:w="2340" w:type="dxa"/>
          </w:tcPr>
          <w:p w:rsidR="00901C99" w:rsidRPr="002378F4" w:rsidRDefault="00901C99" w:rsidP="008833F5"/>
        </w:tc>
      </w:tr>
      <w:tr w:rsidR="00901C99" w:rsidRPr="002378F4" w:rsidTr="000B1521">
        <w:tc>
          <w:tcPr>
            <w:tcW w:w="540" w:type="dxa"/>
          </w:tcPr>
          <w:p w:rsidR="00901C99" w:rsidRPr="002378F4" w:rsidRDefault="00901C99" w:rsidP="008833F5"/>
        </w:tc>
        <w:tc>
          <w:tcPr>
            <w:tcW w:w="1980" w:type="dxa"/>
          </w:tcPr>
          <w:p w:rsidR="00901C99" w:rsidRPr="002378F4" w:rsidRDefault="00901C99" w:rsidP="008833F5"/>
        </w:tc>
        <w:tc>
          <w:tcPr>
            <w:tcW w:w="2880" w:type="dxa"/>
          </w:tcPr>
          <w:p w:rsidR="00901C99" w:rsidRPr="002378F4" w:rsidRDefault="00901C99" w:rsidP="008833F5"/>
        </w:tc>
        <w:tc>
          <w:tcPr>
            <w:tcW w:w="1440" w:type="dxa"/>
          </w:tcPr>
          <w:p w:rsidR="00901C99" w:rsidRPr="002378F4" w:rsidRDefault="00901C99" w:rsidP="008833F5"/>
        </w:tc>
        <w:tc>
          <w:tcPr>
            <w:tcW w:w="2340" w:type="dxa"/>
          </w:tcPr>
          <w:p w:rsidR="00901C99" w:rsidRPr="002378F4" w:rsidRDefault="00901C99" w:rsidP="008833F5"/>
        </w:tc>
      </w:tr>
    </w:tbl>
    <w:p w:rsidR="00901C99" w:rsidRPr="002378F4" w:rsidRDefault="00901C99" w:rsidP="00055CCB">
      <w:pPr>
        <w:jc w:val="right"/>
      </w:pPr>
    </w:p>
    <w:p w:rsidR="00901C99" w:rsidRDefault="00901C99" w:rsidP="00055CCB">
      <w:pPr>
        <w:tabs>
          <w:tab w:val="left" w:pos="6300"/>
        </w:tabs>
      </w:pPr>
    </w:p>
    <w:p w:rsidR="00901C99" w:rsidRPr="002378F4" w:rsidRDefault="00901C99" w:rsidP="00055CCB">
      <w:pPr>
        <w:tabs>
          <w:tab w:val="left" w:pos="6300"/>
        </w:tabs>
      </w:pPr>
    </w:p>
    <w:p w:rsidR="00901C99" w:rsidRPr="002378F4" w:rsidRDefault="00901C99" w:rsidP="00055CCB">
      <w:pPr>
        <w:tabs>
          <w:tab w:val="left" w:pos="3240"/>
          <w:tab w:val="left" w:pos="6300"/>
        </w:tabs>
        <w:jc w:val="center"/>
      </w:pPr>
      <w:r w:rsidRPr="002378F4">
        <w:t>Operator economic</w:t>
      </w:r>
    </w:p>
    <w:p w:rsidR="00901C99" w:rsidRDefault="00901C99" w:rsidP="00055CCB">
      <w:pPr>
        <w:jc w:val="center"/>
        <w:rPr>
          <w:i/>
        </w:rPr>
      </w:pPr>
      <w:r w:rsidRPr="002378F4">
        <w:rPr>
          <w:i/>
        </w:rPr>
        <w:t>(semnătură autorizată)</w:t>
      </w:r>
    </w:p>
    <w:p w:rsidR="00901C99" w:rsidRDefault="00901C99" w:rsidP="00055CCB">
      <w:pPr>
        <w:rPr>
          <w:b/>
        </w:rPr>
      </w:pPr>
    </w:p>
    <w:p w:rsidR="00901C99" w:rsidRPr="00742D70" w:rsidRDefault="00901C99" w:rsidP="00055CCB">
      <w:pPr>
        <w:rPr>
          <w:color w:val="000000"/>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12</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lang w:val="ro-RO"/>
        </w:rPr>
      </w:pPr>
    </w:p>
    <w:p w:rsidR="00901C99" w:rsidRDefault="00901C99" w:rsidP="00055CCB">
      <w:pPr>
        <w:jc w:val="center"/>
        <w:rPr>
          <w:color w:val="000000"/>
          <w:lang w:val="ro-RO"/>
        </w:rPr>
      </w:pPr>
    </w:p>
    <w:p w:rsidR="00901C99" w:rsidRDefault="00901C99" w:rsidP="00055CCB">
      <w:pPr>
        <w:jc w:val="center"/>
        <w:rPr>
          <w:b/>
          <w:color w:val="000000"/>
          <w:lang w:val="ro-RO"/>
        </w:rPr>
      </w:pPr>
      <w:r>
        <w:rPr>
          <w:b/>
          <w:color w:val="000000"/>
          <w:lang w:val="ro-RO"/>
        </w:rPr>
        <w:t>MODEL ACORD DE SUBCONTRACTARE</w:t>
      </w:r>
    </w:p>
    <w:p w:rsidR="00901C99" w:rsidRDefault="00901C99" w:rsidP="00055CCB">
      <w:pPr>
        <w:jc w:val="center"/>
        <w:rPr>
          <w:b/>
          <w:color w:val="000000"/>
          <w:lang w:val="ro-RO"/>
        </w:rPr>
      </w:pPr>
      <w:r>
        <w:rPr>
          <w:b/>
          <w:color w:val="000000"/>
          <w:lang w:val="ro-RO"/>
        </w:rPr>
        <w:t>nr………./…………</w:t>
      </w:r>
    </w:p>
    <w:p w:rsidR="00901C99" w:rsidRDefault="00901C99" w:rsidP="00055CCB">
      <w:pPr>
        <w:jc w:val="both"/>
        <w:rPr>
          <w:b/>
          <w:color w:val="000000"/>
          <w:lang w:val="ro-RO"/>
        </w:rPr>
      </w:pPr>
      <w:r>
        <w:rPr>
          <w:b/>
          <w:color w:val="000000"/>
          <w:lang w:val="ro-RO"/>
        </w:rPr>
        <w:tab/>
      </w:r>
    </w:p>
    <w:p w:rsidR="00901C99" w:rsidRDefault="00901C99" w:rsidP="00055CCB">
      <w:pPr>
        <w:jc w:val="both"/>
        <w:rPr>
          <w:color w:val="000000"/>
          <w:lang w:val="ro-RO"/>
        </w:rPr>
      </w:pPr>
      <w:r>
        <w:rPr>
          <w:color w:val="000000"/>
          <w:lang w:val="ro-RO"/>
        </w:rPr>
        <w:t>La contractul de achizitie publica nr……/…….. incheiat intre __________________</w:t>
      </w:r>
    </w:p>
    <w:p w:rsidR="00901C99" w:rsidRDefault="00901C99" w:rsidP="00055CCB">
      <w:pPr>
        <w:jc w:val="both"/>
        <w:rPr>
          <w:color w:val="000000"/>
          <w:lang w:val="ro-RO"/>
        </w:rPr>
      </w:pPr>
      <w:r>
        <w:rPr>
          <w:color w:val="000000"/>
          <w:lang w:val="ro-RO"/>
        </w:rPr>
        <w:t>__________________________ privind executia ________________________________</w:t>
      </w:r>
    </w:p>
    <w:p w:rsidR="00901C99" w:rsidRDefault="00901C99" w:rsidP="00055CCB">
      <w:pPr>
        <w:jc w:val="both"/>
        <w:rPr>
          <w:i/>
          <w:color w:val="000000"/>
          <w:sz w:val="18"/>
          <w:szCs w:val="18"/>
          <w:lang w:val="ro-RO"/>
        </w:rPr>
      </w:pPr>
      <w:r>
        <w:rPr>
          <w:i/>
          <w:color w:val="000000"/>
          <w:sz w:val="18"/>
          <w:szCs w:val="18"/>
          <w:lang w:val="ro-RO"/>
        </w:rPr>
        <w:t xml:space="preserve">           (denumire autoritare contractanta)</w:t>
      </w:r>
    </w:p>
    <w:p w:rsidR="00901C99" w:rsidRDefault="00901C99" w:rsidP="00055CCB">
      <w:pPr>
        <w:jc w:val="both"/>
        <w:rPr>
          <w:color w:val="000000"/>
          <w:lang w:val="ro-RO"/>
        </w:rPr>
      </w:pPr>
      <w:r>
        <w:rPr>
          <w:color w:val="000000"/>
          <w:lang w:val="ro-RO"/>
        </w:rPr>
        <w:t>la “_______________________________________________________________”.</w:t>
      </w:r>
    </w:p>
    <w:p w:rsidR="00901C99" w:rsidRDefault="00901C99" w:rsidP="00055CCB">
      <w:pPr>
        <w:jc w:val="both"/>
        <w:rPr>
          <w:i/>
          <w:color w:val="000000"/>
          <w:sz w:val="18"/>
          <w:szCs w:val="18"/>
          <w:lang w:val="ro-RO"/>
        </w:rPr>
      </w:pPr>
      <w:r>
        <w:rPr>
          <w:i/>
          <w:color w:val="000000"/>
          <w:sz w:val="18"/>
          <w:szCs w:val="18"/>
          <w:lang w:val="ro-RO"/>
        </w:rPr>
        <w:t xml:space="preserve">                                                                          (denumire contract)</w:t>
      </w:r>
    </w:p>
    <w:p w:rsidR="00901C99" w:rsidRDefault="00901C99" w:rsidP="00055CCB">
      <w:pPr>
        <w:jc w:val="both"/>
        <w:rPr>
          <w:color w:val="000000"/>
          <w:lang w:val="ro-RO"/>
        </w:rPr>
      </w:pPr>
    </w:p>
    <w:p w:rsidR="00901C99" w:rsidRDefault="00901C99" w:rsidP="00055CCB">
      <w:pPr>
        <w:jc w:val="both"/>
        <w:rPr>
          <w:b/>
          <w:i/>
          <w:color w:val="000000"/>
          <w:u w:val="single"/>
          <w:lang w:val="ro-RO"/>
        </w:rPr>
      </w:pPr>
      <w:r>
        <w:rPr>
          <w:b/>
          <w:i/>
          <w:color w:val="000000"/>
          <w:u w:val="single"/>
          <w:lang w:val="ro-RO"/>
        </w:rPr>
        <w:t>1. Parti contractante:</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ab/>
        <w:t>Acest contract este incheiat intre S.C. _______________ cu sediul in ___________</w:t>
      </w:r>
    </w:p>
    <w:p w:rsidR="00901C99" w:rsidRDefault="00901C99" w:rsidP="00055CCB">
      <w:pPr>
        <w:jc w:val="both"/>
        <w:rPr>
          <w:color w:val="000000"/>
          <w:lang w:val="ro-RO"/>
        </w:rPr>
      </w:pPr>
      <w:r>
        <w:rPr>
          <w:color w:val="000000"/>
          <w:lang w:val="ro-RO"/>
        </w:rPr>
        <w:t>____________________, reprezentata prin __________________ Director General si</w:t>
      </w:r>
    </w:p>
    <w:p w:rsidR="00901C99" w:rsidRDefault="00901C99" w:rsidP="00055CCB">
      <w:pPr>
        <w:jc w:val="both"/>
        <w:rPr>
          <w:i/>
          <w:color w:val="000000"/>
          <w:sz w:val="18"/>
          <w:szCs w:val="18"/>
          <w:lang w:val="ro-RO"/>
        </w:rPr>
      </w:pPr>
      <w:r>
        <w:rPr>
          <w:i/>
          <w:color w:val="000000"/>
          <w:sz w:val="18"/>
          <w:szCs w:val="18"/>
          <w:lang w:val="ro-RO"/>
        </w:rPr>
        <w:t xml:space="preserve">              (adresa,tel.,fax)                                                     </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______________ Director Economic, denumita in cele ce urmeaza contractant general</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si</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S.C. ________________________ cu sediul in _________________________________,</w:t>
      </w:r>
    </w:p>
    <w:p w:rsidR="00901C99" w:rsidRDefault="00901C99" w:rsidP="00055CCB">
      <w:pPr>
        <w:jc w:val="both"/>
        <w:rPr>
          <w:i/>
          <w:color w:val="000000"/>
          <w:sz w:val="18"/>
          <w:szCs w:val="18"/>
          <w:lang w:val="ro-RO"/>
        </w:rPr>
      </w:pPr>
      <w:r>
        <w:rPr>
          <w:i/>
          <w:color w:val="000000"/>
          <w:sz w:val="18"/>
          <w:szCs w:val="18"/>
          <w:lang w:val="ro-RO"/>
        </w:rPr>
        <w:t xml:space="preserve">                                                                                                                                     (adresa,tel.,fax)                                                     </w:t>
      </w:r>
    </w:p>
    <w:p w:rsidR="00901C99" w:rsidRDefault="00901C99" w:rsidP="00055CCB">
      <w:pPr>
        <w:jc w:val="both"/>
        <w:rPr>
          <w:color w:val="000000"/>
          <w:lang w:val="ro-RO"/>
        </w:rPr>
      </w:pPr>
      <w:r>
        <w:rPr>
          <w:color w:val="000000"/>
          <w:lang w:val="ro-RO"/>
        </w:rPr>
        <w:t>reprezentata prin __________________ Director General si ____________________ Director Economic, denumita in cele ce urmeaza subcontractant.</w:t>
      </w:r>
    </w:p>
    <w:p w:rsidR="00901C99" w:rsidRDefault="00901C99" w:rsidP="00055CCB">
      <w:pPr>
        <w:jc w:val="both"/>
        <w:rPr>
          <w:color w:val="000000"/>
          <w:lang w:val="ro-RO"/>
        </w:rPr>
      </w:pPr>
    </w:p>
    <w:p w:rsidR="00901C99" w:rsidRDefault="00901C99" w:rsidP="00055CCB">
      <w:pPr>
        <w:jc w:val="both"/>
        <w:rPr>
          <w:b/>
          <w:i/>
          <w:color w:val="000000"/>
          <w:u w:val="single"/>
          <w:lang w:val="ro-RO"/>
        </w:rPr>
      </w:pPr>
      <w:r>
        <w:rPr>
          <w:b/>
          <w:i/>
          <w:color w:val="000000"/>
          <w:u w:val="single"/>
          <w:lang w:val="ro-RO"/>
        </w:rPr>
        <w:t>2. Obiectul contractului:</w:t>
      </w:r>
    </w:p>
    <w:p w:rsidR="00901C99" w:rsidRDefault="00901C99" w:rsidP="00055CCB">
      <w:pPr>
        <w:jc w:val="both"/>
        <w:rPr>
          <w:color w:val="000000"/>
          <w:lang w:val="ro-RO"/>
        </w:rPr>
      </w:pPr>
    </w:p>
    <w:p w:rsidR="00901C99" w:rsidRDefault="00901C99" w:rsidP="00055CCB">
      <w:pPr>
        <w:jc w:val="both"/>
        <w:rPr>
          <w:color w:val="000000"/>
          <w:lang w:val="ro-RO"/>
        </w:rPr>
      </w:pPr>
      <w:r>
        <w:rPr>
          <w:b/>
          <w:color w:val="000000"/>
          <w:lang w:val="ro-RO"/>
        </w:rPr>
        <w:t>Art.1.</w:t>
      </w:r>
      <w:r>
        <w:rPr>
          <w:color w:val="000000"/>
          <w:lang w:val="ro-RO"/>
        </w:rPr>
        <w:t xml:space="preserve"> _______________ ce fac obiectul prezentului contract sunt_________________ de:</w:t>
      </w:r>
    </w:p>
    <w:p w:rsidR="00901C99" w:rsidRDefault="00901C99" w:rsidP="00055CCB">
      <w:pPr>
        <w:jc w:val="both"/>
        <w:rPr>
          <w:i/>
          <w:color w:val="000000"/>
          <w:sz w:val="18"/>
          <w:szCs w:val="18"/>
          <w:lang w:val="ro-RO"/>
        </w:rPr>
      </w:pPr>
      <w:r>
        <w:rPr>
          <w:i/>
          <w:color w:val="000000"/>
          <w:sz w:val="18"/>
          <w:szCs w:val="18"/>
          <w:lang w:val="ro-RO"/>
        </w:rPr>
        <w:t xml:space="preserve">            (lucrari,produse,servicii)</w:t>
      </w:r>
    </w:p>
    <w:p w:rsidR="00901C99" w:rsidRDefault="00901C99" w:rsidP="00055CCB">
      <w:pPr>
        <w:jc w:val="both"/>
        <w:rPr>
          <w:color w:val="000000"/>
          <w:lang w:val="ro-RO"/>
        </w:rPr>
      </w:pPr>
    </w:p>
    <w:p w:rsidR="00901C99" w:rsidRDefault="00901C99" w:rsidP="00055CCB">
      <w:pPr>
        <w:numPr>
          <w:ilvl w:val="0"/>
          <w:numId w:val="3"/>
        </w:numPr>
        <w:jc w:val="both"/>
        <w:rPr>
          <w:color w:val="000000"/>
          <w:lang w:val="ro-RO"/>
        </w:rPr>
      </w:pPr>
      <w:r>
        <w:rPr>
          <w:color w:val="000000"/>
          <w:lang w:val="ro-RO"/>
        </w:rPr>
        <w:t>____________________</w:t>
      </w:r>
    </w:p>
    <w:p w:rsidR="00901C99" w:rsidRDefault="00901C99" w:rsidP="00055CCB">
      <w:pPr>
        <w:numPr>
          <w:ilvl w:val="0"/>
          <w:numId w:val="3"/>
        </w:numPr>
        <w:jc w:val="both"/>
        <w:rPr>
          <w:color w:val="000000"/>
          <w:lang w:val="ro-RO"/>
        </w:rPr>
      </w:pPr>
      <w:r>
        <w:rPr>
          <w:color w:val="000000"/>
          <w:lang w:val="ro-RO"/>
        </w:rPr>
        <w:t>____________________.</w:t>
      </w:r>
    </w:p>
    <w:p w:rsidR="00901C99" w:rsidRDefault="00901C99" w:rsidP="00055CCB">
      <w:pPr>
        <w:ind w:left="360"/>
        <w:jc w:val="both"/>
        <w:rPr>
          <w:color w:val="000000"/>
          <w:lang w:val="ro-RO"/>
        </w:rPr>
      </w:pPr>
    </w:p>
    <w:p w:rsidR="00901C99" w:rsidRDefault="00901C99" w:rsidP="00055CCB">
      <w:pPr>
        <w:jc w:val="both"/>
        <w:rPr>
          <w:color w:val="000000"/>
          <w:lang w:val="ro-RO"/>
        </w:rPr>
      </w:pPr>
      <w:r>
        <w:rPr>
          <w:b/>
          <w:color w:val="000000"/>
          <w:lang w:val="ro-RO"/>
        </w:rPr>
        <w:t>Art.2.</w:t>
      </w:r>
      <w:r>
        <w:rPr>
          <w:color w:val="000000"/>
          <w:lang w:val="ro-RO"/>
        </w:rPr>
        <w:t xml:space="preserve"> Valoarea  ______________ este conform ofertei prezentate de subcontractant.</w:t>
      </w:r>
    </w:p>
    <w:p w:rsidR="00901C99" w:rsidRDefault="00901C99" w:rsidP="00055CCB">
      <w:pPr>
        <w:jc w:val="both"/>
        <w:rPr>
          <w:i/>
          <w:color w:val="000000"/>
          <w:sz w:val="18"/>
          <w:szCs w:val="18"/>
          <w:lang w:val="ro-RO"/>
        </w:rPr>
      </w:pPr>
      <w:r>
        <w:rPr>
          <w:i/>
          <w:color w:val="000000"/>
          <w:sz w:val="18"/>
          <w:szCs w:val="18"/>
          <w:lang w:val="ro-RO"/>
        </w:rPr>
        <w:t xml:space="preserve">                                 (lucrari,produse,servicii)</w:t>
      </w:r>
    </w:p>
    <w:p w:rsidR="00901C99" w:rsidRDefault="00901C99" w:rsidP="00055CCB">
      <w:pPr>
        <w:jc w:val="both"/>
        <w:rPr>
          <w:color w:val="000000"/>
          <w:lang w:val="ro-RO"/>
        </w:rPr>
      </w:pPr>
      <w:r>
        <w:rPr>
          <w:b/>
          <w:color w:val="000000"/>
          <w:lang w:val="ro-RO"/>
        </w:rPr>
        <w:t>Art.3.</w:t>
      </w:r>
      <w:r>
        <w:rPr>
          <w:color w:val="000000"/>
          <w:lang w:val="ro-RO"/>
        </w:rPr>
        <w:t xml:space="preserve"> Contractantul general va plati subcontractantului urmatoarele sume:</w:t>
      </w:r>
    </w:p>
    <w:p w:rsidR="00901C99" w:rsidRDefault="00901C99" w:rsidP="00055CCB">
      <w:pPr>
        <w:jc w:val="both"/>
        <w:rPr>
          <w:i/>
          <w:color w:val="000000"/>
          <w:sz w:val="18"/>
          <w:szCs w:val="18"/>
          <w:lang w:val="ro-RO"/>
        </w:rPr>
      </w:pPr>
      <w:r>
        <w:rPr>
          <w:i/>
          <w:color w:val="000000"/>
          <w:sz w:val="18"/>
          <w:szCs w:val="18"/>
          <w:lang w:val="ro-RO"/>
        </w:rPr>
        <w:t xml:space="preserve">           </w:t>
      </w:r>
    </w:p>
    <w:p w:rsidR="00901C99" w:rsidRDefault="00901C99" w:rsidP="00055CCB">
      <w:pPr>
        <w:jc w:val="both"/>
        <w:rPr>
          <w:i/>
          <w:color w:val="000000"/>
          <w:sz w:val="18"/>
          <w:szCs w:val="18"/>
          <w:lang w:val="ro-RO"/>
        </w:rPr>
      </w:pPr>
      <w:r>
        <w:rPr>
          <w:color w:val="000000"/>
          <w:lang w:val="ro-RO"/>
        </w:rPr>
        <w:t>- lunar, in termen de _______ (zile) de la primirea de catre contractantul general</w:t>
      </w:r>
      <w:r>
        <w:rPr>
          <w:i/>
          <w:color w:val="000000"/>
          <w:sz w:val="18"/>
          <w:szCs w:val="18"/>
          <w:lang w:val="ro-RO"/>
        </w:rPr>
        <w:t xml:space="preserve">                                                                                                                               </w:t>
      </w:r>
    </w:p>
    <w:p w:rsidR="00901C99" w:rsidRDefault="00901C99" w:rsidP="00055CCB">
      <w:pPr>
        <w:jc w:val="both"/>
        <w:rPr>
          <w:color w:val="000000"/>
          <w:lang w:val="ro-RO"/>
        </w:rPr>
      </w:pPr>
      <w:r>
        <w:rPr>
          <w:color w:val="000000"/>
          <w:lang w:val="ro-RO"/>
        </w:rPr>
        <w:t>a facturii intocmite de subcontractant, contravaloarea ___________________ executate</w:t>
      </w:r>
    </w:p>
    <w:p w:rsidR="00901C99" w:rsidRDefault="00901C99" w:rsidP="00055CCB">
      <w:pPr>
        <w:jc w:val="both"/>
        <w:rPr>
          <w:i/>
          <w:color w:val="000000"/>
          <w:sz w:val="18"/>
          <w:szCs w:val="18"/>
          <w:lang w:val="ro-RO"/>
        </w:rPr>
      </w:pPr>
      <w:r>
        <w:rPr>
          <w:i/>
          <w:color w:val="000000"/>
          <w:sz w:val="18"/>
          <w:szCs w:val="18"/>
          <w:lang w:val="ro-RO"/>
        </w:rPr>
        <w:t xml:space="preserve">                                                                                                                       (lucrari,produse,servicii)</w:t>
      </w:r>
    </w:p>
    <w:p w:rsidR="00901C99" w:rsidRDefault="00901C99" w:rsidP="00055CCB">
      <w:pPr>
        <w:jc w:val="both"/>
        <w:rPr>
          <w:color w:val="000000"/>
          <w:lang w:val="ro-RO"/>
        </w:rPr>
      </w:pPr>
      <w:r>
        <w:rPr>
          <w:color w:val="000000"/>
          <w:lang w:val="ro-RO"/>
        </w:rPr>
        <w:t>in perioada respectiva.</w:t>
      </w:r>
    </w:p>
    <w:p w:rsidR="00901C99" w:rsidRDefault="00901C99" w:rsidP="00055CCB">
      <w:pPr>
        <w:jc w:val="both"/>
        <w:rPr>
          <w:color w:val="000000"/>
          <w:lang w:val="ro-RO"/>
        </w:rPr>
      </w:pPr>
      <w:r>
        <w:rPr>
          <w:color w:val="000000"/>
          <w:lang w:val="ro-RO"/>
        </w:rPr>
        <w:t>- plata ___________________________ se va face in limita asigurarii finantarii _______</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w:t>
      </w:r>
    </w:p>
    <w:p w:rsidR="00901C99" w:rsidRDefault="00901C99" w:rsidP="00055CCB">
      <w:pPr>
        <w:jc w:val="both"/>
        <w:rPr>
          <w:color w:val="000000"/>
          <w:lang w:val="ro-RO"/>
        </w:rPr>
      </w:pPr>
      <w:r>
        <w:rPr>
          <w:color w:val="000000"/>
          <w:lang w:val="ro-RO"/>
        </w:rPr>
        <w:t>____________________________ de catre beneficiarul __________________________</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                                                       (denumire autoritare contractanta)</w:t>
      </w:r>
    </w:p>
    <w:p w:rsidR="00901C99" w:rsidRDefault="00901C99" w:rsidP="00055CCB">
      <w:pPr>
        <w:jc w:val="both"/>
        <w:rPr>
          <w:color w:val="000000"/>
          <w:lang w:val="ro-RO"/>
        </w:rPr>
      </w:pPr>
      <w:r>
        <w:rPr>
          <w:b/>
          <w:color w:val="000000"/>
          <w:lang w:val="ro-RO"/>
        </w:rPr>
        <w:t xml:space="preserve">Art.4. </w:t>
      </w:r>
      <w:r>
        <w:rPr>
          <w:color w:val="000000"/>
          <w:lang w:val="ro-RO"/>
        </w:rPr>
        <w:t xml:space="preserve">Durata de executie a ___________________________ este in conformitate cu </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w:t>
      </w:r>
    </w:p>
    <w:p w:rsidR="00901C99" w:rsidRDefault="00901C99" w:rsidP="00055CCB">
      <w:pPr>
        <w:jc w:val="both"/>
        <w:rPr>
          <w:color w:val="000000"/>
          <w:lang w:val="ro-RO"/>
        </w:rPr>
      </w:pPr>
      <w:r>
        <w:rPr>
          <w:color w:val="000000"/>
          <w:lang w:val="ro-RO"/>
        </w:rPr>
        <w:t>contractul, esalonata conform graficului anexa la contract.</w:t>
      </w:r>
    </w:p>
    <w:p w:rsidR="00901C99" w:rsidRDefault="00901C99" w:rsidP="00055CCB">
      <w:pPr>
        <w:jc w:val="both"/>
        <w:rPr>
          <w:color w:val="000000"/>
          <w:lang w:val="ro-RO"/>
        </w:rPr>
      </w:pPr>
      <w:r>
        <w:rPr>
          <w:b/>
          <w:color w:val="000000"/>
          <w:lang w:val="ro-RO"/>
        </w:rPr>
        <w:t>Art.5.</w:t>
      </w:r>
      <w:r>
        <w:rPr>
          <w:color w:val="000000"/>
          <w:lang w:val="ro-RO"/>
        </w:rPr>
        <w:t xml:space="preserve"> Durata garantiei de buna executie este de ____ luni si incepe de la data semnarii procesului verbal incheiat la terminarea ________________________.</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w:t>
      </w:r>
    </w:p>
    <w:p w:rsidR="00901C99" w:rsidRDefault="00901C99" w:rsidP="00055CCB">
      <w:pPr>
        <w:jc w:val="both"/>
        <w:rPr>
          <w:color w:val="000000"/>
          <w:lang w:val="ro-RO"/>
        </w:rPr>
      </w:pPr>
    </w:p>
    <w:p w:rsidR="00901C99" w:rsidRDefault="00901C99" w:rsidP="00055CCB">
      <w:pPr>
        <w:jc w:val="both"/>
        <w:rPr>
          <w:color w:val="000000"/>
          <w:lang w:val="ro-RO"/>
        </w:rPr>
      </w:pPr>
      <w:r>
        <w:rPr>
          <w:b/>
          <w:color w:val="000000"/>
          <w:lang w:val="ro-RO"/>
        </w:rPr>
        <w:t>Art.6</w:t>
      </w:r>
      <w:r>
        <w:rPr>
          <w:color w:val="000000"/>
          <w:lang w:val="ro-RO"/>
        </w:rPr>
        <w:t>. Contractantul general va preda subantreprenorului documentatia completa verificata cu dispozitiile legale.</w:t>
      </w:r>
    </w:p>
    <w:p w:rsidR="00901C99" w:rsidRDefault="00901C99" w:rsidP="00055CCB">
      <w:pPr>
        <w:jc w:val="both"/>
        <w:rPr>
          <w:color w:val="000000"/>
          <w:lang w:val="ro-RO"/>
        </w:rPr>
      </w:pPr>
    </w:p>
    <w:p w:rsidR="00901C99" w:rsidRDefault="00901C99" w:rsidP="00055CCB">
      <w:pPr>
        <w:jc w:val="both"/>
        <w:rPr>
          <w:b/>
          <w:i/>
          <w:color w:val="000000"/>
          <w:u w:val="single"/>
          <w:lang w:val="ro-RO"/>
        </w:rPr>
      </w:pPr>
      <w:r>
        <w:rPr>
          <w:b/>
          <w:i/>
          <w:color w:val="000000"/>
          <w:u w:val="single"/>
          <w:lang w:val="ro-RO"/>
        </w:rPr>
        <w:t>3. Alte dispozitii:</w:t>
      </w:r>
    </w:p>
    <w:p w:rsidR="00901C99" w:rsidRDefault="00901C99" w:rsidP="00055CCB">
      <w:pPr>
        <w:jc w:val="both"/>
        <w:rPr>
          <w:b/>
          <w:i/>
          <w:color w:val="000000"/>
          <w:u w:val="single"/>
          <w:lang w:val="ro-RO"/>
        </w:rPr>
      </w:pPr>
    </w:p>
    <w:p w:rsidR="00901C99" w:rsidRDefault="00901C99" w:rsidP="00055CCB">
      <w:pPr>
        <w:jc w:val="both"/>
        <w:rPr>
          <w:color w:val="000000"/>
          <w:lang w:val="ro-RO"/>
        </w:rPr>
      </w:pPr>
      <w:r>
        <w:rPr>
          <w:color w:val="000000"/>
          <w:lang w:val="ro-RO"/>
        </w:rPr>
        <w:t>Art.7. Pentru nerespectarea termenului de finalizare a ______________________</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w:t>
      </w:r>
    </w:p>
    <w:p w:rsidR="00901C99" w:rsidRDefault="00901C99" w:rsidP="00055CCB">
      <w:pPr>
        <w:jc w:val="both"/>
        <w:rPr>
          <w:i/>
          <w:color w:val="000000"/>
          <w:sz w:val="18"/>
          <w:szCs w:val="18"/>
          <w:lang w:val="ro-RO"/>
        </w:rPr>
      </w:pPr>
    </w:p>
    <w:p w:rsidR="00901C99" w:rsidRDefault="00901C99" w:rsidP="00055CCB">
      <w:pPr>
        <w:jc w:val="both"/>
        <w:rPr>
          <w:color w:val="000000"/>
          <w:lang w:val="ro-RO"/>
        </w:rPr>
      </w:pPr>
      <w:r>
        <w:rPr>
          <w:color w:val="000000"/>
          <w:lang w:val="ro-RO"/>
        </w:rPr>
        <w:t>si neincadrarea din vina subcontractantului,  in durata de executie angajata de contractantul general in fata beneficiarului, subcontractantul va platii penalitati de ______% pe zi intarziere din valoarea ____________________ nerealizata la termen.</w:t>
      </w:r>
    </w:p>
    <w:p w:rsidR="00901C99" w:rsidRDefault="00901C99" w:rsidP="00055CCB">
      <w:pPr>
        <w:jc w:val="both"/>
        <w:rPr>
          <w:i/>
          <w:color w:val="000000"/>
          <w:sz w:val="18"/>
          <w:szCs w:val="18"/>
          <w:lang w:val="ro-RO"/>
        </w:rPr>
      </w:pPr>
      <w:r>
        <w:rPr>
          <w:i/>
          <w:color w:val="000000"/>
          <w:sz w:val="18"/>
          <w:szCs w:val="18"/>
          <w:lang w:val="ro-RO"/>
        </w:rPr>
        <w:t xml:space="preserve">                                                                                 (lucrarilor, produselor, serviciilor)</w:t>
      </w:r>
    </w:p>
    <w:p w:rsidR="00901C99" w:rsidRDefault="00901C99" w:rsidP="00055CCB">
      <w:pPr>
        <w:jc w:val="both"/>
        <w:rPr>
          <w:color w:val="000000"/>
          <w:lang w:val="ro-RO"/>
        </w:rPr>
      </w:pPr>
      <w:r>
        <w:rPr>
          <w:color w:val="000000"/>
          <w:lang w:val="ro-RO"/>
        </w:rPr>
        <w:tab/>
        <w:t>Pentru nerespectarea termenelor de plata prevazute la art.3. , contractantul general va platii penalitati de _____ % pe zi intarziere la suma datorata.</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Art.8. Subcontractantul se angajeaza fata de contractant cu aceleasi obligatii si responsabilitati pe care contractantul le are fata de investitor conform contractului______________________________________________________________.</w:t>
      </w:r>
    </w:p>
    <w:p w:rsidR="00901C99" w:rsidRDefault="00901C99" w:rsidP="00055CCB">
      <w:pPr>
        <w:jc w:val="both"/>
        <w:rPr>
          <w:i/>
          <w:color w:val="000000"/>
          <w:sz w:val="18"/>
          <w:szCs w:val="18"/>
          <w:lang w:val="ro-RO"/>
        </w:rPr>
      </w:pPr>
      <w:r>
        <w:rPr>
          <w:i/>
          <w:color w:val="000000"/>
          <w:sz w:val="18"/>
          <w:szCs w:val="18"/>
          <w:lang w:val="ro-RO"/>
        </w:rPr>
        <w:t xml:space="preserve">                                                                                      (denumire contract)</w:t>
      </w:r>
    </w:p>
    <w:p w:rsidR="00901C99" w:rsidRDefault="00901C99" w:rsidP="00055CCB">
      <w:pPr>
        <w:jc w:val="both"/>
        <w:rPr>
          <w:color w:val="000000"/>
          <w:lang w:val="ro-RO"/>
        </w:rPr>
      </w:pPr>
      <w:r>
        <w:rPr>
          <w:color w:val="000000"/>
          <w:lang w:val="ro-RO"/>
        </w:rPr>
        <w:t>Art.9. Neintelegerile dintre parti se vor rezolva pe cale amiabila. Daca acest lucru nu este posibil, litigiile se vor solutiona pe cale legala.</w:t>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ab/>
        <w:t>Prezentul contract s-a incheiat in doua exemplare, cate un exemplar pentru fiecare parte.</w:t>
      </w:r>
    </w:p>
    <w:p w:rsidR="00901C99" w:rsidRDefault="00901C99" w:rsidP="00055CCB">
      <w:pPr>
        <w:jc w:val="both"/>
        <w:rPr>
          <w:color w:val="000000"/>
          <w:lang w:val="ro-RO"/>
        </w:rPr>
      </w:pPr>
      <w:r>
        <w:rPr>
          <w:color w:val="000000"/>
          <w:lang w:val="ro-RO"/>
        </w:rPr>
        <w:t>______________________</w:t>
      </w:r>
      <w:r>
        <w:rPr>
          <w:color w:val="000000"/>
          <w:lang w:val="ro-RO"/>
        </w:rPr>
        <w:tab/>
      </w:r>
      <w:r>
        <w:rPr>
          <w:color w:val="000000"/>
          <w:lang w:val="ro-RO"/>
        </w:rPr>
        <w:tab/>
      </w:r>
      <w:r>
        <w:rPr>
          <w:color w:val="000000"/>
          <w:lang w:val="ro-RO"/>
        </w:rPr>
        <w:tab/>
      </w:r>
      <w:r>
        <w:rPr>
          <w:color w:val="000000"/>
          <w:lang w:val="ro-RO"/>
        </w:rPr>
        <w:tab/>
        <w:t>_________________________</w:t>
      </w:r>
    </w:p>
    <w:p w:rsidR="00901C99" w:rsidRDefault="00901C99" w:rsidP="00055CCB">
      <w:pPr>
        <w:jc w:val="both"/>
        <w:rPr>
          <w:i/>
          <w:color w:val="000000"/>
          <w:sz w:val="18"/>
          <w:szCs w:val="18"/>
          <w:lang w:val="ro-RO"/>
        </w:rPr>
      </w:pPr>
      <w:r>
        <w:rPr>
          <w:i/>
          <w:color w:val="000000"/>
          <w:sz w:val="18"/>
          <w:szCs w:val="18"/>
          <w:lang w:val="ro-RO"/>
        </w:rPr>
        <w:t xml:space="preserve">              (contractant)     </w:t>
      </w:r>
      <w:r>
        <w:rPr>
          <w:i/>
          <w:color w:val="000000"/>
          <w:sz w:val="18"/>
          <w:szCs w:val="18"/>
          <w:lang w:val="ro-RO"/>
        </w:rPr>
        <w:tab/>
      </w:r>
      <w:r>
        <w:rPr>
          <w:i/>
          <w:color w:val="000000"/>
          <w:sz w:val="18"/>
          <w:szCs w:val="18"/>
          <w:lang w:val="ro-RO"/>
        </w:rPr>
        <w:tab/>
      </w:r>
      <w:r>
        <w:rPr>
          <w:i/>
          <w:color w:val="000000"/>
          <w:sz w:val="18"/>
          <w:szCs w:val="18"/>
          <w:lang w:val="ro-RO"/>
        </w:rPr>
        <w:tab/>
      </w:r>
      <w:r>
        <w:rPr>
          <w:i/>
          <w:color w:val="000000"/>
          <w:sz w:val="18"/>
          <w:szCs w:val="18"/>
          <w:lang w:val="ro-RO"/>
        </w:rPr>
        <w:tab/>
        <w:t xml:space="preserve">                                                   (subcontractant)  </w:t>
      </w:r>
    </w:p>
    <w:p w:rsidR="00901C99" w:rsidRDefault="00901C99" w:rsidP="00055CCB">
      <w:pPr>
        <w:jc w:val="both"/>
        <w:rPr>
          <w:color w:val="000000"/>
          <w:lang w:val="ro-RO"/>
        </w:rPr>
      </w:pPr>
    </w:p>
    <w:p w:rsidR="00901C99" w:rsidRDefault="00901C99" w:rsidP="00055CCB">
      <w:pPr>
        <w:pStyle w:val="H4"/>
        <w:spacing w:before="0" w:after="0"/>
        <w:jc w:val="both"/>
        <w:rPr>
          <w:color w:val="000000"/>
        </w:rPr>
      </w:pPr>
    </w:p>
    <w:p w:rsidR="00901C99" w:rsidRDefault="00901C99" w:rsidP="00055CCB">
      <w:pPr>
        <w:ind w:firstLine="720"/>
        <w:rPr>
          <w:b/>
          <w:color w:val="000000"/>
          <w:lang w:val="ro-RO"/>
        </w:rPr>
      </w:pPr>
      <w:r>
        <w:rPr>
          <w:b/>
          <w:color w:val="000000"/>
          <w:lang w:val="ro-RO"/>
        </w:rPr>
        <w:t xml:space="preserve">                                                                                                                            </w:t>
      </w: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Default="00901C99" w:rsidP="00055CCB">
      <w:pPr>
        <w:rPr>
          <w:color w:val="000000"/>
          <w:u w:val="single"/>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13</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u w:val="single"/>
          <w:lang w:val="ro-RO"/>
        </w:rPr>
      </w:pPr>
    </w:p>
    <w:p w:rsidR="00901C99" w:rsidRDefault="00901C99" w:rsidP="00055CCB">
      <w:pPr>
        <w:rPr>
          <w:color w:val="000000"/>
          <w:lang w:val="ro-RO"/>
        </w:rPr>
      </w:pPr>
      <w:r>
        <w:rPr>
          <w:color w:val="000000"/>
          <w:lang w:val="ro-RO"/>
        </w:rPr>
        <w:t xml:space="preserve">   </w:t>
      </w:r>
    </w:p>
    <w:p w:rsidR="00901C99" w:rsidRDefault="00901C99" w:rsidP="00055CCB">
      <w:pPr>
        <w:rPr>
          <w:color w:val="000000"/>
          <w:lang w:val="ro-RO"/>
        </w:rPr>
      </w:pPr>
    </w:p>
    <w:p w:rsidR="00901C99" w:rsidRPr="004A5839" w:rsidRDefault="00901C99" w:rsidP="00055CCB">
      <w:pPr>
        <w:jc w:val="center"/>
        <w:rPr>
          <w:b/>
          <w:lang w:val="ro-RO"/>
        </w:rPr>
      </w:pPr>
    </w:p>
    <w:p w:rsidR="00901C99" w:rsidRPr="00582BDC" w:rsidRDefault="00901C99" w:rsidP="00055CCB">
      <w:pPr>
        <w:jc w:val="center"/>
        <w:rPr>
          <w:b/>
          <w:lang w:val="ro-RO"/>
        </w:rPr>
      </w:pPr>
      <w:r w:rsidRPr="00582BDC">
        <w:rPr>
          <w:b/>
          <w:lang w:val="ro-RO"/>
        </w:rPr>
        <w:t>ACORD DE ASOCIERE</w:t>
      </w:r>
    </w:p>
    <w:p w:rsidR="00901C99" w:rsidRPr="00582BDC" w:rsidRDefault="00901C99" w:rsidP="00055CCB">
      <w:pPr>
        <w:jc w:val="center"/>
        <w:rPr>
          <w:b/>
          <w:lang w:val="ro-RO"/>
        </w:rPr>
      </w:pPr>
      <w:r w:rsidRPr="00582BDC">
        <w:rPr>
          <w:b/>
          <w:lang w:val="ro-RO"/>
        </w:rPr>
        <w:t>în vederea participării la procedura de atribuire a contractului de achiziţie publică</w:t>
      </w:r>
    </w:p>
    <w:p w:rsidR="00901C99" w:rsidRPr="00582BDC" w:rsidRDefault="00901C99" w:rsidP="00055CCB">
      <w:pPr>
        <w:jc w:val="center"/>
        <w:rPr>
          <w:b/>
          <w:lang w:val="ro-RO"/>
        </w:rPr>
      </w:pPr>
    </w:p>
    <w:p w:rsidR="00901C99" w:rsidRPr="003D2AE6" w:rsidRDefault="00901C99" w:rsidP="00055CCB">
      <w:pPr>
        <w:numPr>
          <w:ilvl w:val="0"/>
          <w:numId w:val="31"/>
        </w:numPr>
        <w:suppressAutoHyphens w:val="0"/>
        <w:jc w:val="both"/>
        <w:rPr>
          <w:lang w:val="it-IT"/>
        </w:rPr>
      </w:pPr>
      <w:r w:rsidRPr="003D2AE6">
        <w:rPr>
          <w:b/>
          <w:lang w:val="it-IT"/>
        </w:rPr>
        <w:t>Părţile acordului</w:t>
      </w:r>
      <w:r w:rsidRPr="003D2AE6">
        <w:rPr>
          <w:lang w:val="it-IT"/>
        </w:rPr>
        <w:t xml:space="preserve"> :</w:t>
      </w:r>
    </w:p>
    <w:p w:rsidR="00901C99" w:rsidRPr="00582BDC" w:rsidRDefault="00901C99" w:rsidP="00055CCB">
      <w:pPr>
        <w:ind w:left="360"/>
        <w:jc w:val="both"/>
        <w:rPr>
          <w:lang w:val="fr-FR"/>
        </w:rPr>
      </w:pPr>
      <w:r w:rsidRPr="003D2AE6">
        <w:rPr>
          <w:lang w:val="fr-FR"/>
        </w:rPr>
        <w:t xml:space="preserve">_______________________, </w:t>
      </w:r>
      <w:r w:rsidRPr="00582BDC">
        <w:rPr>
          <w:lang w:val="fr-FR"/>
        </w:rPr>
        <w:t>reprezentată prin................................, în calitate de..............</w:t>
      </w:r>
    </w:p>
    <w:p w:rsidR="00901C99" w:rsidRPr="00582BDC" w:rsidRDefault="00901C99" w:rsidP="00055CCB">
      <w:pPr>
        <w:jc w:val="both"/>
        <w:rPr>
          <w:i/>
          <w:lang w:val="fr-FR"/>
        </w:rPr>
      </w:pPr>
      <w:r>
        <w:rPr>
          <w:i/>
          <w:lang w:val="fr-FR"/>
        </w:rPr>
        <w:t xml:space="preserve"> </w:t>
      </w:r>
      <w:r w:rsidRPr="003D2AE6">
        <w:rPr>
          <w:i/>
          <w:lang w:val="fr-FR"/>
        </w:rPr>
        <w:t xml:space="preserve"> </w:t>
      </w:r>
      <w:r w:rsidRPr="00582BDC">
        <w:rPr>
          <w:i/>
          <w:lang w:val="fr-FR"/>
        </w:rPr>
        <w:t>(denumire operator economic, sediu, telefon)</w:t>
      </w:r>
    </w:p>
    <w:p w:rsidR="00901C99" w:rsidRPr="00472227" w:rsidRDefault="00901C99" w:rsidP="00055CCB">
      <w:pPr>
        <w:jc w:val="both"/>
        <w:rPr>
          <w:b/>
          <w:i/>
          <w:lang w:val="fr-FR"/>
        </w:rPr>
      </w:pPr>
      <w:r w:rsidRPr="00472227">
        <w:rPr>
          <w:b/>
          <w:i/>
          <w:lang w:val="fr-FR"/>
        </w:rPr>
        <w:t>şi</w:t>
      </w:r>
    </w:p>
    <w:p w:rsidR="00901C99" w:rsidRPr="00582BDC" w:rsidRDefault="00901C99" w:rsidP="00055CCB">
      <w:pPr>
        <w:jc w:val="both"/>
        <w:rPr>
          <w:lang w:val="fr-FR"/>
        </w:rPr>
      </w:pPr>
      <w:r>
        <w:rPr>
          <w:lang w:val="fr-FR"/>
        </w:rPr>
        <w:t xml:space="preserve">  </w:t>
      </w:r>
      <w:r w:rsidRPr="00472227">
        <w:rPr>
          <w:lang w:val="fr-FR"/>
        </w:rPr>
        <w:t>________________________</w:t>
      </w:r>
      <w:r w:rsidRPr="00582BDC">
        <w:rPr>
          <w:lang w:val="fr-FR"/>
        </w:rPr>
        <w:t xml:space="preserve"> reprezentată prin..............................., în calitate de..............</w:t>
      </w:r>
    </w:p>
    <w:p w:rsidR="00901C99" w:rsidRPr="00582BDC" w:rsidRDefault="00901C99" w:rsidP="00055CCB">
      <w:pPr>
        <w:jc w:val="both"/>
        <w:rPr>
          <w:i/>
          <w:lang w:val="fr-FR"/>
        </w:rPr>
      </w:pPr>
      <w:r>
        <w:rPr>
          <w:i/>
          <w:lang w:val="fr-FR"/>
        </w:rPr>
        <w:t xml:space="preserve"> </w:t>
      </w:r>
      <w:r w:rsidRPr="00472227">
        <w:rPr>
          <w:i/>
          <w:lang w:val="fr-FR"/>
        </w:rPr>
        <w:t xml:space="preserve"> </w:t>
      </w:r>
      <w:r w:rsidRPr="00582BDC">
        <w:rPr>
          <w:i/>
          <w:lang w:val="fr-FR"/>
        </w:rPr>
        <w:t>(denumire operator economic, sediu, telefon)</w:t>
      </w:r>
    </w:p>
    <w:p w:rsidR="00901C99" w:rsidRPr="00582BDC" w:rsidRDefault="00901C99" w:rsidP="00055CCB">
      <w:pPr>
        <w:jc w:val="both"/>
        <w:rPr>
          <w:i/>
          <w:lang w:val="fr-FR"/>
        </w:rPr>
      </w:pPr>
    </w:p>
    <w:p w:rsidR="00901C99" w:rsidRPr="00472227" w:rsidRDefault="00901C99" w:rsidP="00055CCB">
      <w:pPr>
        <w:ind w:firstLine="360"/>
        <w:jc w:val="both"/>
        <w:rPr>
          <w:lang w:val="fr-FR"/>
        </w:rPr>
      </w:pPr>
      <w:r w:rsidRPr="00472227">
        <w:rPr>
          <w:b/>
          <w:lang w:val="fr-FR"/>
        </w:rPr>
        <w:t>2</w:t>
      </w:r>
      <w:r w:rsidRPr="00472227">
        <w:rPr>
          <w:lang w:val="fr-FR"/>
        </w:rPr>
        <w:t>.</w:t>
      </w:r>
      <w:r>
        <w:rPr>
          <w:lang w:val="fr-FR"/>
        </w:rPr>
        <w:t xml:space="preserve"> </w:t>
      </w:r>
      <w:r w:rsidRPr="00472227">
        <w:rPr>
          <w:b/>
          <w:lang w:val="fr-FR"/>
        </w:rPr>
        <w:t>Obiectul acordului</w:t>
      </w:r>
      <w:r w:rsidRPr="00472227">
        <w:rPr>
          <w:lang w:val="fr-FR"/>
        </w:rPr>
        <w:t>:</w:t>
      </w:r>
    </w:p>
    <w:p w:rsidR="00901C99" w:rsidRPr="00472227" w:rsidRDefault="00901C99" w:rsidP="00055CCB">
      <w:pPr>
        <w:jc w:val="both"/>
        <w:rPr>
          <w:lang w:val="fr-FR"/>
        </w:rPr>
      </w:pPr>
      <w:r w:rsidRPr="00472227">
        <w:rPr>
          <w:lang w:val="fr-FR"/>
        </w:rPr>
        <w:t>2.1 Asociaţii au convenit să desfăşoare în comun următoarele activităţi:</w:t>
      </w:r>
    </w:p>
    <w:p w:rsidR="00901C99" w:rsidRPr="00472227" w:rsidRDefault="00901C99" w:rsidP="00055CCB">
      <w:pPr>
        <w:rPr>
          <w:i/>
          <w:lang w:val="fr-FR"/>
        </w:rPr>
      </w:pPr>
      <w:r w:rsidRPr="00472227">
        <w:rPr>
          <w:lang w:val="fr-FR"/>
        </w:rPr>
        <w:t>a) participarea la</w:t>
      </w:r>
      <w:r>
        <w:rPr>
          <w:lang w:val="fr-FR"/>
        </w:rPr>
        <w:t xml:space="preserve"> </w:t>
      </w:r>
      <w:r w:rsidRPr="00472227">
        <w:rPr>
          <w:lang w:val="fr-FR"/>
        </w:rPr>
        <w:t>procedura de achiziţie publică organizată de</w:t>
      </w:r>
      <w:r>
        <w:rPr>
          <w:lang w:val="fr-FR"/>
        </w:rPr>
        <w:t xml:space="preserve"> </w:t>
      </w:r>
      <w:r w:rsidRPr="00472227">
        <w:rPr>
          <w:lang w:val="fr-FR"/>
        </w:rPr>
        <w:t>...................................</w:t>
      </w:r>
      <w:r>
        <w:rPr>
          <w:i/>
          <w:lang w:val="fr-FR"/>
        </w:rPr>
        <w:t xml:space="preserve"> </w:t>
      </w:r>
      <w:r w:rsidRPr="00472227">
        <w:rPr>
          <w:i/>
          <w:lang w:val="fr-FR"/>
        </w:rPr>
        <w:t>................................(denumire autoritate contractantă)</w:t>
      </w:r>
      <w:r w:rsidRPr="00472227">
        <w:rPr>
          <w:lang w:val="fr-FR"/>
        </w:rPr>
        <w:t xml:space="preserve"> pentru atribuirea contractului /acordului cadru ...........................................................(</w:t>
      </w:r>
      <w:r w:rsidRPr="00472227">
        <w:rPr>
          <w:i/>
          <w:lang w:val="fr-FR"/>
        </w:rPr>
        <w:t>obiectul contractului/acordului-cadru)</w:t>
      </w:r>
    </w:p>
    <w:p w:rsidR="00901C99" w:rsidRPr="00472227" w:rsidRDefault="00901C99" w:rsidP="00055CCB">
      <w:pPr>
        <w:jc w:val="both"/>
        <w:rPr>
          <w:i/>
          <w:lang w:val="fr-FR"/>
        </w:rPr>
      </w:pPr>
      <w:r w:rsidRPr="00472227">
        <w:rPr>
          <w:lang w:val="fr-FR"/>
        </w:rPr>
        <w:t xml:space="preserve"> b)</w:t>
      </w:r>
      <w:r>
        <w:rPr>
          <w:lang w:val="fr-FR"/>
        </w:rPr>
        <w:t xml:space="preserve"> </w:t>
      </w:r>
      <w:r w:rsidRPr="00472227">
        <w:rPr>
          <w:lang w:val="fr-FR"/>
        </w:rPr>
        <w:t>derularea în comun a contractului de achiziţie publică</w:t>
      </w:r>
      <w:r>
        <w:rPr>
          <w:lang w:val="fr-FR"/>
        </w:rPr>
        <w:t xml:space="preserve"> </w:t>
      </w:r>
      <w:r w:rsidRPr="00472227">
        <w:rPr>
          <w:i/>
          <w:lang w:val="fr-FR"/>
        </w:rPr>
        <w:t xml:space="preserve">în cazul desemnării ofertei comune ca fiind câştigătoare. </w:t>
      </w:r>
    </w:p>
    <w:p w:rsidR="00901C99" w:rsidRPr="00472227" w:rsidRDefault="00901C99" w:rsidP="00055CCB">
      <w:pPr>
        <w:jc w:val="both"/>
        <w:rPr>
          <w:strike/>
          <w:lang w:val="fr-FR"/>
        </w:rPr>
      </w:pPr>
    </w:p>
    <w:p w:rsidR="00901C99" w:rsidRPr="00472227" w:rsidRDefault="00901C99" w:rsidP="00055CCB">
      <w:pPr>
        <w:jc w:val="both"/>
        <w:rPr>
          <w:i/>
          <w:lang w:val="fr-FR"/>
        </w:rPr>
      </w:pPr>
      <w:r>
        <w:rPr>
          <w:i/>
          <w:lang w:val="fr-FR"/>
        </w:rPr>
        <w:t xml:space="preserve">                </w:t>
      </w:r>
      <w:r w:rsidRPr="00472227">
        <w:rPr>
          <w:i/>
          <w:lang w:val="fr-FR"/>
        </w:rPr>
        <w:t xml:space="preserve"> </w:t>
      </w:r>
    </w:p>
    <w:p w:rsidR="00901C99" w:rsidRPr="00472227" w:rsidRDefault="00901C99" w:rsidP="00055CCB">
      <w:pPr>
        <w:jc w:val="both"/>
        <w:rPr>
          <w:lang w:val="fr-FR"/>
        </w:rPr>
      </w:pPr>
      <w:r w:rsidRPr="00472227">
        <w:rPr>
          <w:lang w:val="fr-FR"/>
        </w:rPr>
        <w:t>2.2</w:t>
      </w:r>
      <w:r>
        <w:rPr>
          <w:lang w:val="fr-FR"/>
        </w:rPr>
        <w:t xml:space="preserve"> </w:t>
      </w:r>
      <w:r w:rsidRPr="00472227">
        <w:rPr>
          <w:lang w:val="fr-FR"/>
        </w:rPr>
        <w:t>Alte activitaţi</w:t>
      </w:r>
      <w:r>
        <w:rPr>
          <w:lang w:val="fr-FR"/>
        </w:rPr>
        <w:t xml:space="preserve"> </w:t>
      </w:r>
      <w:r w:rsidRPr="00472227">
        <w:rPr>
          <w:lang w:val="fr-FR"/>
        </w:rPr>
        <w:t xml:space="preserve">ce se vor realiza în comun: </w:t>
      </w:r>
    </w:p>
    <w:p w:rsidR="00901C99" w:rsidRPr="00472227" w:rsidRDefault="00901C99" w:rsidP="00055CCB">
      <w:pPr>
        <w:ind w:firstLine="720"/>
        <w:jc w:val="both"/>
        <w:rPr>
          <w:lang w:val="fr-FR"/>
        </w:rPr>
      </w:pPr>
      <w:r w:rsidRPr="00472227">
        <w:rPr>
          <w:lang w:val="fr-FR"/>
        </w:rPr>
        <w:t>1. ___________________________________</w:t>
      </w:r>
    </w:p>
    <w:p w:rsidR="00901C99" w:rsidRPr="00472227" w:rsidRDefault="00901C99" w:rsidP="00055CCB">
      <w:pPr>
        <w:ind w:firstLine="720"/>
        <w:jc w:val="both"/>
        <w:rPr>
          <w:lang w:val="fr-FR"/>
        </w:rPr>
      </w:pPr>
      <w:r w:rsidRPr="00472227">
        <w:rPr>
          <w:lang w:val="fr-FR"/>
        </w:rPr>
        <w:t>2. ___________________________________</w:t>
      </w:r>
    </w:p>
    <w:p w:rsidR="00901C99" w:rsidRPr="00472227" w:rsidRDefault="00901C99" w:rsidP="00055CCB">
      <w:pPr>
        <w:ind w:firstLine="720"/>
        <w:jc w:val="both"/>
        <w:rPr>
          <w:lang w:val="fr-FR"/>
        </w:rPr>
      </w:pPr>
      <w:r w:rsidRPr="00472227">
        <w:rPr>
          <w:lang w:val="fr-FR"/>
        </w:rPr>
        <w:t>… ___________________________________</w:t>
      </w:r>
    </w:p>
    <w:p w:rsidR="00901C99" w:rsidRPr="00472227" w:rsidRDefault="00901C99" w:rsidP="00055CCB">
      <w:pPr>
        <w:jc w:val="both"/>
        <w:rPr>
          <w:lang w:val="fr-FR"/>
        </w:rPr>
      </w:pPr>
      <w:r w:rsidRPr="00472227">
        <w:rPr>
          <w:lang w:val="fr-FR"/>
        </w:rPr>
        <w:t>2.3</w:t>
      </w:r>
      <w:r>
        <w:rPr>
          <w:lang w:val="fr-FR"/>
        </w:rPr>
        <w:t xml:space="preserve"> </w:t>
      </w:r>
      <w:r w:rsidRPr="00472227">
        <w:rPr>
          <w:lang w:val="fr-FR"/>
        </w:rPr>
        <w:t>Contribuţia financiară/tehnică/profesională a fiecarei părţi la îndeplinirea</w:t>
      </w:r>
      <w:r>
        <w:rPr>
          <w:lang w:val="fr-FR"/>
        </w:rPr>
        <w:t xml:space="preserve"> </w:t>
      </w:r>
      <w:r w:rsidRPr="00472227">
        <w:rPr>
          <w:lang w:val="fr-FR"/>
        </w:rPr>
        <w:t>contractului de achiziţie publică este:</w:t>
      </w:r>
    </w:p>
    <w:p w:rsidR="00901C99" w:rsidRPr="00472227" w:rsidRDefault="00901C99" w:rsidP="00055CCB">
      <w:pPr>
        <w:jc w:val="both"/>
        <w:rPr>
          <w:lang w:val="fr-FR"/>
        </w:rPr>
      </w:pPr>
    </w:p>
    <w:p w:rsidR="00901C99" w:rsidRPr="00472227" w:rsidRDefault="00901C99" w:rsidP="00055CCB">
      <w:pPr>
        <w:ind w:firstLine="720"/>
        <w:jc w:val="both"/>
        <w:rPr>
          <w:lang w:val="fr-FR"/>
        </w:rPr>
      </w:pPr>
      <w:r w:rsidRPr="00472227">
        <w:rPr>
          <w:lang w:val="fr-FR"/>
        </w:rPr>
        <w:t>1._______ % S.C. ___________________________</w:t>
      </w:r>
    </w:p>
    <w:p w:rsidR="00901C99" w:rsidRPr="00472227" w:rsidRDefault="00901C99" w:rsidP="00055CCB">
      <w:pPr>
        <w:ind w:firstLine="720"/>
        <w:jc w:val="both"/>
        <w:rPr>
          <w:lang w:val="fr-FR"/>
        </w:rPr>
      </w:pPr>
      <w:r w:rsidRPr="00472227">
        <w:rPr>
          <w:lang w:val="fr-FR"/>
        </w:rPr>
        <w:t>2._______ % S.C. ___________________________</w:t>
      </w:r>
    </w:p>
    <w:p w:rsidR="00901C99" w:rsidRPr="00472227" w:rsidRDefault="00901C99" w:rsidP="00055CCB">
      <w:pPr>
        <w:jc w:val="both"/>
        <w:rPr>
          <w:lang w:val="fr-FR"/>
        </w:rPr>
      </w:pPr>
      <w:r w:rsidRPr="00472227">
        <w:rPr>
          <w:lang w:val="fr-FR"/>
        </w:rPr>
        <w:t>2.4</w:t>
      </w:r>
      <w:r>
        <w:rPr>
          <w:lang w:val="fr-FR"/>
        </w:rPr>
        <w:t xml:space="preserve"> </w:t>
      </w:r>
      <w:r w:rsidRPr="00472227">
        <w:rPr>
          <w:lang w:val="fr-FR"/>
        </w:rPr>
        <w:t>Repartizarea beneficiilor sau pierderilor rezultate din activităţile comune desfăşurate de asociaţi se va efectua proporţional cu cota de participare a fiecărui asociat, respectiv:</w:t>
      </w:r>
    </w:p>
    <w:p w:rsidR="00901C99" w:rsidRPr="00472227" w:rsidRDefault="00901C99" w:rsidP="00055CCB">
      <w:pPr>
        <w:jc w:val="both"/>
        <w:rPr>
          <w:lang w:val="fr-FR"/>
        </w:rPr>
      </w:pPr>
    </w:p>
    <w:p w:rsidR="00901C99" w:rsidRPr="003D2AE6" w:rsidRDefault="00901C99" w:rsidP="00055CCB">
      <w:pPr>
        <w:ind w:firstLine="720"/>
        <w:jc w:val="both"/>
        <w:rPr>
          <w:lang w:val="it-IT"/>
        </w:rPr>
      </w:pPr>
      <w:r w:rsidRPr="003D2AE6">
        <w:rPr>
          <w:lang w:val="it-IT"/>
        </w:rPr>
        <w:t>1._______ % S.C. ___________________________</w:t>
      </w:r>
    </w:p>
    <w:p w:rsidR="00901C99" w:rsidRPr="003D2AE6" w:rsidRDefault="00901C99" w:rsidP="00055CCB">
      <w:pPr>
        <w:ind w:firstLine="720"/>
        <w:jc w:val="both"/>
        <w:rPr>
          <w:lang w:val="it-IT"/>
        </w:rPr>
      </w:pPr>
      <w:r w:rsidRPr="003D2AE6">
        <w:rPr>
          <w:lang w:val="it-IT"/>
        </w:rPr>
        <w:t>2._______ % S.C. ___________________________</w:t>
      </w:r>
    </w:p>
    <w:p w:rsidR="00901C99" w:rsidRPr="003D2AE6" w:rsidRDefault="00901C99" w:rsidP="00055CCB">
      <w:pPr>
        <w:ind w:firstLine="720"/>
        <w:jc w:val="both"/>
        <w:rPr>
          <w:lang w:val="it-IT"/>
        </w:rPr>
      </w:pPr>
    </w:p>
    <w:p w:rsidR="00901C99" w:rsidRPr="003D2AE6" w:rsidRDefault="00901C99" w:rsidP="00055CCB">
      <w:pPr>
        <w:jc w:val="both"/>
        <w:rPr>
          <w:b/>
          <w:lang w:val="it-IT"/>
        </w:rPr>
      </w:pPr>
      <w:r w:rsidRPr="003D2AE6">
        <w:rPr>
          <w:b/>
          <w:lang w:val="it-IT"/>
        </w:rPr>
        <w:t>3. Durata asocierii</w:t>
      </w:r>
    </w:p>
    <w:p w:rsidR="00901C99" w:rsidRPr="003D2AE6" w:rsidRDefault="00901C99" w:rsidP="00055CCB">
      <w:pPr>
        <w:jc w:val="both"/>
        <w:rPr>
          <w:i/>
          <w:lang w:val="it-IT"/>
        </w:rPr>
      </w:pPr>
      <w:r w:rsidRPr="003D2AE6">
        <w:rPr>
          <w:lang w:val="it-IT"/>
        </w:rPr>
        <w:t xml:space="preserve">3.1 Durata asocierii constituite </w:t>
      </w:r>
      <w:r w:rsidRPr="00F87641">
        <w:rPr>
          <w:lang w:val="it-IT"/>
        </w:rPr>
        <w:t xml:space="preserve">în baza prezentului acord este egală cu perioada derulării procedurii de atribuire şi se prelungeşte corespunzător cu perioada de îndeplinire a contractului ( </w:t>
      </w:r>
      <w:r w:rsidRPr="00F87641">
        <w:rPr>
          <w:i/>
          <w:lang w:val="it-IT"/>
        </w:rPr>
        <w:t xml:space="preserve">în cazul </w:t>
      </w:r>
      <w:r w:rsidRPr="003D2AE6">
        <w:rPr>
          <w:i/>
          <w:lang w:val="it-IT"/>
        </w:rPr>
        <w:t xml:space="preserve">desemnării asocierii ca fiind câştigătoare a procedurii de achiziţie). </w:t>
      </w:r>
    </w:p>
    <w:p w:rsidR="00901C99" w:rsidRPr="003D2AE6" w:rsidRDefault="00901C99" w:rsidP="00055CCB">
      <w:pPr>
        <w:jc w:val="both"/>
        <w:rPr>
          <w:b/>
          <w:lang w:val="it-IT"/>
        </w:rPr>
      </w:pPr>
      <w:r w:rsidRPr="003D2AE6">
        <w:rPr>
          <w:b/>
          <w:lang w:val="it-IT"/>
        </w:rPr>
        <w:t>4. Condiţiile de administrare şi conducere a asociaţiei:</w:t>
      </w:r>
    </w:p>
    <w:p w:rsidR="00901C99" w:rsidRPr="003D2AE6" w:rsidRDefault="00901C99" w:rsidP="00055CCB">
      <w:pPr>
        <w:jc w:val="both"/>
        <w:rPr>
          <w:lang w:val="it-IT"/>
        </w:rPr>
      </w:pPr>
      <w:r w:rsidRPr="003D2AE6">
        <w:rPr>
          <w:lang w:val="it-IT"/>
        </w:rPr>
        <w:t xml:space="preserve">4.1 Se împuterniceşte SC..............................., având calitatea de lider al asociaţiei pentru întocmirea ofertei comune, semnarea şi depunerea acesteia în numele şi pentru asocierea constituită prin prezentul acord. </w:t>
      </w:r>
    </w:p>
    <w:p w:rsidR="00901C99" w:rsidRPr="003D2AE6" w:rsidRDefault="00901C99" w:rsidP="00055CCB">
      <w:pPr>
        <w:jc w:val="both"/>
        <w:rPr>
          <w:lang w:val="it-IT"/>
        </w:rPr>
      </w:pPr>
      <w:r w:rsidRPr="003D2AE6">
        <w:rPr>
          <w:lang w:val="it-IT"/>
        </w:rPr>
        <w:t>4.2</w:t>
      </w:r>
      <w:r>
        <w:rPr>
          <w:lang w:val="it-IT"/>
        </w:rPr>
        <w:t xml:space="preserve"> </w:t>
      </w:r>
      <w:r w:rsidRPr="003D2AE6">
        <w:rPr>
          <w:lang w:val="it-IT"/>
        </w:rPr>
        <w:t>Se împuterniceşte SC..............................., având calitatea de lider al asociaţiei pentru semnarea contractului de achiziţie publică</w:t>
      </w:r>
      <w:r>
        <w:rPr>
          <w:lang w:val="it-IT"/>
        </w:rPr>
        <w:t xml:space="preserve"> </w:t>
      </w:r>
      <w:r w:rsidRPr="003D2AE6">
        <w:rPr>
          <w:lang w:val="it-IT"/>
        </w:rPr>
        <w:t xml:space="preserve">în numele şi pentru asocierea constituită prin prezentul acord, </w:t>
      </w:r>
      <w:r w:rsidRPr="00F87641">
        <w:rPr>
          <w:i/>
          <w:lang w:val="it-IT"/>
        </w:rPr>
        <w:t xml:space="preserve">în cazul </w:t>
      </w:r>
      <w:r w:rsidRPr="003D2AE6">
        <w:rPr>
          <w:i/>
          <w:lang w:val="it-IT"/>
        </w:rPr>
        <w:t>desemnării asocierii ca fiind câştigătoare a procedurii de achiziţie).</w:t>
      </w:r>
    </w:p>
    <w:p w:rsidR="00901C99" w:rsidRPr="003D2AE6" w:rsidRDefault="00901C99" w:rsidP="00055CCB">
      <w:pPr>
        <w:jc w:val="both"/>
        <w:rPr>
          <w:b/>
          <w:lang w:val="it-IT"/>
        </w:rPr>
      </w:pPr>
      <w:r w:rsidRPr="003D2AE6">
        <w:rPr>
          <w:lang w:val="it-IT"/>
        </w:rPr>
        <w:t xml:space="preserve">5. </w:t>
      </w:r>
      <w:r w:rsidRPr="003D2AE6">
        <w:rPr>
          <w:b/>
          <w:lang w:val="it-IT"/>
        </w:rPr>
        <w:t>Încetarea acordului de asociere</w:t>
      </w:r>
    </w:p>
    <w:p w:rsidR="00901C99" w:rsidRPr="003D2AE6" w:rsidRDefault="00901C99" w:rsidP="00055CCB">
      <w:pPr>
        <w:jc w:val="both"/>
        <w:rPr>
          <w:lang w:val="it-IT"/>
        </w:rPr>
      </w:pPr>
      <w:r w:rsidRPr="003D2AE6">
        <w:rPr>
          <w:lang w:val="it-IT"/>
        </w:rPr>
        <w:t>5.1 Asocierea îşi încetează activitatea ca urmare a următoarelor cauze:</w:t>
      </w:r>
    </w:p>
    <w:p w:rsidR="00901C99" w:rsidRPr="003D2AE6" w:rsidRDefault="00901C99" w:rsidP="00055CCB">
      <w:pPr>
        <w:numPr>
          <w:ilvl w:val="0"/>
          <w:numId w:val="32"/>
        </w:numPr>
        <w:suppressAutoHyphens w:val="0"/>
        <w:jc w:val="both"/>
        <w:rPr>
          <w:lang w:val="pt-BR"/>
        </w:rPr>
      </w:pPr>
      <w:r w:rsidRPr="003D2AE6">
        <w:rPr>
          <w:lang w:val="pt-BR"/>
        </w:rPr>
        <w:t>expirarea duratei pentru care s-a încheiat acordul;</w:t>
      </w:r>
    </w:p>
    <w:p w:rsidR="00901C99" w:rsidRPr="003D2AE6" w:rsidRDefault="00901C99" w:rsidP="00055CCB">
      <w:pPr>
        <w:numPr>
          <w:ilvl w:val="0"/>
          <w:numId w:val="32"/>
        </w:numPr>
        <w:suppressAutoHyphens w:val="0"/>
        <w:jc w:val="both"/>
        <w:rPr>
          <w:lang w:val="pt-BR"/>
        </w:rPr>
      </w:pPr>
      <w:r w:rsidRPr="003D2AE6">
        <w:rPr>
          <w:lang w:val="pt-BR"/>
        </w:rPr>
        <w:t>neîndeplinirea sau îndeplinirea necorespunzătoare a activităţilor prevăzute la art. 2 din acord;</w:t>
      </w:r>
    </w:p>
    <w:p w:rsidR="00901C99" w:rsidRPr="00582BDC" w:rsidRDefault="00901C99" w:rsidP="00055CCB">
      <w:pPr>
        <w:numPr>
          <w:ilvl w:val="0"/>
          <w:numId w:val="32"/>
        </w:numPr>
        <w:suppressAutoHyphens w:val="0"/>
        <w:jc w:val="both"/>
        <w:rPr>
          <w:lang w:val="it-IT"/>
        </w:rPr>
      </w:pPr>
      <w:r w:rsidRPr="00582BDC">
        <w:rPr>
          <w:lang w:val="it-IT"/>
        </w:rPr>
        <w:t>alte cauze prevăzute de lege.</w:t>
      </w:r>
    </w:p>
    <w:p w:rsidR="00901C99" w:rsidRPr="00582BDC" w:rsidRDefault="00901C99" w:rsidP="00055CCB">
      <w:pPr>
        <w:jc w:val="both"/>
        <w:rPr>
          <w:b/>
          <w:lang w:val="it-IT"/>
        </w:rPr>
      </w:pPr>
      <w:r w:rsidRPr="00582BDC">
        <w:rPr>
          <w:b/>
          <w:lang w:val="it-IT"/>
        </w:rPr>
        <w:t>6 Comunicări</w:t>
      </w:r>
    </w:p>
    <w:p w:rsidR="00901C99" w:rsidRPr="00582BDC" w:rsidRDefault="00901C99" w:rsidP="00055CCB">
      <w:pPr>
        <w:jc w:val="both"/>
        <w:rPr>
          <w:lang w:val="it-IT"/>
        </w:rPr>
      </w:pPr>
      <w:r w:rsidRPr="00582BDC">
        <w:rPr>
          <w:lang w:val="it-IT"/>
        </w:rPr>
        <w:t>6.1 Orice comunicare între părţi este valabil îndeplinită dacă se va face în scris şi va fi transmisă la adresa/adresele ......................................................., prevăzute la art..........</w:t>
      </w:r>
    </w:p>
    <w:p w:rsidR="00901C99" w:rsidRPr="003D2AE6" w:rsidRDefault="00901C99" w:rsidP="00055CCB">
      <w:pPr>
        <w:jc w:val="both"/>
        <w:rPr>
          <w:lang w:val="it-IT"/>
        </w:rPr>
      </w:pPr>
      <w:r w:rsidRPr="003D2AE6">
        <w:rPr>
          <w:lang w:val="it-IT"/>
        </w:rPr>
        <w:t>6.2 De comun acord, asociaţii pot stabili şi alte modalităţi de comunicare.</w:t>
      </w:r>
    </w:p>
    <w:p w:rsidR="00901C99" w:rsidRPr="003D2AE6" w:rsidRDefault="00901C99" w:rsidP="00055CCB">
      <w:pPr>
        <w:jc w:val="both"/>
        <w:rPr>
          <w:b/>
          <w:lang w:val="it-IT"/>
        </w:rPr>
      </w:pPr>
      <w:r w:rsidRPr="003D2AE6">
        <w:rPr>
          <w:b/>
          <w:lang w:val="it-IT"/>
        </w:rPr>
        <w:t>7 Litigii</w:t>
      </w:r>
    </w:p>
    <w:p w:rsidR="00901C99" w:rsidRPr="003D2AE6" w:rsidRDefault="00901C99" w:rsidP="00055CCB">
      <w:pPr>
        <w:jc w:val="both"/>
        <w:rPr>
          <w:lang w:val="it-IT"/>
        </w:rPr>
      </w:pPr>
      <w:r w:rsidRPr="003D2AE6">
        <w:rPr>
          <w:lang w:val="it-IT"/>
        </w:rPr>
        <w:t>7.1 Litigiile intervenite între părţi se vor soluţiona pe cale amiabilă, iar în caz de nerezolvare vor fi soluţionate de către instanţa de judecată competentă.</w:t>
      </w:r>
    </w:p>
    <w:p w:rsidR="00901C99" w:rsidRPr="003D2AE6" w:rsidRDefault="00901C99" w:rsidP="00055CCB">
      <w:pPr>
        <w:jc w:val="both"/>
        <w:rPr>
          <w:lang w:val="it-IT"/>
        </w:rPr>
      </w:pPr>
      <w:r w:rsidRPr="003D2AE6">
        <w:rPr>
          <w:lang w:val="it-IT"/>
        </w:rPr>
        <w:t xml:space="preserve">8. </w:t>
      </w:r>
      <w:r w:rsidRPr="003D2AE6">
        <w:rPr>
          <w:b/>
          <w:lang w:val="it-IT"/>
        </w:rPr>
        <w:t>Alte clauze</w:t>
      </w:r>
      <w:r w:rsidRPr="003D2AE6">
        <w:rPr>
          <w:lang w:val="it-IT"/>
        </w:rPr>
        <w:t>:____________________________________________</w:t>
      </w:r>
    </w:p>
    <w:p w:rsidR="00901C99" w:rsidRPr="003D2AE6" w:rsidRDefault="00901C99" w:rsidP="00055CCB">
      <w:pPr>
        <w:jc w:val="both"/>
        <w:rPr>
          <w:lang w:val="it-IT"/>
        </w:rPr>
      </w:pPr>
      <w:r w:rsidRPr="003D2AE6">
        <w:rPr>
          <w:lang w:val="it-IT"/>
        </w:rPr>
        <w:t>Prezentul acord a fost încheiat într-un număr de.....exemplare, câte unul pentru fiecare parte, astăzi............................(</w:t>
      </w:r>
      <w:r w:rsidRPr="003D2AE6">
        <w:rPr>
          <w:i/>
          <w:lang w:val="it-IT"/>
        </w:rPr>
        <w:t>data semnării lui</w:t>
      </w:r>
      <w:r w:rsidRPr="003D2AE6">
        <w:rPr>
          <w:lang w:val="it-IT"/>
        </w:rPr>
        <w:t>)</w:t>
      </w:r>
    </w:p>
    <w:p w:rsidR="00901C99" w:rsidRPr="003D2AE6" w:rsidRDefault="00901C99" w:rsidP="00055CCB">
      <w:pPr>
        <w:jc w:val="both"/>
        <w:rPr>
          <w:lang w:val="it-IT"/>
        </w:rPr>
      </w:pPr>
    </w:p>
    <w:p w:rsidR="00901C99" w:rsidRPr="003D2AE6" w:rsidRDefault="00901C99" w:rsidP="00055CCB">
      <w:pPr>
        <w:jc w:val="center"/>
        <w:rPr>
          <w:lang w:val="it-IT"/>
        </w:rPr>
      </w:pPr>
    </w:p>
    <w:p w:rsidR="00901C99" w:rsidRPr="003D2AE6" w:rsidRDefault="00901C99" w:rsidP="00055CCB">
      <w:pPr>
        <w:jc w:val="center"/>
        <w:rPr>
          <w:lang w:val="it-IT"/>
        </w:rPr>
      </w:pPr>
      <w:r w:rsidRPr="003D2AE6">
        <w:rPr>
          <w:lang w:val="it-IT"/>
        </w:rPr>
        <w:t>Liderul asociatiei:</w:t>
      </w:r>
    </w:p>
    <w:p w:rsidR="00901C99" w:rsidRPr="003D2AE6" w:rsidRDefault="00901C99" w:rsidP="00055CCB">
      <w:pPr>
        <w:jc w:val="center"/>
        <w:rPr>
          <w:lang w:val="it-IT"/>
        </w:rPr>
      </w:pPr>
    </w:p>
    <w:p w:rsidR="00901C99" w:rsidRPr="003D2AE6" w:rsidRDefault="00901C99" w:rsidP="00055CCB">
      <w:pPr>
        <w:jc w:val="center"/>
        <w:rPr>
          <w:lang w:val="it-IT"/>
        </w:rPr>
      </w:pPr>
      <w:r w:rsidRPr="003D2AE6">
        <w:rPr>
          <w:lang w:val="it-IT"/>
        </w:rPr>
        <w:t>______________________</w:t>
      </w:r>
    </w:p>
    <w:p w:rsidR="00901C99" w:rsidRPr="00C755A0" w:rsidRDefault="00901C99" w:rsidP="00055CCB">
      <w:pPr>
        <w:jc w:val="center"/>
        <w:rPr>
          <w:i/>
          <w:lang w:val="it-IT"/>
        </w:rPr>
      </w:pPr>
      <w:r w:rsidRPr="00C755A0">
        <w:rPr>
          <w:i/>
          <w:lang w:val="it-IT"/>
        </w:rPr>
        <w:t>(denumire autoritate contractanta)</w:t>
      </w:r>
    </w:p>
    <w:p w:rsidR="00901C99" w:rsidRPr="00C755A0" w:rsidRDefault="00901C99" w:rsidP="00055CCB">
      <w:pPr>
        <w:jc w:val="center"/>
        <w:rPr>
          <w:lang w:val="it-IT"/>
        </w:rPr>
      </w:pPr>
    </w:p>
    <w:p w:rsidR="00901C99" w:rsidRPr="00C755A0" w:rsidRDefault="00901C99" w:rsidP="00055CCB">
      <w:pPr>
        <w:rPr>
          <w:lang w:val="it-IT"/>
        </w:rPr>
      </w:pPr>
      <w:r w:rsidRPr="00C755A0">
        <w:rPr>
          <w:lang w:val="it-IT"/>
        </w:rPr>
        <w:t>ASOCIAT 1,</w:t>
      </w:r>
    </w:p>
    <w:p w:rsidR="00901C99" w:rsidRPr="00C755A0" w:rsidRDefault="00901C99" w:rsidP="00055CCB">
      <w:pPr>
        <w:rPr>
          <w:lang w:val="it-IT"/>
        </w:rPr>
      </w:pPr>
      <w:r w:rsidRPr="00C755A0">
        <w:rPr>
          <w:lang w:val="it-IT"/>
        </w:rPr>
        <w:t>___________________</w:t>
      </w:r>
    </w:p>
    <w:p w:rsidR="00901C99" w:rsidRPr="00C755A0" w:rsidRDefault="00901C99" w:rsidP="00055CCB">
      <w:pPr>
        <w:rPr>
          <w:lang w:val="it-IT"/>
        </w:rPr>
      </w:pPr>
    </w:p>
    <w:p w:rsidR="00901C99" w:rsidRPr="00C755A0" w:rsidRDefault="00901C99" w:rsidP="00055CCB">
      <w:pPr>
        <w:rPr>
          <w:lang w:val="it-IT"/>
        </w:rPr>
      </w:pPr>
      <w:r w:rsidRPr="00C755A0">
        <w:rPr>
          <w:lang w:val="it-IT"/>
        </w:rPr>
        <w:t>ASOCIAT 2,</w:t>
      </w:r>
    </w:p>
    <w:p w:rsidR="00901C99" w:rsidRPr="00C755A0" w:rsidRDefault="00901C99" w:rsidP="00055CCB">
      <w:pPr>
        <w:rPr>
          <w:lang w:val="it-IT"/>
        </w:rPr>
      </w:pPr>
      <w:r w:rsidRPr="00C755A0">
        <w:rPr>
          <w:lang w:val="it-IT"/>
        </w:rPr>
        <w:t>___________________</w:t>
      </w:r>
    </w:p>
    <w:p w:rsidR="00901C99" w:rsidRDefault="00901C99" w:rsidP="00055CCB">
      <w:pPr>
        <w:jc w:val="center"/>
        <w:rPr>
          <w:b/>
          <w:i/>
          <w:lang w:val="it-IT"/>
        </w:rPr>
      </w:pPr>
    </w:p>
    <w:p w:rsidR="00901C99" w:rsidRDefault="00901C99" w:rsidP="00055CCB">
      <w:pPr>
        <w:jc w:val="center"/>
        <w:rPr>
          <w:b/>
          <w:i/>
          <w:lang w:val="it-IT"/>
        </w:rPr>
      </w:pPr>
    </w:p>
    <w:p w:rsidR="00901C99" w:rsidRPr="00C755A0" w:rsidRDefault="00901C99" w:rsidP="00055CCB">
      <w:pPr>
        <w:jc w:val="center"/>
        <w:rPr>
          <w:b/>
          <w:lang w:val="it-IT"/>
        </w:rPr>
      </w:pPr>
      <w:r w:rsidRPr="00C755A0">
        <w:rPr>
          <w:b/>
          <w:i/>
          <w:lang w:val="it-IT"/>
        </w:rPr>
        <w:t>Notă!:</w:t>
      </w:r>
      <w:r w:rsidRPr="00C755A0">
        <w:rPr>
          <w:i/>
          <w:lang w:val="it-IT"/>
        </w:rPr>
        <w:t xml:space="preserve"> Prezentul acord de asociere constituie un model orientativ şi se va completa în funcţie de cerinţele specifice ale obiectului contractului/contractelor. </w:t>
      </w:r>
    </w:p>
    <w:p w:rsidR="00901C99" w:rsidRPr="00C755A0" w:rsidRDefault="00901C99" w:rsidP="00055CCB">
      <w:pPr>
        <w:jc w:val="both"/>
        <w:rPr>
          <w:color w:val="000080"/>
          <w:lang w:val="it-IT"/>
        </w:rPr>
      </w:pPr>
    </w:p>
    <w:p w:rsidR="00901C99" w:rsidRPr="00C755A0" w:rsidRDefault="00901C99" w:rsidP="00055CCB">
      <w:pPr>
        <w:jc w:val="right"/>
        <w:rPr>
          <w:b/>
          <w:i/>
          <w:lang w:val="it-IT"/>
        </w:rPr>
      </w:pPr>
    </w:p>
    <w:p w:rsidR="00901C99" w:rsidRPr="00582BDC" w:rsidRDefault="00901C99" w:rsidP="00055CCB">
      <w:pPr>
        <w:jc w:val="right"/>
        <w:rPr>
          <w:b/>
          <w:i/>
          <w:lang w:val="it-IT"/>
        </w:rPr>
      </w:pPr>
    </w:p>
    <w:p w:rsidR="00901C99" w:rsidRPr="00582BDC" w:rsidRDefault="00901C99" w:rsidP="00055CCB">
      <w:pPr>
        <w:jc w:val="right"/>
        <w:rPr>
          <w:b/>
          <w:i/>
          <w:lang w:val="it-IT"/>
        </w:rPr>
      </w:pPr>
    </w:p>
    <w:p w:rsidR="00901C99" w:rsidRPr="00582BDC" w:rsidRDefault="00901C99" w:rsidP="00055CCB">
      <w:pPr>
        <w:jc w:val="right"/>
        <w:rPr>
          <w:b/>
          <w:i/>
          <w:lang w:val="it-IT"/>
        </w:rPr>
      </w:pPr>
    </w:p>
    <w:p w:rsidR="00901C99" w:rsidRPr="00582BDC" w:rsidRDefault="00901C99" w:rsidP="00055CCB">
      <w:pPr>
        <w:rPr>
          <w:color w:val="000000"/>
          <w:lang w:val="it-IT"/>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14</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p>
    <w:p w:rsidR="00901C99" w:rsidRDefault="00901C99" w:rsidP="00055CCB">
      <w:pPr>
        <w:rPr>
          <w:color w:val="000000"/>
          <w:lang w:val="ro-RO"/>
        </w:rPr>
      </w:pPr>
      <w:r w:rsidRPr="00742D70">
        <w:rPr>
          <w:color w:val="000000"/>
          <w:lang w:val="ro-RO"/>
        </w:rPr>
        <w:t xml:space="preserve"> (denumirea/numele)</w:t>
      </w:r>
    </w:p>
    <w:p w:rsidR="00901C99" w:rsidRPr="00582BDC" w:rsidRDefault="00901C99" w:rsidP="00055CCB">
      <w:pPr>
        <w:pStyle w:val="DefaultText"/>
        <w:rPr>
          <w:b/>
          <w:szCs w:val="24"/>
          <w:lang w:val="ro-RO"/>
        </w:rPr>
      </w:pPr>
    </w:p>
    <w:p w:rsidR="00901C99" w:rsidRPr="00582BDC" w:rsidRDefault="00901C99" w:rsidP="00055CCB">
      <w:pPr>
        <w:jc w:val="center"/>
        <w:rPr>
          <w:b/>
          <w:lang w:val="ro-RO"/>
        </w:rPr>
      </w:pPr>
      <w:r w:rsidRPr="00582BDC">
        <w:rPr>
          <w:b/>
          <w:lang w:val="ro-RO"/>
        </w:rPr>
        <w:t>OFERTĂ DE LUCRARI</w:t>
      </w:r>
    </w:p>
    <w:p w:rsidR="00901C99" w:rsidRPr="00582BDC" w:rsidRDefault="00901C99" w:rsidP="00055CCB">
      <w:pPr>
        <w:ind w:firstLine="720"/>
        <w:jc w:val="both"/>
        <w:rPr>
          <w:lang w:val="ro-RO"/>
        </w:rPr>
      </w:pPr>
      <w:r w:rsidRPr="00582BDC">
        <w:rPr>
          <w:lang w:val="ro-RO"/>
        </w:rPr>
        <w:t>Către ....................................................................................................</w:t>
      </w:r>
    </w:p>
    <w:p w:rsidR="00901C99" w:rsidRPr="00582BDC" w:rsidRDefault="00901C99" w:rsidP="00055CCB">
      <w:pPr>
        <w:ind w:left="720" w:firstLine="720"/>
        <w:jc w:val="both"/>
        <w:rPr>
          <w:lang w:val="ro-RO"/>
        </w:rPr>
      </w:pPr>
      <w:r w:rsidRPr="00582BDC">
        <w:rPr>
          <w:i/>
          <w:lang w:val="ro-RO"/>
        </w:rPr>
        <w:t xml:space="preserve">  </w:t>
      </w:r>
      <w:r w:rsidRPr="00582BDC">
        <w:rPr>
          <w:lang w:val="ro-RO"/>
        </w:rPr>
        <w:t>(denumirea achizitorului şi adresa completă)</w:t>
      </w:r>
    </w:p>
    <w:p w:rsidR="00901C99" w:rsidRPr="00582BDC" w:rsidRDefault="00901C99" w:rsidP="00055CCB">
      <w:pPr>
        <w:jc w:val="both"/>
        <w:rPr>
          <w:lang w:val="ro-RO"/>
        </w:rPr>
      </w:pPr>
    </w:p>
    <w:p w:rsidR="00901C99" w:rsidRPr="00582BDC" w:rsidRDefault="00901C99" w:rsidP="00055CCB">
      <w:pPr>
        <w:ind w:firstLine="720"/>
        <w:jc w:val="both"/>
        <w:rPr>
          <w:lang w:val="ro-RO"/>
        </w:rPr>
      </w:pPr>
    </w:p>
    <w:p w:rsidR="00901C99" w:rsidRPr="00582BDC" w:rsidRDefault="00901C99" w:rsidP="00055CCB">
      <w:pPr>
        <w:jc w:val="both"/>
        <w:rPr>
          <w:lang w:val="ro-RO"/>
        </w:rPr>
      </w:pPr>
      <w:r w:rsidRPr="00582BDC">
        <w:rPr>
          <w:lang w:val="ro-RO"/>
        </w:rPr>
        <w:t>1. Examinând documentaţia de atribuire, subsemnaţii, reprezentanţi ai ofertantului ............................................... (denumirea/numele ofertantului) ne oferim ca, în conformitate cu prevederile şi cerinţele cuprinse în documentaţia mai sus mentionată, să executăm ...............................................</w:t>
      </w:r>
      <w:r w:rsidRPr="00582BDC">
        <w:rPr>
          <w:i/>
          <w:lang w:val="ro-RO"/>
        </w:rPr>
        <w:t xml:space="preserve"> </w:t>
      </w:r>
      <w:r w:rsidRPr="00582BDC">
        <w:rPr>
          <w:lang w:val="ro-RO"/>
        </w:rPr>
        <w:t>(denumirea lucrării) pentru suma de ................., (suma în litere şi în cifre, precum şi moneda ofertei) platibilă după recepţia</w:t>
      </w:r>
      <w:r w:rsidRPr="00582BDC">
        <w:rPr>
          <w:i/>
          <w:lang w:val="ro-RO"/>
        </w:rPr>
        <w:t xml:space="preserve"> </w:t>
      </w:r>
      <w:r w:rsidRPr="00582BDC">
        <w:rPr>
          <w:lang w:val="ro-RO"/>
        </w:rPr>
        <w:t>lucrărilor, la care se adaugă TVA în valoare de ............ (suma în litere şi în cifre, precum şi moneda).</w:t>
      </w:r>
    </w:p>
    <w:p w:rsidR="00901C99" w:rsidRPr="00582BDC" w:rsidRDefault="00901C99" w:rsidP="00055CCB">
      <w:pPr>
        <w:ind w:firstLine="720"/>
        <w:jc w:val="both"/>
        <w:rPr>
          <w:lang w:val="ro-RO"/>
        </w:rPr>
      </w:pPr>
    </w:p>
    <w:p w:rsidR="00901C99" w:rsidRPr="00582BDC" w:rsidRDefault="00901C99" w:rsidP="00055CCB">
      <w:pPr>
        <w:jc w:val="both"/>
        <w:rPr>
          <w:lang w:val="ro-RO"/>
        </w:rPr>
      </w:pPr>
      <w:r w:rsidRPr="00582BDC">
        <w:rPr>
          <w:lang w:val="ro-RO"/>
        </w:rPr>
        <w:t>2. Ne angajăm ca, în cazul în care oferta noastră este stabilită câştigătoare, să începem lucrările cât mai curând posibil după primirea ordinului de începere şi să terminăm lucrările în conformitate cu graficul de execuţie anexat, în ....................................................... (perioada în litere şi în cifre).</w:t>
      </w:r>
    </w:p>
    <w:p w:rsidR="00901C99" w:rsidRPr="00582BDC" w:rsidRDefault="00901C99" w:rsidP="00055CCB">
      <w:pPr>
        <w:ind w:firstLine="720"/>
        <w:jc w:val="both"/>
        <w:rPr>
          <w:lang w:val="ro-RO"/>
        </w:rPr>
      </w:pPr>
    </w:p>
    <w:p w:rsidR="00901C99" w:rsidRPr="00582BDC" w:rsidRDefault="00901C99" w:rsidP="00055CCB">
      <w:pPr>
        <w:jc w:val="both"/>
        <w:rPr>
          <w:lang w:val="ro-RO"/>
        </w:rPr>
      </w:pPr>
      <w:r w:rsidRPr="00582BDC">
        <w:rPr>
          <w:lang w:val="ro-RO"/>
        </w:rPr>
        <w:t xml:space="preserve">3. Ne angajăm să menţinem aceasta ofertă valabilă pentru o durată de ........... zile, (durata în litere şi cifre) respectiv până la data de ................. şi ea va rămâne obligatorie pentru noi </w:t>
      </w:r>
      <w:r w:rsidRPr="00582BDC">
        <w:rPr>
          <w:i/>
          <w:lang w:val="ro-RO"/>
        </w:rPr>
        <w:t xml:space="preserve">          </w:t>
      </w:r>
      <w:r w:rsidRPr="00582BDC">
        <w:rPr>
          <w:lang w:val="ro-RO"/>
        </w:rPr>
        <w:t>(ziua/luna/anul) şi poate fi acceptată oricând înainte de expirarea perioadei de valabilitate.</w:t>
      </w:r>
    </w:p>
    <w:p w:rsidR="00901C99" w:rsidRPr="00582BDC" w:rsidRDefault="00901C99" w:rsidP="00055CCB">
      <w:pPr>
        <w:ind w:firstLine="720"/>
        <w:jc w:val="both"/>
        <w:rPr>
          <w:lang w:val="ro-RO"/>
        </w:rPr>
      </w:pPr>
    </w:p>
    <w:p w:rsidR="00901C99" w:rsidRPr="00582BDC" w:rsidRDefault="00901C99" w:rsidP="00055CCB">
      <w:pPr>
        <w:jc w:val="both"/>
        <w:rPr>
          <w:lang w:val="ro-RO"/>
        </w:rPr>
      </w:pPr>
      <w:r w:rsidRPr="00582BDC">
        <w:rPr>
          <w:lang w:val="ro-RO"/>
        </w:rPr>
        <w:t>4. Am înţeles şi consimţim că, în cazul în care oferta noastră este stabilită ca fiind câştigătoare, să constituim garanţia de bună execuţie în conformitate cu prevederile din documentaţia de atribuire.</w:t>
      </w:r>
    </w:p>
    <w:p w:rsidR="00901C99" w:rsidRPr="00582BDC" w:rsidRDefault="00901C99" w:rsidP="00055CCB">
      <w:pPr>
        <w:ind w:firstLine="720"/>
        <w:jc w:val="both"/>
        <w:rPr>
          <w:lang w:val="ro-RO"/>
        </w:rPr>
      </w:pPr>
    </w:p>
    <w:p w:rsidR="00901C99" w:rsidRPr="00582BDC" w:rsidRDefault="00901C99" w:rsidP="00055CCB">
      <w:pPr>
        <w:jc w:val="both"/>
        <w:rPr>
          <w:lang w:val="ro-RO"/>
        </w:rPr>
      </w:pPr>
      <w:r w:rsidRPr="00582BDC">
        <w:rPr>
          <w:lang w:val="ro-RO"/>
        </w:rPr>
        <w:t>5. Precizăm că:(se bifează opţiunea corespunzătoare):</w:t>
      </w:r>
    </w:p>
    <w:p w:rsidR="00901C99" w:rsidRPr="00582BDC" w:rsidRDefault="00901C99" w:rsidP="00055CCB">
      <w:pPr>
        <w:jc w:val="both"/>
        <w:rPr>
          <w:lang w:val="ro-RO"/>
        </w:rPr>
      </w:pPr>
    </w:p>
    <w:p w:rsidR="00901C99" w:rsidRPr="00582BDC" w:rsidRDefault="00901C99" w:rsidP="00055CCB">
      <w:pPr>
        <w:jc w:val="both"/>
        <w:rPr>
          <w:lang w:val="ro-RO"/>
        </w:rPr>
      </w:pPr>
      <w:r w:rsidRPr="00582BDC">
        <w:rPr>
          <w:lang w:val="ro-RO"/>
        </w:rPr>
        <w:t xml:space="preserve"> |_| depunem ofertă alternativă, ale carei detalii sunt prezentate într-un formular de ofertă separat, marcat în mod clar „alternativă”/”altă ofertă”.</w:t>
      </w:r>
    </w:p>
    <w:p w:rsidR="00901C99" w:rsidRPr="00582BDC" w:rsidRDefault="00901C99" w:rsidP="00055CCB">
      <w:pPr>
        <w:jc w:val="both"/>
        <w:rPr>
          <w:lang w:val="ro-RO"/>
        </w:rPr>
      </w:pPr>
      <w:r w:rsidRPr="00582BDC">
        <w:rPr>
          <w:lang w:val="ro-RO"/>
        </w:rPr>
        <w:t xml:space="preserve"> |_| nu depunem ofertă alternativă.</w:t>
      </w:r>
    </w:p>
    <w:p w:rsidR="00901C99" w:rsidRPr="00582BDC" w:rsidRDefault="00901C99" w:rsidP="00055CCB">
      <w:pPr>
        <w:jc w:val="both"/>
        <w:rPr>
          <w:i/>
          <w:lang w:val="ro-RO"/>
        </w:rPr>
      </w:pPr>
    </w:p>
    <w:p w:rsidR="00901C99" w:rsidRPr="00582BDC" w:rsidRDefault="00901C99" w:rsidP="00055CCB">
      <w:pPr>
        <w:jc w:val="both"/>
        <w:rPr>
          <w:i/>
          <w:lang w:val="ro-RO"/>
        </w:rPr>
      </w:pPr>
      <w:r w:rsidRPr="00582BDC">
        <w:rPr>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901C99" w:rsidRPr="00582BDC" w:rsidRDefault="00901C99" w:rsidP="00055CCB">
      <w:pPr>
        <w:jc w:val="both"/>
        <w:rPr>
          <w:lang w:val="ro-RO"/>
        </w:rPr>
      </w:pPr>
      <w:r w:rsidRPr="00582BDC">
        <w:rPr>
          <w:lang w:val="ro-RO"/>
        </w:rPr>
        <w:t>7. Înţelegem că nu sunteţi obligaţi să acceptaţi oferta cu cel mai scăzut preţ sau orice sau orice ofertă primită.</w:t>
      </w:r>
    </w:p>
    <w:p w:rsidR="00901C99" w:rsidRPr="00582BDC" w:rsidRDefault="00901C99" w:rsidP="00055CCB">
      <w:pPr>
        <w:jc w:val="both"/>
        <w:rPr>
          <w:lang w:val="ro-RO"/>
        </w:rPr>
      </w:pPr>
    </w:p>
    <w:p w:rsidR="00901C99" w:rsidRPr="00582BDC" w:rsidRDefault="00901C99" w:rsidP="00055CCB">
      <w:pPr>
        <w:ind w:firstLine="720"/>
        <w:jc w:val="both"/>
        <w:rPr>
          <w:lang w:val="it-IT"/>
        </w:rPr>
      </w:pPr>
      <w:r w:rsidRPr="00582BDC">
        <w:rPr>
          <w:lang w:val="it-IT"/>
        </w:rPr>
        <w:t>Data _____/_____/_____</w:t>
      </w:r>
    </w:p>
    <w:p w:rsidR="00901C99" w:rsidRPr="00582BDC" w:rsidRDefault="00901C99" w:rsidP="00055CCB">
      <w:pPr>
        <w:jc w:val="both"/>
        <w:rPr>
          <w:lang w:val="it-IT"/>
        </w:rPr>
      </w:pPr>
    </w:p>
    <w:p w:rsidR="00901C99" w:rsidRPr="00582BDC" w:rsidRDefault="00901C99" w:rsidP="00055CCB">
      <w:pPr>
        <w:jc w:val="center"/>
        <w:rPr>
          <w:lang w:val="it-IT"/>
        </w:rPr>
      </w:pPr>
      <w:r w:rsidRPr="00582BDC">
        <w:rPr>
          <w:lang w:val="it-IT"/>
        </w:rPr>
        <w:t xml:space="preserve">..............................................................................., </w:t>
      </w:r>
    </w:p>
    <w:p w:rsidR="00901C99" w:rsidRPr="00582BDC" w:rsidRDefault="00901C99" w:rsidP="00055CCB">
      <w:pPr>
        <w:jc w:val="center"/>
        <w:rPr>
          <w:i/>
          <w:lang w:val="it-IT"/>
        </w:rPr>
      </w:pPr>
      <w:r w:rsidRPr="00582BDC">
        <w:rPr>
          <w:i/>
          <w:lang w:val="it-IT"/>
        </w:rPr>
        <w:t xml:space="preserve">(nume, prenume şi semnătură), </w:t>
      </w:r>
    </w:p>
    <w:p w:rsidR="00901C99" w:rsidRPr="00582BDC" w:rsidRDefault="00901C99" w:rsidP="00055CCB">
      <w:pPr>
        <w:jc w:val="center"/>
        <w:rPr>
          <w:i/>
          <w:lang w:val="it-IT"/>
        </w:rPr>
      </w:pPr>
    </w:p>
    <w:p w:rsidR="00901C99" w:rsidRPr="00582BDC" w:rsidRDefault="00901C99" w:rsidP="00055CCB">
      <w:pPr>
        <w:jc w:val="center"/>
        <w:rPr>
          <w:i/>
          <w:lang w:val="it-IT"/>
        </w:rPr>
      </w:pPr>
      <w:r w:rsidRPr="00582BDC">
        <w:rPr>
          <w:i/>
          <w:lang w:val="it-IT"/>
        </w:rPr>
        <w:t>L.S.</w:t>
      </w:r>
    </w:p>
    <w:p w:rsidR="00901C99" w:rsidRPr="00582BDC" w:rsidRDefault="00901C99" w:rsidP="00055CCB">
      <w:pPr>
        <w:jc w:val="center"/>
        <w:rPr>
          <w:i/>
          <w:lang w:val="it-IT"/>
        </w:rPr>
      </w:pPr>
    </w:p>
    <w:p w:rsidR="00901C99" w:rsidRPr="00582BDC" w:rsidRDefault="00901C99" w:rsidP="00055CCB">
      <w:pPr>
        <w:rPr>
          <w:i/>
          <w:lang w:val="it-IT"/>
        </w:rPr>
      </w:pPr>
      <w:r w:rsidRPr="00582BDC">
        <w:rPr>
          <w:lang w:val="it-IT"/>
        </w:rPr>
        <w:t>în calitate de ............................................ legal autorizat să semnez oferta pentru şi în numele ...................................................... (denumirea/numele operatorului economic)</w:t>
      </w:r>
      <w:bookmarkStart w:id="2" w:name="_Toc190183221"/>
    </w:p>
    <w:p w:rsidR="00901C99" w:rsidRPr="00582BDC" w:rsidRDefault="00901C99" w:rsidP="00055CCB">
      <w:pPr>
        <w:rPr>
          <w:i/>
          <w:lang w:val="it-IT"/>
        </w:rPr>
      </w:pPr>
      <w:r w:rsidRPr="00582BDC">
        <w:rPr>
          <w:i/>
          <w:lang w:val="it-IT"/>
        </w:rPr>
        <w:br w:type="page"/>
      </w:r>
      <w:r w:rsidRPr="00582BDC">
        <w:rPr>
          <w:lang w:val="it-IT"/>
        </w:rPr>
        <w:t xml:space="preserve"> ANEXĂ LA FORMULARUL </w:t>
      </w:r>
      <w:bookmarkEnd w:id="2"/>
      <w:r w:rsidRPr="00582BDC">
        <w:rPr>
          <w:lang w:val="it-IT"/>
        </w:rPr>
        <w:t>NR.14</w:t>
      </w:r>
    </w:p>
    <w:p w:rsidR="00901C99" w:rsidRPr="00582BDC" w:rsidRDefault="00901C99" w:rsidP="00055CCB">
      <w:pPr>
        <w:tabs>
          <w:tab w:val="left" w:pos="500"/>
        </w:tabs>
        <w:rPr>
          <w:b/>
          <w:lang w:val="it-IT"/>
        </w:rPr>
      </w:pPr>
    </w:p>
    <w:p w:rsidR="00901C99" w:rsidRPr="004A5839" w:rsidRDefault="00901C99" w:rsidP="00055CCB">
      <w:pPr>
        <w:jc w:val="both"/>
        <w:rPr>
          <w:i/>
          <w:lang w:val="es-ES"/>
        </w:rPr>
      </w:pPr>
      <w:r w:rsidRPr="004A5839">
        <w:rPr>
          <w:i/>
          <w:lang w:val="es-ES"/>
        </w:rPr>
        <w:t>.....................................................</w:t>
      </w:r>
    </w:p>
    <w:p w:rsidR="00901C99" w:rsidRPr="00EE4AE0" w:rsidRDefault="00901C99" w:rsidP="00055CCB">
      <w:pPr>
        <w:jc w:val="both"/>
        <w:rPr>
          <w:lang w:val="es-ES"/>
        </w:rPr>
      </w:pPr>
      <w:r w:rsidRPr="00EE4AE0">
        <w:rPr>
          <w:lang w:val="es-ES"/>
        </w:rPr>
        <w:t>(denumirea/numele ofertant)</w:t>
      </w:r>
    </w:p>
    <w:p w:rsidR="00901C99" w:rsidRPr="00EE4AE0" w:rsidRDefault="00901C99" w:rsidP="00055CCB">
      <w:pPr>
        <w:rPr>
          <w:lang w:val="es-ES"/>
        </w:rPr>
      </w:pPr>
    </w:p>
    <w:p w:rsidR="00901C99" w:rsidRPr="00EE4AE0" w:rsidRDefault="00901C99" w:rsidP="00055CCB">
      <w:pPr>
        <w:jc w:val="center"/>
        <w:rPr>
          <w:lang w:val="es-ES"/>
        </w:rPr>
      </w:pPr>
      <w:r w:rsidRPr="00EE4AE0">
        <w:rPr>
          <w:lang w:val="es-ES"/>
        </w:rPr>
        <w:t>ANEXĂ LA OFERTA DE LUCRĂRI</w:t>
      </w:r>
    </w:p>
    <w:p w:rsidR="00901C99" w:rsidRPr="00EE4AE0" w:rsidRDefault="00901C99" w:rsidP="00055CCB">
      <w:pPr>
        <w:jc w:val="center"/>
        <w:rPr>
          <w:b/>
          <w:bCs/>
          <w:lang w:val="es-ES"/>
        </w:rPr>
      </w:pPr>
    </w:p>
    <w:p w:rsidR="00901C99" w:rsidRPr="00EE4AE0" w:rsidRDefault="00901C99" w:rsidP="00055CCB">
      <w:pPr>
        <w:rPr>
          <w:bCs/>
          <w:lang w:val="es-ES"/>
        </w:rPr>
      </w:pPr>
    </w:p>
    <w:tbl>
      <w:tblPr>
        <w:tblW w:w="7916"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220"/>
        <w:gridCol w:w="2156"/>
      </w:tblGrid>
      <w:tr w:rsidR="00901C99" w:rsidRPr="002378F4" w:rsidTr="008833F5">
        <w:trPr>
          <w:jc w:val="center"/>
        </w:trPr>
        <w:tc>
          <w:tcPr>
            <w:tcW w:w="540" w:type="dxa"/>
          </w:tcPr>
          <w:p w:rsidR="00901C99" w:rsidRPr="002378F4" w:rsidRDefault="00901C99" w:rsidP="008833F5">
            <w:pPr>
              <w:rPr>
                <w:bCs/>
              </w:rPr>
            </w:pPr>
            <w:r w:rsidRPr="002378F4">
              <w:rPr>
                <w:bCs/>
              </w:rPr>
              <w:t>1</w:t>
            </w:r>
          </w:p>
        </w:tc>
        <w:tc>
          <w:tcPr>
            <w:tcW w:w="5220" w:type="dxa"/>
          </w:tcPr>
          <w:p w:rsidR="00901C99" w:rsidRPr="002378F4" w:rsidRDefault="00901C99" w:rsidP="008833F5">
            <w:pPr>
              <w:jc w:val="both"/>
              <w:rPr>
                <w:bCs/>
                <w:lang w:val="pt-BR"/>
              </w:rPr>
            </w:pPr>
            <w:r w:rsidRPr="002378F4">
              <w:rPr>
                <w:bCs/>
              </w:rPr>
              <w:t>Valoarea maximă a lucrărilor executate de subcontractant (% din preţul to</w:t>
            </w:r>
            <w:r w:rsidRPr="002378F4">
              <w:rPr>
                <w:bCs/>
                <w:lang w:val="pt-BR"/>
              </w:rPr>
              <w:t>tal ofertat)</w:t>
            </w:r>
          </w:p>
        </w:tc>
        <w:tc>
          <w:tcPr>
            <w:tcW w:w="2156" w:type="dxa"/>
          </w:tcPr>
          <w:p w:rsidR="00901C99" w:rsidRPr="002378F4" w:rsidRDefault="00901C99" w:rsidP="008833F5">
            <w:pPr>
              <w:rPr>
                <w:bCs/>
                <w:lang w:val="pt-BR"/>
              </w:rPr>
            </w:pPr>
          </w:p>
        </w:tc>
      </w:tr>
      <w:tr w:rsidR="00901C99" w:rsidRPr="002378F4" w:rsidTr="008833F5">
        <w:trPr>
          <w:jc w:val="center"/>
        </w:trPr>
        <w:tc>
          <w:tcPr>
            <w:tcW w:w="540" w:type="dxa"/>
          </w:tcPr>
          <w:p w:rsidR="00901C99" w:rsidRPr="002378F4" w:rsidRDefault="00901C99" w:rsidP="008833F5">
            <w:pPr>
              <w:rPr>
                <w:bCs/>
              </w:rPr>
            </w:pPr>
            <w:r w:rsidRPr="002378F4">
              <w:rPr>
                <w:bCs/>
              </w:rPr>
              <w:t>2</w:t>
            </w:r>
          </w:p>
        </w:tc>
        <w:tc>
          <w:tcPr>
            <w:tcW w:w="5220" w:type="dxa"/>
          </w:tcPr>
          <w:p w:rsidR="00901C99" w:rsidRPr="002378F4" w:rsidRDefault="00901C99" w:rsidP="008833F5">
            <w:pPr>
              <w:jc w:val="both"/>
              <w:rPr>
                <w:bCs/>
                <w:lang w:val="pt-BR"/>
              </w:rPr>
            </w:pPr>
            <w:r w:rsidRPr="002378F4">
              <w:rPr>
                <w:bCs/>
                <w:lang w:val="pt-BR"/>
              </w:rPr>
              <w:t>Garanţia de bună execuţie va fi constituită sub forma........................</w:t>
            </w:r>
          </w:p>
          <w:p w:rsidR="00901C99" w:rsidRPr="002378F4" w:rsidRDefault="00901C99" w:rsidP="008833F5">
            <w:pPr>
              <w:rPr>
                <w:bCs/>
                <w:lang w:val="fr-FR"/>
              </w:rPr>
            </w:pPr>
            <w:r w:rsidRPr="002378F4">
              <w:rPr>
                <w:bCs/>
                <w:lang w:val="fr-FR"/>
              </w:rPr>
              <w:t>în cuantum de:</w:t>
            </w:r>
          </w:p>
        </w:tc>
        <w:tc>
          <w:tcPr>
            <w:tcW w:w="2156" w:type="dxa"/>
          </w:tcPr>
          <w:p w:rsidR="00901C99" w:rsidRPr="002378F4" w:rsidRDefault="00901C99" w:rsidP="008833F5">
            <w:pPr>
              <w:jc w:val="center"/>
              <w:rPr>
                <w:bCs/>
              </w:rPr>
            </w:pPr>
          </w:p>
        </w:tc>
      </w:tr>
      <w:tr w:rsidR="00901C99" w:rsidRPr="002378F4" w:rsidTr="008833F5">
        <w:trPr>
          <w:jc w:val="center"/>
        </w:trPr>
        <w:tc>
          <w:tcPr>
            <w:tcW w:w="540" w:type="dxa"/>
          </w:tcPr>
          <w:p w:rsidR="00901C99" w:rsidRPr="002378F4" w:rsidRDefault="00901C99" w:rsidP="008833F5">
            <w:pPr>
              <w:rPr>
                <w:bCs/>
              </w:rPr>
            </w:pPr>
            <w:r w:rsidRPr="002378F4">
              <w:rPr>
                <w:bCs/>
              </w:rPr>
              <w:t>3</w:t>
            </w:r>
          </w:p>
        </w:tc>
        <w:tc>
          <w:tcPr>
            <w:tcW w:w="5220" w:type="dxa"/>
          </w:tcPr>
          <w:p w:rsidR="00901C99" w:rsidRPr="002378F4" w:rsidRDefault="00901C99" w:rsidP="008833F5">
            <w:pPr>
              <w:jc w:val="both"/>
              <w:rPr>
                <w:bCs/>
                <w:lang w:val="pt-BR"/>
              </w:rPr>
            </w:pPr>
            <w:r w:rsidRPr="002378F4">
              <w:rPr>
                <w:bCs/>
                <w:lang w:val="pt-BR"/>
              </w:rPr>
              <w:t>Perioada de garanţie de bună execuţie</w:t>
            </w:r>
          </w:p>
          <w:p w:rsidR="00901C99" w:rsidRPr="002378F4" w:rsidRDefault="00901C99" w:rsidP="008833F5">
            <w:pPr>
              <w:rPr>
                <w:bCs/>
                <w:lang w:val="pt-BR"/>
              </w:rPr>
            </w:pPr>
            <w:r w:rsidRPr="002378F4">
              <w:rPr>
                <w:bCs/>
                <w:lang w:val="pt-BR"/>
              </w:rPr>
              <w:t>(</w:t>
            </w:r>
            <w:r w:rsidRPr="002378F4">
              <w:rPr>
                <w:bCs/>
              </w:rPr>
              <w:t>luni calendaristice)</w:t>
            </w:r>
          </w:p>
        </w:tc>
        <w:tc>
          <w:tcPr>
            <w:tcW w:w="2156" w:type="dxa"/>
          </w:tcPr>
          <w:p w:rsidR="00901C99" w:rsidRPr="002378F4" w:rsidRDefault="00901C99" w:rsidP="008833F5">
            <w:pPr>
              <w:rPr>
                <w:bCs/>
              </w:rPr>
            </w:pPr>
          </w:p>
        </w:tc>
      </w:tr>
      <w:tr w:rsidR="00901C99" w:rsidRPr="00DC3441" w:rsidTr="008833F5">
        <w:trPr>
          <w:jc w:val="center"/>
        </w:trPr>
        <w:tc>
          <w:tcPr>
            <w:tcW w:w="540" w:type="dxa"/>
          </w:tcPr>
          <w:p w:rsidR="00901C99" w:rsidRPr="002378F4" w:rsidRDefault="00901C99" w:rsidP="008833F5">
            <w:pPr>
              <w:rPr>
                <w:bCs/>
              </w:rPr>
            </w:pPr>
            <w:r w:rsidRPr="002378F4">
              <w:rPr>
                <w:bCs/>
              </w:rPr>
              <w:t>4</w:t>
            </w:r>
          </w:p>
        </w:tc>
        <w:tc>
          <w:tcPr>
            <w:tcW w:w="5220" w:type="dxa"/>
          </w:tcPr>
          <w:p w:rsidR="00901C99" w:rsidRPr="00582BDC" w:rsidRDefault="00901C99" w:rsidP="008833F5">
            <w:pPr>
              <w:jc w:val="both"/>
              <w:rPr>
                <w:bCs/>
              </w:rPr>
            </w:pPr>
            <w:r w:rsidRPr="00582BDC">
              <w:rPr>
                <w:bCs/>
              </w:rPr>
              <w:t xml:space="preserve">Perioada de mobilizare </w:t>
            </w:r>
          </w:p>
          <w:p w:rsidR="00901C99" w:rsidRPr="00582BDC" w:rsidRDefault="00901C99" w:rsidP="008833F5">
            <w:pPr>
              <w:jc w:val="both"/>
              <w:rPr>
                <w:bCs/>
              </w:rPr>
            </w:pPr>
            <w:r w:rsidRPr="00582BDC">
              <w:rPr>
                <w:bCs/>
              </w:rPr>
              <w:t>(numărul de zile calendaristice de la data primirii ordinului de începere a lucrărilor până la data începerii execuţiei)</w:t>
            </w:r>
          </w:p>
        </w:tc>
        <w:tc>
          <w:tcPr>
            <w:tcW w:w="2156" w:type="dxa"/>
          </w:tcPr>
          <w:p w:rsidR="00901C99" w:rsidRPr="00582BDC" w:rsidRDefault="00901C99" w:rsidP="008833F5">
            <w:pPr>
              <w:rPr>
                <w:bCs/>
              </w:rPr>
            </w:pPr>
          </w:p>
        </w:tc>
      </w:tr>
      <w:tr w:rsidR="00901C99" w:rsidRPr="00DC3441" w:rsidTr="008833F5">
        <w:trPr>
          <w:jc w:val="center"/>
        </w:trPr>
        <w:tc>
          <w:tcPr>
            <w:tcW w:w="540" w:type="dxa"/>
          </w:tcPr>
          <w:p w:rsidR="00901C99" w:rsidRPr="002378F4" w:rsidRDefault="00901C99" w:rsidP="008833F5">
            <w:pPr>
              <w:rPr>
                <w:bCs/>
              </w:rPr>
            </w:pPr>
            <w:r w:rsidRPr="002378F4">
              <w:rPr>
                <w:bCs/>
              </w:rPr>
              <w:t>5</w:t>
            </w:r>
          </w:p>
        </w:tc>
        <w:tc>
          <w:tcPr>
            <w:tcW w:w="5220" w:type="dxa"/>
          </w:tcPr>
          <w:p w:rsidR="00901C99" w:rsidRPr="002378F4" w:rsidRDefault="00901C99" w:rsidP="008833F5">
            <w:pPr>
              <w:jc w:val="both"/>
              <w:rPr>
                <w:bCs/>
                <w:lang w:val="fr-FR"/>
              </w:rPr>
            </w:pPr>
            <w:r w:rsidRPr="002378F4">
              <w:rPr>
                <w:bCs/>
                <w:lang w:val="fr-FR"/>
              </w:rPr>
              <w:t>Termenul pentru emiterea ordinului de începere a lucrărilor (numărul de zile calendaristice de la data semnării contractului)</w:t>
            </w:r>
          </w:p>
        </w:tc>
        <w:tc>
          <w:tcPr>
            <w:tcW w:w="2156" w:type="dxa"/>
          </w:tcPr>
          <w:p w:rsidR="00901C99" w:rsidRPr="002378F4" w:rsidRDefault="00901C99" w:rsidP="008833F5">
            <w:pPr>
              <w:rPr>
                <w:bCs/>
                <w:lang w:val="fr-FR"/>
              </w:rPr>
            </w:pPr>
          </w:p>
        </w:tc>
      </w:tr>
      <w:tr w:rsidR="00901C99" w:rsidRPr="00437CAF" w:rsidTr="008833F5">
        <w:trPr>
          <w:jc w:val="center"/>
        </w:trPr>
        <w:tc>
          <w:tcPr>
            <w:tcW w:w="540" w:type="dxa"/>
          </w:tcPr>
          <w:p w:rsidR="00901C99" w:rsidRPr="002378F4" w:rsidRDefault="00901C99" w:rsidP="008833F5">
            <w:pPr>
              <w:rPr>
                <w:bCs/>
              </w:rPr>
            </w:pPr>
            <w:r w:rsidRPr="002378F4">
              <w:rPr>
                <w:bCs/>
              </w:rPr>
              <w:t>6</w:t>
            </w:r>
          </w:p>
        </w:tc>
        <w:tc>
          <w:tcPr>
            <w:tcW w:w="5220" w:type="dxa"/>
          </w:tcPr>
          <w:p w:rsidR="00901C99" w:rsidRPr="00582BDC" w:rsidRDefault="00901C99" w:rsidP="008833F5">
            <w:pPr>
              <w:jc w:val="both"/>
              <w:rPr>
                <w:bCs/>
                <w:lang w:val="it-IT"/>
              </w:rPr>
            </w:pPr>
            <w:r w:rsidRPr="00582BDC">
              <w:rPr>
                <w:bCs/>
                <w:lang w:val="it-IT"/>
              </w:rPr>
              <w:t>Penalizări pentru întârzieri la termene intermediare şi la termenul final de execuţie (% din valoarea care trebuia să fie realizată)</w:t>
            </w:r>
          </w:p>
        </w:tc>
        <w:tc>
          <w:tcPr>
            <w:tcW w:w="2156" w:type="dxa"/>
          </w:tcPr>
          <w:p w:rsidR="00901C99" w:rsidRPr="00582BDC" w:rsidRDefault="00901C99" w:rsidP="008833F5">
            <w:pPr>
              <w:rPr>
                <w:bCs/>
                <w:lang w:val="it-IT"/>
              </w:rPr>
            </w:pPr>
          </w:p>
        </w:tc>
      </w:tr>
      <w:tr w:rsidR="00901C99" w:rsidRPr="00DC3441" w:rsidTr="008833F5">
        <w:trPr>
          <w:jc w:val="center"/>
        </w:trPr>
        <w:tc>
          <w:tcPr>
            <w:tcW w:w="540" w:type="dxa"/>
          </w:tcPr>
          <w:p w:rsidR="00901C99" w:rsidRPr="002378F4" w:rsidRDefault="00901C99" w:rsidP="008833F5">
            <w:pPr>
              <w:rPr>
                <w:bCs/>
              </w:rPr>
            </w:pPr>
            <w:r w:rsidRPr="002378F4">
              <w:rPr>
                <w:bCs/>
              </w:rPr>
              <w:t>7</w:t>
            </w:r>
          </w:p>
        </w:tc>
        <w:tc>
          <w:tcPr>
            <w:tcW w:w="5220" w:type="dxa"/>
          </w:tcPr>
          <w:p w:rsidR="00901C99" w:rsidRPr="00EE4AE0" w:rsidRDefault="00901C99" w:rsidP="008833F5">
            <w:pPr>
              <w:rPr>
                <w:bCs/>
                <w:lang w:val="es-ES"/>
              </w:rPr>
            </w:pPr>
            <w:r w:rsidRPr="00EE4AE0">
              <w:rPr>
                <w:bCs/>
                <w:lang w:val="es-ES"/>
              </w:rPr>
              <w:t>Limita maximă a penalizărilor</w:t>
            </w:r>
          </w:p>
          <w:p w:rsidR="00901C99" w:rsidRPr="00EE4AE0" w:rsidRDefault="00901C99" w:rsidP="008833F5">
            <w:pPr>
              <w:rPr>
                <w:bCs/>
                <w:lang w:val="es-ES"/>
              </w:rPr>
            </w:pPr>
            <w:r w:rsidRPr="00EE4AE0">
              <w:rPr>
                <w:bCs/>
                <w:lang w:val="es-ES"/>
              </w:rPr>
              <w:t>(% din preţul total ofertat)</w:t>
            </w:r>
          </w:p>
        </w:tc>
        <w:tc>
          <w:tcPr>
            <w:tcW w:w="2156" w:type="dxa"/>
          </w:tcPr>
          <w:p w:rsidR="00901C99" w:rsidRPr="00EE4AE0" w:rsidRDefault="00901C99" w:rsidP="008833F5">
            <w:pPr>
              <w:rPr>
                <w:bCs/>
                <w:lang w:val="es-ES"/>
              </w:rPr>
            </w:pPr>
          </w:p>
        </w:tc>
      </w:tr>
      <w:tr w:rsidR="00901C99" w:rsidRPr="00DC3441" w:rsidTr="008833F5">
        <w:trPr>
          <w:jc w:val="center"/>
        </w:trPr>
        <w:tc>
          <w:tcPr>
            <w:tcW w:w="540" w:type="dxa"/>
          </w:tcPr>
          <w:p w:rsidR="00901C99" w:rsidRPr="002378F4" w:rsidRDefault="00901C99" w:rsidP="008833F5">
            <w:pPr>
              <w:rPr>
                <w:bCs/>
              </w:rPr>
            </w:pPr>
            <w:r w:rsidRPr="002378F4">
              <w:rPr>
                <w:bCs/>
              </w:rPr>
              <w:t>8</w:t>
            </w:r>
          </w:p>
        </w:tc>
        <w:tc>
          <w:tcPr>
            <w:tcW w:w="5220" w:type="dxa"/>
          </w:tcPr>
          <w:p w:rsidR="00901C99" w:rsidRPr="00EE4AE0" w:rsidRDefault="00901C99" w:rsidP="008833F5">
            <w:pPr>
              <w:rPr>
                <w:bCs/>
                <w:lang w:val="es-ES"/>
              </w:rPr>
            </w:pPr>
            <w:r w:rsidRPr="00EE4AE0">
              <w:rPr>
                <w:bCs/>
                <w:lang w:val="es-ES"/>
              </w:rPr>
              <w:t>Limita minimă a asigurărilor</w:t>
            </w:r>
          </w:p>
          <w:p w:rsidR="00901C99" w:rsidRPr="00EE4AE0" w:rsidRDefault="00901C99" w:rsidP="008833F5">
            <w:pPr>
              <w:rPr>
                <w:bCs/>
                <w:lang w:val="es-ES"/>
              </w:rPr>
            </w:pPr>
            <w:r w:rsidRPr="00EE4AE0">
              <w:rPr>
                <w:bCs/>
                <w:lang w:val="es-ES"/>
              </w:rPr>
              <w:t>(% din preţul total ofertat)</w:t>
            </w:r>
          </w:p>
        </w:tc>
        <w:tc>
          <w:tcPr>
            <w:tcW w:w="2156" w:type="dxa"/>
          </w:tcPr>
          <w:p w:rsidR="00901C99" w:rsidRPr="00EE4AE0" w:rsidRDefault="00901C99" w:rsidP="008833F5">
            <w:pPr>
              <w:rPr>
                <w:bCs/>
                <w:lang w:val="es-ES"/>
              </w:rPr>
            </w:pPr>
          </w:p>
        </w:tc>
      </w:tr>
      <w:tr w:rsidR="00901C99" w:rsidRPr="00DC3441" w:rsidTr="008833F5">
        <w:trPr>
          <w:jc w:val="center"/>
        </w:trPr>
        <w:tc>
          <w:tcPr>
            <w:tcW w:w="540" w:type="dxa"/>
          </w:tcPr>
          <w:p w:rsidR="00901C99" w:rsidRPr="002378F4" w:rsidRDefault="00901C99" w:rsidP="008833F5">
            <w:pPr>
              <w:rPr>
                <w:bCs/>
              </w:rPr>
            </w:pPr>
            <w:r w:rsidRPr="002378F4">
              <w:rPr>
                <w:bCs/>
              </w:rPr>
              <w:t>9</w:t>
            </w:r>
          </w:p>
        </w:tc>
        <w:tc>
          <w:tcPr>
            <w:tcW w:w="5220" w:type="dxa"/>
          </w:tcPr>
          <w:p w:rsidR="00901C99" w:rsidRPr="00EE4AE0" w:rsidRDefault="00901C99" w:rsidP="008833F5">
            <w:pPr>
              <w:jc w:val="both"/>
              <w:rPr>
                <w:bCs/>
                <w:lang w:val="es-ES"/>
              </w:rPr>
            </w:pPr>
            <w:r w:rsidRPr="00EE4AE0">
              <w:rPr>
                <w:bCs/>
                <w:lang w:val="es-ES"/>
              </w:rPr>
              <w:t>Perioada medie de remediere a defectelor (zile calendaristice)</w:t>
            </w:r>
          </w:p>
        </w:tc>
        <w:tc>
          <w:tcPr>
            <w:tcW w:w="2156" w:type="dxa"/>
          </w:tcPr>
          <w:p w:rsidR="00901C99" w:rsidRPr="00EE4AE0" w:rsidRDefault="00901C99" w:rsidP="008833F5">
            <w:pPr>
              <w:rPr>
                <w:bCs/>
                <w:lang w:val="es-ES"/>
              </w:rPr>
            </w:pPr>
          </w:p>
        </w:tc>
      </w:tr>
      <w:tr w:rsidR="00901C99" w:rsidRPr="00DC3441" w:rsidTr="008833F5">
        <w:trPr>
          <w:jc w:val="center"/>
        </w:trPr>
        <w:tc>
          <w:tcPr>
            <w:tcW w:w="540" w:type="dxa"/>
          </w:tcPr>
          <w:p w:rsidR="00901C99" w:rsidRPr="002378F4" w:rsidRDefault="00901C99" w:rsidP="008833F5">
            <w:pPr>
              <w:rPr>
                <w:bCs/>
              </w:rPr>
            </w:pPr>
            <w:r w:rsidRPr="002378F4">
              <w:rPr>
                <w:bCs/>
              </w:rPr>
              <w:t>10</w:t>
            </w:r>
          </w:p>
        </w:tc>
        <w:tc>
          <w:tcPr>
            <w:tcW w:w="5220" w:type="dxa"/>
          </w:tcPr>
          <w:p w:rsidR="00901C99" w:rsidRPr="002378F4" w:rsidRDefault="00901C99" w:rsidP="008833F5">
            <w:pPr>
              <w:jc w:val="both"/>
              <w:rPr>
                <w:bCs/>
                <w:lang w:val="it-IT"/>
              </w:rPr>
            </w:pPr>
            <w:r w:rsidRPr="002378F4">
              <w:rPr>
                <w:bCs/>
                <w:lang w:val="it-IT"/>
              </w:rPr>
              <w:t>Limita maximă a reţinerilor din situaţiile de plată lunare (garanţii, avansuri )</w:t>
            </w:r>
          </w:p>
        </w:tc>
        <w:tc>
          <w:tcPr>
            <w:tcW w:w="2156" w:type="dxa"/>
          </w:tcPr>
          <w:p w:rsidR="00901C99" w:rsidRPr="002378F4" w:rsidRDefault="00901C99" w:rsidP="008833F5">
            <w:pPr>
              <w:rPr>
                <w:bCs/>
                <w:lang w:val="it-IT"/>
              </w:rPr>
            </w:pPr>
          </w:p>
        </w:tc>
      </w:tr>
    </w:tbl>
    <w:p w:rsidR="00901C99" w:rsidRPr="002378F4" w:rsidRDefault="00901C99" w:rsidP="00055CCB">
      <w:pPr>
        <w:spacing w:line="360" w:lineRule="auto"/>
        <w:ind w:left="900" w:right="1298"/>
        <w:rPr>
          <w:bCs/>
          <w:lang w:val="it-IT"/>
        </w:rPr>
      </w:pPr>
    </w:p>
    <w:p w:rsidR="00901C99" w:rsidRPr="004A5839" w:rsidRDefault="00901C99" w:rsidP="00055CCB">
      <w:pPr>
        <w:jc w:val="center"/>
        <w:rPr>
          <w:lang w:val="es-ES"/>
        </w:rPr>
      </w:pPr>
      <w:r w:rsidRPr="004A5839">
        <w:rPr>
          <w:lang w:val="es-ES"/>
        </w:rPr>
        <w:t>.....................................................</w:t>
      </w:r>
    </w:p>
    <w:p w:rsidR="00901C99" w:rsidRPr="004A5839" w:rsidRDefault="00901C99" w:rsidP="00055CCB">
      <w:pPr>
        <w:jc w:val="center"/>
        <w:rPr>
          <w:i/>
          <w:lang w:val="es-ES"/>
        </w:rPr>
      </w:pPr>
      <w:r w:rsidRPr="004A5839">
        <w:rPr>
          <w:i/>
          <w:lang w:val="es-ES"/>
        </w:rPr>
        <w:t>(semnătura autorizată)</w:t>
      </w:r>
    </w:p>
    <w:p w:rsidR="00901C99" w:rsidRPr="004A5839" w:rsidRDefault="00901C99" w:rsidP="00055CCB">
      <w:pPr>
        <w:jc w:val="center"/>
        <w:rPr>
          <w:i/>
          <w:lang w:val="es-ES"/>
        </w:rPr>
      </w:pPr>
    </w:p>
    <w:p w:rsidR="00901C99" w:rsidRPr="002378F4" w:rsidRDefault="00901C99" w:rsidP="00055CCB">
      <w:pPr>
        <w:jc w:val="center"/>
        <w:rPr>
          <w:lang w:val="it-IT"/>
        </w:rPr>
      </w:pPr>
      <w:r w:rsidRPr="004A5839">
        <w:rPr>
          <w:lang w:val="es-ES"/>
        </w:rPr>
        <w:t>L.S.</w:t>
      </w:r>
    </w:p>
    <w:p w:rsidR="00901C99" w:rsidRPr="004A5839" w:rsidRDefault="00901C99" w:rsidP="00055CCB">
      <w:pPr>
        <w:jc w:val="right"/>
        <w:rPr>
          <w:b/>
          <w:i/>
          <w:lang w:val="es-ES"/>
        </w:rPr>
      </w:pPr>
    </w:p>
    <w:p w:rsidR="00901C99" w:rsidRPr="002378F4" w:rsidRDefault="00901C99" w:rsidP="00055CCB">
      <w:pPr>
        <w:rPr>
          <w:lang w:val="fr-FR"/>
        </w:rPr>
      </w:pPr>
      <w:r w:rsidRPr="002378F4">
        <w:rPr>
          <w:lang w:val="fr-FR"/>
        </w:rPr>
        <w:tab/>
      </w:r>
      <w:r w:rsidRPr="002378F4">
        <w:rPr>
          <w:lang w:val="fr-FR"/>
        </w:rPr>
        <w:tab/>
      </w:r>
      <w:r w:rsidRPr="002378F4">
        <w:rPr>
          <w:lang w:val="fr-FR"/>
        </w:rPr>
        <w:tab/>
      </w:r>
      <w:r w:rsidRPr="002378F4">
        <w:rPr>
          <w:lang w:val="fr-FR"/>
        </w:rPr>
        <w:tab/>
      </w:r>
      <w:r w:rsidRPr="002378F4">
        <w:rPr>
          <w:lang w:val="fr-FR"/>
        </w:rPr>
        <w:tab/>
      </w:r>
      <w:r w:rsidRPr="002378F4">
        <w:rPr>
          <w:lang w:val="fr-FR"/>
        </w:rPr>
        <w:tab/>
      </w:r>
      <w:r w:rsidRPr="002378F4">
        <w:rPr>
          <w:lang w:val="fr-FR"/>
        </w:rPr>
        <w:tab/>
      </w:r>
      <w:r w:rsidRPr="002378F4">
        <w:rPr>
          <w:lang w:val="fr-FR"/>
        </w:rPr>
        <w:tab/>
      </w:r>
    </w:p>
    <w:p w:rsidR="00901C99" w:rsidRPr="002378F4" w:rsidRDefault="00901C99" w:rsidP="00055CCB">
      <w:pPr>
        <w:rPr>
          <w:lang w:val="fr-FR"/>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r>
        <w:rPr>
          <w:color w:val="000000"/>
          <w:lang w:val="ro-RO"/>
        </w:rPr>
        <w:t xml:space="preserve">   EMITENT</w:t>
      </w:r>
      <w:r>
        <w:rPr>
          <w:color w:val="000000"/>
          <w:lang w:val="ro-RO"/>
        </w:rPr>
        <w:tab/>
      </w:r>
      <w:r>
        <w:rPr>
          <w:color w:val="000000"/>
          <w:lang w:val="ro-RO"/>
        </w:rPr>
        <w:tab/>
      </w:r>
      <w:r>
        <w:rPr>
          <w:color w:val="000000"/>
          <w:lang w:val="ro-RO"/>
        </w:rPr>
        <w:tab/>
      </w:r>
      <w:r>
        <w:rPr>
          <w:color w:val="000000"/>
          <w:lang w:val="ro-RO"/>
        </w:rPr>
        <w:tab/>
        <w:t xml:space="preserve">      </w:t>
      </w:r>
      <w:r>
        <w:rPr>
          <w:color w:val="000000"/>
          <w:lang w:val="ro-RO"/>
        </w:rPr>
        <w:tab/>
      </w:r>
      <w:r>
        <w:rPr>
          <w:color w:val="000000"/>
          <w:lang w:val="ro-RO"/>
        </w:rPr>
        <w:tab/>
      </w:r>
      <w:r>
        <w:rPr>
          <w:color w:val="000000"/>
          <w:lang w:val="ro-RO"/>
        </w:rPr>
        <w:tab/>
      </w:r>
      <w:r>
        <w:rPr>
          <w:color w:val="000000"/>
          <w:lang w:val="ro-RO"/>
        </w:rPr>
        <w:tab/>
      </w:r>
      <w:r>
        <w:rPr>
          <w:color w:val="000000"/>
          <w:lang w:val="ro-RO"/>
        </w:rPr>
        <w:tab/>
      </w:r>
      <w:r w:rsidRPr="006A2376">
        <w:rPr>
          <w:b/>
          <w:color w:val="000000"/>
          <w:lang w:val="ro-RO"/>
        </w:rPr>
        <w:t>Formular 15</w:t>
      </w:r>
      <w:r>
        <w:rPr>
          <w:color w:val="000000"/>
          <w:lang w:val="ro-RO"/>
        </w:rPr>
        <w:t xml:space="preserve">    </w:t>
      </w:r>
    </w:p>
    <w:p w:rsidR="00901C99" w:rsidRDefault="00901C99" w:rsidP="00055CCB">
      <w:pPr>
        <w:rPr>
          <w:color w:val="000000"/>
          <w:lang w:val="ro-RO"/>
        </w:rPr>
      </w:pPr>
      <w:r>
        <w:rPr>
          <w:color w:val="000000"/>
          <w:lang w:val="ro-RO"/>
        </w:rPr>
        <w:t>…………………………………</w:t>
      </w:r>
      <w:r>
        <w:rPr>
          <w:color w:val="000000"/>
          <w:lang w:val="ro-RO"/>
        </w:rPr>
        <w:tab/>
      </w:r>
      <w:r>
        <w:rPr>
          <w:color w:val="000000"/>
          <w:lang w:val="ro-RO"/>
        </w:rPr>
        <w:tab/>
      </w:r>
      <w:r>
        <w:rPr>
          <w:color w:val="000000"/>
          <w:lang w:val="ro-RO"/>
        </w:rPr>
        <w:tab/>
      </w:r>
      <w:r>
        <w:rPr>
          <w:color w:val="000000"/>
          <w:lang w:val="ro-RO"/>
        </w:rPr>
        <w:tab/>
      </w:r>
      <w:r>
        <w:rPr>
          <w:color w:val="000000"/>
          <w:lang w:val="ro-RO"/>
        </w:rPr>
        <w:tab/>
      </w:r>
    </w:p>
    <w:p w:rsidR="00901C99" w:rsidRDefault="00901C99" w:rsidP="00055CCB">
      <w:pPr>
        <w:pStyle w:val="WW-Textbody"/>
        <w:widowControl/>
        <w:suppressAutoHyphens w:val="0"/>
        <w:rPr>
          <w:color w:val="000000"/>
          <w:sz w:val="24"/>
          <w:szCs w:val="24"/>
          <w:lang w:val="ro-RO"/>
        </w:rPr>
      </w:pPr>
      <w:r>
        <w:rPr>
          <w:color w:val="000000"/>
          <w:sz w:val="24"/>
          <w:szCs w:val="24"/>
          <w:lang w:val="ro-RO"/>
        </w:rPr>
        <w:t xml:space="preserve">   (denumirea/sediul/adresa)</w:t>
      </w:r>
      <w:r>
        <w:rPr>
          <w:color w:val="000000"/>
          <w:sz w:val="24"/>
          <w:szCs w:val="24"/>
          <w:lang w:val="ro-RO"/>
        </w:rPr>
        <w:tab/>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jc w:val="center"/>
        <w:rPr>
          <w:b/>
          <w:color w:val="000000"/>
          <w:lang w:val="ro-RO"/>
        </w:rPr>
      </w:pPr>
      <w:r>
        <w:rPr>
          <w:b/>
          <w:color w:val="000000"/>
          <w:lang w:val="ro-RO"/>
        </w:rPr>
        <w:t>RECOMANDARE</w:t>
      </w:r>
    </w:p>
    <w:p w:rsidR="00901C99" w:rsidRDefault="00901C99" w:rsidP="00055CCB">
      <w:pPr>
        <w:rPr>
          <w:color w:val="000000"/>
          <w:lang w:val="ro-RO"/>
        </w:rPr>
      </w:pPr>
    </w:p>
    <w:p w:rsidR="00901C99" w:rsidRDefault="00901C99" w:rsidP="00055CCB">
      <w:pPr>
        <w:jc w:val="center"/>
        <w:rPr>
          <w:color w:val="000000"/>
          <w:lang w:val="ro-RO"/>
        </w:rPr>
      </w:pPr>
      <w:r>
        <w:rPr>
          <w:color w:val="000000"/>
          <w:lang w:val="ro-RO"/>
        </w:rPr>
        <w:t>Catre: Orice institutie/societate/regie autonoma interesata</w:t>
      </w:r>
    </w:p>
    <w:p w:rsidR="00901C99" w:rsidRDefault="00901C99" w:rsidP="00055CCB">
      <w:pPr>
        <w:rPr>
          <w:color w:val="000000"/>
          <w:lang w:val="ro-RO"/>
        </w:rPr>
      </w:pPr>
    </w:p>
    <w:p w:rsidR="00901C99" w:rsidRDefault="00901C99" w:rsidP="00055CCB">
      <w:pPr>
        <w:jc w:val="both"/>
        <w:rPr>
          <w:color w:val="000000"/>
          <w:lang w:val="ro-RO"/>
        </w:rPr>
      </w:pPr>
      <w:r>
        <w:rPr>
          <w:color w:val="000000"/>
          <w:lang w:val="ro-RO"/>
        </w:rPr>
        <w:tab/>
        <w:t>Prin prezenta confirmam ca ……………………………………………………………….</w:t>
      </w:r>
    </w:p>
    <w:p w:rsidR="00901C99" w:rsidRDefault="00901C99" w:rsidP="00055CCB">
      <w:pPr>
        <w:jc w:val="both"/>
        <w:rPr>
          <w:color w:val="000000"/>
          <w:lang w:val="ro-RO"/>
        </w:rPr>
      </w:pPr>
      <w:r>
        <w:rPr>
          <w:color w:val="000000"/>
          <w:lang w:val="ro-RO"/>
        </w:rPr>
        <w:tab/>
      </w:r>
      <w:r>
        <w:rPr>
          <w:color w:val="000000"/>
          <w:lang w:val="ro-RO"/>
        </w:rPr>
        <w:tab/>
      </w:r>
      <w:r>
        <w:rPr>
          <w:color w:val="000000"/>
          <w:lang w:val="ro-RO"/>
        </w:rPr>
        <w:tab/>
      </w:r>
      <w:r>
        <w:rPr>
          <w:color w:val="000000"/>
          <w:lang w:val="ro-RO"/>
        </w:rPr>
        <w:tab/>
      </w:r>
      <w:r>
        <w:rPr>
          <w:color w:val="000000"/>
          <w:lang w:val="ro-RO"/>
        </w:rPr>
        <w:tab/>
        <w:t xml:space="preserve">   (denumirea/numele institutiei/societatii/companiei emitente)</w:t>
      </w:r>
    </w:p>
    <w:p w:rsidR="00901C99" w:rsidRDefault="00901C99" w:rsidP="00055CCB">
      <w:pPr>
        <w:jc w:val="both"/>
        <w:rPr>
          <w:iCs/>
          <w:color w:val="000000"/>
          <w:lang w:val="ro-RO"/>
        </w:rPr>
      </w:pPr>
      <w:r>
        <w:rPr>
          <w:iCs/>
          <w:color w:val="000000"/>
          <w:lang w:val="ro-RO"/>
        </w:rPr>
        <w:t>deruleaza/a derulat in conditii foarte bune, contract/contracte de proiectare si executie cu…………………………………………………...</w:t>
      </w:r>
    </w:p>
    <w:p w:rsidR="00901C99" w:rsidRDefault="00901C99" w:rsidP="00055CCB">
      <w:pPr>
        <w:ind w:left="2880" w:firstLine="720"/>
        <w:rPr>
          <w:color w:val="000000"/>
          <w:lang w:val="ro-RO"/>
        </w:rPr>
      </w:pPr>
      <w:r>
        <w:rPr>
          <w:color w:val="000000"/>
          <w:lang w:val="ro-RO"/>
        </w:rPr>
        <w:t>(denumirea ofertatului)</w:t>
      </w:r>
    </w:p>
    <w:p w:rsidR="00901C99" w:rsidRDefault="00901C99" w:rsidP="00055CCB">
      <w:pPr>
        <w:jc w:val="both"/>
        <w:rPr>
          <w:color w:val="000000"/>
          <w:lang w:val="ro-RO"/>
        </w:rPr>
      </w:pPr>
      <w:r>
        <w:rPr>
          <w:color w:val="000000"/>
          <w:lang w:val="ro-RO"/>
        </w:rPr>
        <w:tab/>
        <w:t>In cadrul contractului nr...../..... au fost efectuate urmatoarele categorii de lucrari(se vor preciza in clar lucrarile similare executate), cantitatile de lucrari similare fiind de….., cu o valoare de………..(se va preciza valoarea lucrarilor similare)</w:t>
      </w:r>
    </w:p>
    <w:p w:rsidR="00901C99" w:rsidRDefault="00901C99" w:rsidP="00055CCB">
      <w:pPr>
        <w:ind w:firstLine="708"/>
        <w:jc w:val="both"/>
        <w:rPr>
          <w:iCs/>
          <w:color w:val="000000"/>
          <w:lang w:val="ro-RO"/>
        </w:rPr>
      </w:pPr>
      <w:r>
        <w:rPr>
          <w:iCs/>
          <w:color w:val="000000"/>
          <w:lang w:val="ro-RO"/>
        </w:rPr>
        <w:t xml:space="preserve">Mentionam ca pana in prezent nu au existat situatii de neindeplinire de catre …………………………………………………………………………………. </w:t>
      </w:r>
    </w:p>
    <w:p w:rsidR="00901C99" w:rsidRDefault="00901C99" w:rsidP="00055CCB">
      <w:pPr>
        <w:jc w:val="both"/>
        <w:rPr>
          <w:color w:val="000000"/>
          <w:lang w:val="ro-RO"/>
        </w:rPr>
      </w:pPr>
      <w:r>
        <w:rPr>
          <w:color w:val="000000"/>
          <w:lang w:val="ro-RO"/>
        </w:rPr>
        <w:t xml:space="preserve">                                                    (denumirea/numele candidatului/ofertatului)</w:t>
      </w:r>
    </w:p>
    <w:p w:rsidR="00901C99" w:rsidRDefault="00901C99" w:rsidP="00055CCB">
      <w:pPr>
        <w:jc w:val="both"/>
        <w:rPr>
          <w:iCs/>
          <w:color w:val="000000"/>
          <w:lang w:val="ro-RO"/>
        </w:rPr>
      </w:pPr>
      <w:r>
        <w:rPr>
          <w:iCs/>
          <w:color w:val="000000"/>
          <w:lang w:val="ro-RO"/>
        </w:rPr>
        <w:t>a obligatiilor contractuale.</w:t>
      </w:r>
    </w:p>
    <w:p w:rsidR="00901C99" w:rsidRDefault="00901C99" w:rsidP="00055CCB">
      <w:pPr>
        <w:jc w:val="both"/>
        <w:rPr>
          <w:i/>
          <w:iCs/>
          <w:color w:val="000000"/>
          <w:lang w:val="ro-RO"/>
        </w:rPr>
      </w:pPr>
      <w:r>
        <w:rPr>
          <w:iCs/>
          <w:color w:val="000000"/>
          <w:lang w:val="ro-RO"/>
        </w:rPr>
        <w:tab/>
        <w:t>Alte aspecte relevante :</w:t>
      </w:r>
      <w:r>
        <w:rPr>
          <w:i/>
          <w:iCs/>
          <w:color w:val="000000"/>
          <w:lang w:val="ro-RO"/>
        </w:rPr>
        <w:t>Obligatoriu se vor face referiri la calitatea serviciilor si lucrarilor similare executate, la comportarea lor de la receptia la terminarea lucrarilor pana la data emiterii recomandarii.</w:t>
      </w:r>
    </w:p>
    <w:p w:rsidR="00901C99" w:rsidRDefault="00901C99" w:rsidP="00055CCB">
      <w:pPr>
        <w:jc w:val="both"/>
        <w:rPr>
          <w:iCs/>
          <w:color w:val="000000"/>
          <w:lang w:val="ro-RO"/>
        </w:rPr>
      </w:pPr>
      <w:r>
        <w:rPr>
          <w:iCs/>
          <w:color w:val="000000"/>
          <w:lang w:val="ro-RO"/>
        </w:rPr>
        <w:tab/>
      </w:r>
    </w:p>
    <w:p w:rsidR="00901C99" w:rsidRDefault="00901C99" w:rsidP="00055CCB">
      <w:pPr>
        <w:jc w:val="both"/>
        <w:rPr>
          <w:color w:val="000000"/>
          <w:lang w:val="ro-RO"/>
        </w:rPr>
      </w:pPr>
    </w:p>
    <w:p w:rsidR="00901C99" w:rsidRDefault="00901C99" w:rsidP="00055CCB">
      <w:pPr>
        <w:jc w:val="both"/>
        <w:rPr>
          <w:color w:val="000000"/>
          <w:lang w:val="ro-RO"/>
        </w:rPr>
      </w:pPr>
      <w:r>
        <w:rPr>
          <w:color w:val="000000"/>
          <w:lang w:val="ro-RO"/>
        </w:rPr>
        <w:tab/>
        <w:t>Data completarii ……………………………</w:t>
      </w:r>
    </w:p>
    <w:p w:rsidR="00901C99" w:rsidRDefault="00901C99" w:rsidP="00055CCB">
      <w:pPr>
        <w:pStyle w:val="WW-Textbody"/>
        <w:widowControl/>
        <w:suppressAutoHyphens w:val="0"/>
        <w:rPr>
          <w:color w:val="000000"/>
          <w:sz w:val="24"/>
          <w:szCs w:val="24"/>
          <w:lang w:val="ro-RO"/>
        </w:rPr>
      </w:pPr>
    </w:p>
    <w:p w:rsidR="00901C99" w:rsidRDefault="00901C99" w:rsidP="00055CCB">
      <w:pPr>
        <w:rPr>
          <w:color w:val="000000"/>
          <w:lang w:val="ro-RO"/>
        </w:rPr>
      </w:pP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t xml:space="preserve">         EMITENT,</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t>.....................................L.S.</w:t>
      </w:r>
    </w:p>
    <w:p w:rsidR="00901C99" w:rsidRDefault="00901C99" w:rsidP="00055CCB">
      <w:pPr>
        <w:rPr>
          <w:color w:val="000000"/>
          <w:lang w:val="ro-RO"/>
        </w:rPr>
      </w:pP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t>(semnatura autorizata)</w:t>
      </w: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Default="00901C99" w:rsidP="00055CCB">
      <w:pPr>
        <w:rPr>
          <w:color w:val="000000"/>
          <w:lang w:val="ro-RO"/>
        </w:rPr>
      </w:pPr>
    </w:p>
    <w:p w:rsidR="00901C99" w:rsidRPr="00742D70"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   Operator </w:t>
      </w:r>
      <w:r w:rsidRPr="00742D70">
        <w:rPr>
          <w:i w:val="0"/>
          <w:color w:val="000000"/>
          <w:lang w:val="ro-RO"/>
        </w:rPr>
        <w:t>economic</w:t>
      </w:r>
      <w:r w:rsidRPr="00742D70">
        <w:rPr>
          <w:color w:val="000000"/>
          <w:lang w:val="ro-RO"/>
        </w:rPr>
        <w:t xml:space="preserve">                                                                     </w:t>
      </w:r>
      <w:r>
        <w:rPr>
          <w:color w:val="000000"/>
          <w:lang w:val="ro-RO"/>
        </w:rPr>
        <w:t xml:space="preserve">               </w:t>
      </w:r>
      <w:r>
        <w:rPr>
          <w:b/>
          <w:i w:val="0"/>
          <w:color w:val="000000"/>
          <w:lang w:val="ro-RO"/>
        </w:rPr>
        <w:t>Formular 16</w:t>
      </w:r>
      <w:r w:rsidRPr="00742D70">
        <w:rPr>
          <w:color w:val="000000"/>
          <w:lang w:val="ro-RO"/>
        </w:rPr>
        <w:t xml:space="preserve">                               </w:t>
      </w:r>
    </w:p>
    <w:p w:rsidR="00901C99" w:rsidRPr="00742D70" w:rsidRDefault="00901C99" w:rsidP="00055CCB">
      <w:pPr>
        <w:rPr>
          <w:color w:val="000000"/>
          <w:lang w:val="ro-RO"/>
        </w:rPr>
      </w:pPr>
      <w:r w:rsidRPr="00742D70">
        <w:rPr>
          <w:color w:val="000000"/>
          <w:lang w:val="ro-RO"/>
        </w:rPr>
        <w:t xml:space="preserve">    .....................</w:t>
      </w:r>
      <w:r>
        <w:rPr>
          <w:color w:val="000000"/>
          <w:lang w:val="ro-RO"/>
        </w:rPr>
        <w:t>...</w:t>
      </w:r>
    </w:p>
    <w:p w:rsidR="00901C99" w:rsidRPr="00742D70" w:rsidRDefault="00901C99" w:rsidP="00055CCB">
      <w:pPr>
        <w:rPr>
          <w:color w:val="000000"/>
          <w:lang w:val="ro-RO"/>
        </w:rPr>
      </w:pPr>
      <w:r w:rsidRPr="00742D70">
        <w:rPr>
          <w:color w:val="000000"/>
          <w:lang w:val="ro-RO"/>
        </w:rPr>
        <w:t xml:space="preserve"> (denumirea/numele)</w:t>
      </w:r>
    </w:p>
    <w:p w:rsidR="00901C99" w:rsidRDefault="00901C99" w:rsidP="00055CCB">
      <w:pPr>
        <w:rPr>
          <w:color w:val="000000"/>
          <w:lang w:val="ro-RO"/>
        </w:rPr>
      </w:pPr>
    </w:p>
    <w:p w:rsidR="00901C99" w:rsidRPr="00582BDC" w:rsidRDefault="00901C99" w:rsidP="00055CCB">
      <w:pPr>
        <w:spacing w:line="240" w:lineRule="exact"/>
        <w:jc w:val="both"/>
        <w:rPr>
          <w:lang w:val="ro-RO"/>
        </w:rPr>
      </w:pPr>
    </w:p>
    <w:p w:rsidR="00901C99" w:rsidRPr="00582BDC" w:rsidRDefault="00901C99" w:rsidP="00055CCB">
      <w:pPr>
        <w:spacing w:line="240" w:lineRule="exact"/>
        <w:jc w:val="both"/>
        <w:rPr>
          <w:b/>
          <w:lang w:val="ro-RO"/>
        </w:rPr>
      </w:pPr>
    </w:p>
    <w:p w:rsidR="00901C99" w:rsidRPr="00582BDC" w:rsidRDefault="00901C99" w:rsidP="00055CCB">
      <w:pPr>
        <w:jc w:val="center"/>
        <w:rPr>
          <w:b/>
          <w:bCs/>
          <w:lang w:val="ro-RO"/>
        </w:rPr>
      </w:pPr>
      <w:r w:rsidRPr="00582BDC">
        <w:rPr>
          <w:b/>
          <w:bCs/>
          <w:lang w:val="ro-RO"/>
        </w:rPr>
        <w:t xml:space="preserve">INFORMAŢII REFERITOARE </w:t>
      </w:r>
    </w:p>
    <w:p w:rsidR="00901C99" w:rsidRPr="00582BDC" w:rsidRDefault="00901C99" w:rsidP="00055CCB">
      <w:pPr>
        <w:jc w:val="center"/>
        <w:rPr>
          <w:b/>
          <w:bCs/>
          <w:lang w:val="ro-RO"/>
        </w:rPr>
      </w:pPr>
      <w:r w:rsidRPr="00582BDC">
        <w:rPr>
          <w:b/>
          <w:bCs/>
          <w:lang w:val="ro-RO"/>
        </w:rPr>
        <w:t>LA PERSONALUL DE CONDUCERE</w:t>
      </w:r>
    </w:p>
    <w:p w:rsidR="00901C99" w:rsidRPr="00582BDC" w:rsidRDefault="00901C99" w:rsidP="00055CCB">
      <w:pPr>
        <w:spacing w:line="240" w:lineRule="exact"/>
        <w:jc w:val="center"/>
        <w:rPr>
          <w:b/>
          <w:bCs/>
          <w:lang w:val="ro-RO"/>
        </w:rPr>
      </w:pPr>
    </w:p>
    <w:p w:rsidR="00901C99" w:rsidRPr="00582BDC" w:rsidRDefault="00901C99" w:rsidP="00055CCB">
      <w:pPr>
        <w:ind w:right="-56"/>
        <w:rPr>
          <w:b/>
          <w:bCs/>
          <w:lang w:val="ro-RO"/>
        </w:rPr>
      </w:pPr>
      <w:r w:rsidRPr="00582BDC">
        <w:rPr>
          <w:b/>
          <w:bCs/>
          <w:lang w:val="ro-RO"/>
        </w:rPr>
        <w:t xml:space="preserve"> </w:t>
      </w:r>
      <w:r w:rsidRPr="00582BDC">
        <w:rPr>
          <w:lang w:val="ro-RO"/>
        </w:rPr>
        <w:t xml:space="preserve">Subsemnatul _/, Director General al societăţii comerciale................................ declar pe propria răspundere că pentru lucrarea </w:t>
      </w:r>
      <w:r w:rsidRPr="00582BDC">
        <w:rPr>
          <w:bCs/>
          <w:lang w:val="ro-RO"/>
        </w:rPr>
        <w:t>“_______________”</w:t>
      </w:r>
      <w:r w:rsidRPr="00582BDC">
        <w:rPr>
          <w:b/>
          <w:bCs/>
          <w:lang w:val="ro-RO"/>
        </w:rPr>
        <w:t xml:space="preserve"> </w:t>
      </w:r>
    </w:p>
    <w:p w:rsidR="00901C99" w:rsidRPr="00582BDC" w:rsidRDefault="00901C99" w:rsidP="00055CCB">
      <w:pPr>
        <w:ind w:right="-1054"/>
        <w:rPr>
          <w:lang w:val="ro-RO"/>
        </w:rPr>
      </w:pPr>
      <w:r w:rsidRPr="00582BDC">
        <w:rPr>
          <w:lang w:val="ro-RO"/>
        </w:rPr>
        <w:t>voi folosi următorul personal de conducere precum şi următoarele persoane responsabile pentru îndeplinirea contractului:</w:t>
      </w:r>
    </w:p>
    <w:p w:rsidR="00901C99" w:rsidRPr="00582BDC" w:rsidRDefault="00901C99" w:rsidP="00055CCB">
      <w:pPr>
        <w:spacing w:line="240" w:lineRule="exact"/>
        <w:jc w:val="both"/>
        <w:rPr>
          <w:lang w:val="ro-RO"/>
        </w:rPr>
      </w:pPr>
    </w:p>
    <w:tbl>
      <w:tblPr>
        <w:tblW w:w="918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90"/>
        <w:gridCol w:w="3010"/>
        <w:gridCol w:w="1872"/>
        <w:gridCol w:w="1548"/>
        <w:gridCol w:w="2160"/>
      </w:tblGrid>
      <w:tr w:rsidR="00901C99" w:rsidRPr="00DC3441" w:rsidTr="008833F5">
        <w:tc>
          <w:tcPr>
            <w:tcW w:w="590" w:type="dxa"/>
            <w:tcBorders>
              <w:top w:val="single" w:sz="4" w:space="0" w:color="auto"/>
            </w:tcBorders>
            <w:vAlign w:val="center"/>
          </w:tcPr>
          <w:p w:rsidR="00901C99" w:rsidRPr="002378F4" w:rsidRDefault="00901C99" w:rsidP="008833F5">
            <w:pPr>
              <w:spacing w:line="240" w:lineRule="exact"/>
              <w:ind w:left="57" w:right="57"/>
              <w:jc w:val="center"/>
              <w:rPr>
                <w:bCs/>
              </w:rPr>
            </w:pPr>
            <w:r w:rsidRPr="002378F4">
              <w:rPr>
                <w:bCs/>
              </w:rPr>
              <w:t>Nr crt</w:t>
            </w:r>
          </w:p>
        </w:tc>
        <w:tc>
          <w:tcPr>
            <w:tcW w:w="3010" w:type="dxa"/>
            <w:tcBorders>
              <w:top w:val="single" w:sz="4" w:space="0" w:color="auto"/>
            </w:tcBorders>
            <w:vAlign w:val="center"/>
          </w:tcPr>
          <w:p w:rsidR="00901C99" w:rsidRPr="002378F4" w:rsidRDefault="00901C99" w:rsidP="008833F5">
            <w:pPr>
              <w:spacing w:line="240" w:lineRule="exact"/>
              <w:ind w:left="57" w:right="57"/>
              <w:jc w:val="center"/>
              <w:rPr>
                <w:bCs/>
              </w:rPr>
            </w:pPr>
            <w:r w:rsidRPr="002378F4">
              <w:rPr>
                <w:bCs/>
              </w:rPr>
              <w:t>FUNCŢIA</w:t>
            </w:r>
          </w:p>
        </w:tc>
        <w:tc>
          <w:tcPr>
            <w:tcW w:w="1872" w:type="dxa"/>
            <w:tcBorders>
              <w:top w:val="single" w:sz="4" w:space="0" w:color="auto"/>
            </w:tcBorders>
            <w:vAlign w:val="center"/>
          </w:tcPr>
          <w:p w:rsidR="00901C99" w:rsidRPr="002378F4" w:rsidRDefault="00901C99" w:rsidP="008833F5">
            <w:pPr>
              <w:pStyle w:val="BodyText"/>
              <w:spacing w:line="240" w:lineRule="exact"/>
              <w:ind w:left="57" w:right="57"/>
              <w:jc w:val="center"/>
              <w:rPr>
                <w:bCs/>
                <w:lang w:val="it-IT"/>
              </w:rPr>
            </w:pPr>
            <w:r w:rsidRPr="002378F4">
              <w:rPr>
                <w:bCs/>
                <w:lang w:val="it-IT"/>
              </w:rPr>
              <w:t>NUMELE ŞI PRENUMELE</w:t>
            </w:r>
          </w:p>
          <w:p w:rsidR="00901C99" w:rsidRPr="002378F4" w:rsidRDefault="00901C99" w:rsidP="008833F5">
            <w:pPr>
              <w:spacing w:line="240" w:lineRule="exact"/>
              <w:ind w:left="57" w:right="57"/>
              <w:jc w:val="center"/>
              <w:rPr>
                <w:bCs/>
                <w:lang w:val="it-IT"/>
              </w:rPr>
            </w:pPr>
            <w:r w:rsidRPr="002378F4">
              <w:rPr>
                <w:bCs/>
                <w:lang w:val="it-IT"/>
              </w:rPr>
              <w:t>Studiile se specialitate</w:t>
            </w:r>
          </w:p>
        </w:tc>
        <w:tc>
          <w:tcPr>
            <w:tcW w:w="1548" w:type="dxa"/>
            <w:tcBorders>
              <w:top w:val="single" w:sz="4" w:space="0" w:color="auto"/>
            </w:tcBorders>
            <w:vAlign w:val="center"/>
          </w:tcPr>
          <w:p w:rsidR="00901C99" w:rsidRPr="002378F4" w:rsidRDefault="00901C99" w:rsidP="008833F5">
            <w:pPr>
              <w:spacing w:line="240" w:lineRule="exact"/>
              <w:ind w:left="57" w:right="57"/>
              <w:jc w:val="center"/>
              <w:rPr>
                <w:bCs/>
              </w:rPr>
            </w:pPr>
            <w:r w:rsidRPr="002378F4">
              <w:rPr>
                <w:bCs/>
              </w:rPr>
              <w:t>Vechime în specialitate</w:t>
            </w:r>
          </w:p>
          <w:p w:rsidR="00901C99" w:rsidRPr="002378F4" w:rsidRDefault="00901C99" w:rsidP="008833F5">
            <w:pPr>
              <w:spacing w:line="240" w:lineRule="exact"/>
              <w:ind w:left="57" w:right="57"/>
              <w:jc w:val="center"/>
              <w:rPr>
                <w:bCs/>
              </w:rPr>
            </w:pPr>
            <w:r w:rsidRPr="002378F4">
              <w:rPr>
                <w:bCs/>
              </w:rPr>
              <w:t>(ani)</w:t>
            </w:r>
          </w:p>
        </w:tc>
        <w:tc>
          <w:tcPr>
            <w:tcW w:w="2160" w:type="dxa"/>
            <w:tcBorders>
              <w:top w:val="single" w:sz="4" w:space="0" w:color="auto"/>
            </w:tcBorders>
            <w:vAlign w:val="center"/>
          </w:tcPr>
          <w:p w:rsidR="00901C99" w:rsidRPr="002378F4" w:rsidRDefault="00901C99" w:rsidP="008833F5">
            <w:pPr>
              <w:spacing w:line="240" w:lineRule="exact"/>
              <w:ind w:left="57" w:right="57"/>
              <w:jc w:val="center"/>
              <w:rPr>
                <w:bCs/>
                <w:lang w:val="fr-FR"/>
              </w:rPr>
            </w:pPr>
            <w:r w:rsidRPr="002378F4">
              <w:rPr>
                <w:bCs/>
                <w:lang w:val="fr-FR"/>
              </w:rPr>
              <w:t>Numărul de lucrări similare, executate în calitate de conducător</w:t>
            </w:r>
          </w:p>
        </w:tc>
      </w:tr>
      <w:tr w:rsidR="00901C99" w:rsidRPr="002378F4" w:rsidTr="008833F5">
        <w:tc>
          <w:tcPr>
            <w:tcW w:w="590" w:type="dxa"/>
          </w:tcPr>
          <w:p w:rsidR="00901C99" w:rsidRPr="002378F4" w:rsidRDefault="00901C99" w:rsidP="008833F5">
            <w:pPr>
              <w:spacing w:line="240" w:lineRule="exact"/>
              <w:ind w:left="57" w:right="57"/>
              <w:jc w:val="center"/>
            </w:pPr>
            <w:r w:rsidRPr="002378F4">
              <w:t>0</w:t>
            </w:r>
          </w:p>
        </w:tc>
        <w:tc>
          <w:tcPr>
            <w:tcW w:w="3010" w:type="dxa"/>
          </w:tcPr>
          <w:p w:rsidR="00901C99" w:rsidRPr="002378F4" w:rsidRDefault="00901C99" w:rsidP="008833F5">
            <w:pPr>
              <w:spacing w:line="240" w:lineRule="exact"/>
              <w:ind w:left="57" w:right="57"/>
              <w:jc w:val="center"/>
            </w:pPr>
            <w:r w:rsidRPr="002378F4">
              <w:t>1</w:t>
            </w:r>
          </w:p>
        </w:tc>
        <w:tc>
          <w:tcPr>
            <w:tcW w:w="1872" w:type="dxa"/>
          </w:tcPr>
          <w:p w:rsidR="00901C99" w:rsidRPr="002378F4" w:rsidRDefault="00901C99" w:rsidP="008833F5">
            <w:pPr>
              <w:spacing w:line="240" w:lineRule="exact"/>
              <w:ind w:left="57" w:right="57"/>
              <w:jc w:val="center"/>
            </w:pPr>
            <w:r w:rsidRPr="002378F4">
              <w:t>2</w:t>
            </w:r>
          </w:p>
        </w:tc>
        <w:tc>
          <w:tcPr>
            <w:tcW w:w="1548" w:type="dxa"/>
          </w:tcPr>
          <w:p w:rsidR="00901C99" w:rsidRPr="002378F4" w:rsidRDefault="00901C99" w:rsidP="008833F5">
            <w:pPr>
              <w:spacing w:line="240" w:lineRule="exact"/>
              <w:ind w:left="57" w:right="57"/>
              <w:jc w:val="center"/>
            </w:pPr>
            <w:r w:rsidRPr="002378F4">
              <w:t>3</w:t>
            </w:r>
          </w:p>
        </w:tc>
        <w:tc>
          <w:tcPr>
            <w:tcW w:w="2160" w:type="dxa"/>
          </w:tcPr>
          <w:p w:rsidR="00901C99" w:rsidRPr="002378F4" w:rsidRDefault="00901C99" w:rsidP="008833F5">
            <w:pPr>
              <w:spacing w:line="240" w:lineRule="exact"/>
              <w:ind w:left="57" w:right="57"/>
              <w:jc w:val="center"/>
            </w:pPr>
            <w:r w:rsidRPr="002378F4">
              <w:t>4</w:t>
            </w:r>
          </w:p>
        </w:tc>
      </w:tr>
      <w:tr w:rsidR="00901C99" w:rsidRPr="002378F4" w:rsidTr="008833F5">
        <w:tc>
          <w:tcPr>
            <w:tcW w:w="590" w:type="dxa"/>
          </w:tcPr>
          <w:p w:rsidR="00901C99" w:rsidRPr="002378F4" w:rsidRDefault="00901C99" w:rsidP="008833F5">
            <w:pPr>
              <w:spacing w:line="240" w:lineRule="exact"/>
              <w:ind w:left="57" w:right="57"/>
              <w:jc w:val="center"/>
              <w:rPr>
                <w:b/>
              </w:rPr>
            </w:pPr>
            <w:r w:rsidRPr="002378F4">
              <w:rPr>
                <w:b/>
              </w:rPr>
              <w:t>A.</w:t>
            </w:r>
          </w:p>
        </w:tc>
        <w:tc>
          <w:tcPr>
            <w:tcW w:w="8590" w:type="dxa"/>
            <w:gridSpan w:val="4"/>
          </w:tcPr>
          <w:p w:rsidR="00901C99" w:rsidRPr="002378F4" w:rsidRDefault="00901C99" w:rsidP="008833F5">
            <w:pPr>
              <w:spacing w:line="240" w:lineRule="exact"/>
              <w:ind w:left="57" w:right="57"/>
              <w:rPr>
                <w:b/>
              </w:rPr>
            </w:pPr>
            <w:r w:rsidRPr="002378F4">
              <w:rPr>
                <w:b/>
              </w:rPr>
              <w:t>PERSONAL DE CONDUCERE</w:t>
            </w:r>
          </w:p>
        </w:tc>
      </w:tr>
      <w:tr w:rsidR="00901C99" w:rsidRPr="002378F4" w:rsidTr="008833F5">
        <w:tc>
          <w:tcPr>
            <w:tcW w:w="590" w:type="dxa"/>
          </w:tcPr>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1</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2</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3</w:t>
            </w:r>
          </w:p>
        </w:tc>
        <w:tc>
          <w:tcPr>
            <w:tcW w:w="3010" w:type="dxa"/>
          </w:tcPr>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DIRECTOR GENERAL</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DIRECTOR ECONOMIC</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DIRECTOR TEHNIC</w:t>
            </w:r>
          </w:p>
        </w:tc>
        <w:tc>
          <w:tcPr>
            <w:tcW w:w="1872" w:type="dxa"/>
          </w:tcPr>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_____________________</w:t>
            </w:r>
          </w:p>
          <w:p w:rsidR="00901C99" w:rsidRPr="002378F4" w:rsidRDefault="00901C99" w:rsidP="008833F5">
            <w:pPr>
              <w:spacing w:line="240" w:lineRule="exact"/>
              <w:ind w:left="57" w:right="57"/>
              <w:jc w:val="center"/>
            </w:pPr>
            <w:r w:rsidRPr="002378F4">
              <w:t>_____________________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_____________________</w:t>
            </w:r>
          </w:p>
          <w:p w:rsidR="00901C99" w:rsidRPr="002378F4" w:rsidRDefault="00901C99" w:rsidP="008833F5">
            <w:pPr>
              <w:spacing w:line="240" w:lineRule="exact"/>
              <w:ind w:left="57" w:right="57"/>
              <w:jc w:val="center"/>
            </w:pPr>
            <w:r w:rsidRPr="002378F4">
              <w:t>_____________________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______________________</w:t>
            </w:r>
          </w:p>
          <w:p w:rsidR="00901C99" w:rsidRPr="002378F4" w:rsidRDefault="00901C99" w:rsidP="008833F5">
            <w:pPr>
              <w:spacing w:line="240" w:lineRule="exact"/>
              <w:ind w:left="57" w:right="57"/>
              <w:jc w:val="center"/>
            </w:pPr>
            <w:r w:rsidRPr="002378F4">
              <w:t>______________________</w:t>
            </w:r>
          </w:p>
          <w:p w:rsidR="00901C99" w:rsidRPr="002378F4" w:rsidRDefault="00901C99" w:rsidP="008833F5">
            <w:pPr>
              <w:ind w:left="57" w:right="57"/>
              <w:jc w:val="center"/>
            </w:pPr>
          </w:p>
          <w:p w:rsidR="00901C99" w:rsidRPr="002378F4" w:rsidRDefault="00901C99" w:rsidP="008833F5">
            <w:pPr>
              <w:ind w:left="57" w:right="57"/>
              <w:jc w:val="center"/>
            </w:pPr>
          </w:p>
        </w:tc>
        <w:tc>
          <w:tcPr>
            <w:tcW w:w="1548" w:type="dxa"/>
          </w:tcPr>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w:t>
            </w:r>
          </w:p>
        </w:tc>
        <w:tc>
          <w:tcPr>
            <w:tcW w:w="2160" w:type="dxa"/>
          </w:tcPr>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____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 xml:space="preserve">____    </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r w:rsidRPr="002378F4">
              <w:t xml:space="preserve">   </w:t>
            </w:r>
          </w:p>
          <w:p w:rsidR="00901C99" w:rsidRPr="002378F4" w:rsidRDefault="00901C99" w:rsidP="008833F5">
            <w:pPr>
              <w:spacing w:line="240" w:lineRule="exact"/>
              <w:ind w:left="57" w:right="57"/>
              <w:jc w:val="center"/>
            </w:pPr>
            <w:r w:rsidRPr="002378F4">
              <w:t>___</w:t>
            </w:r>
          </w:p>
          <w:p w:rsidR="00901C99" w:rsidRPr="002378F4" w:rsidRDefault="00901C99" w:rsidP="008833F5">
            <w:pPr>
              <w:spacing w:line="240" w:lineRule="exact"/>
              <w:ind w:left="57" w:right="57"/>
              <w:jc w:val="center"/>
            </w:pPr>
          </w:p>
          <w:p w:rsidR="00901C99" w:rsidRPr="002378F4" w:rsidRDefault="00901C99" w:rsidP="008833F5">
            <w:pPr>
              <w:spacing w:line="240" w:lineRule="exact"/>
              <w:ind w:left="57" w:right="57"/>
              <w:jc w:val="center"/>
            </w:pPr>
          </w:p>
        </w:tc>
      </w:tr>
      <w:tr w:rsidR="00901C99" w:rsidRPr="00DC3441" w:rsidTr="008833F5">
        <w:tc>
          <w:tcPr>
            <w:tcW w:w="590" w:type="dxa"/>
          </w:tcPr>
          <w:p w:rsidR="00901C99" w:rsidRPr="002378F4" w:rsidRDefault="00901C99" w:rsidP="008833F5">
            <w:pPr>
              <w:spacing w:line="240" w:lineRule="exact"/>
              <w:ind w:left="57" w:right="57"/>
              <w:jc w:val="center"/>
              <w:rPr>
                <w:b/>
              </w:rPr>
            </w:pPr>
            <w:r w:rsidRPr="002378F4">
              <w:rPr>
                <w:b/>
              </w:rPr>
              <w:t>B.</w:t>
            </w:r>
          </w:p>
        </w:tc>
        <w:tc>
          <w:tcPr>
            <w:tcW w:w="8590" w:type="dxa"/>
            <w:gridSpan w:val="4"/>
          </w:tcPr>
          <w:p w:rsidR="00901C99" w:rsidRPr="002378F4" w:rsidRDefault="00901C99" w:rsidP="008833F5">
            <w:pPr>
              <w:spacing w:line="240" w:lineRule="exact"/>
              <w:ind w:left="57" w:right="57"/>
              <w:rPr>
                <w:b/>
                <w:lang w:val="fr-FR"/>
              </w:rPr>
            </w:pPr>
            <w:r w:rsidRPr="002378F4">
              <w:rPr>
                <w:b/>
                <w:lang w:val="fr-FR"/>
              </w:rPr>
              <w:t xml:space="preserve">PERSOANE RESPONSABILE PENTRU ÎNDEPLINIREA CONTRACTULUI </w:t>
            </w:r>
          </w:p>
        </w:tc>
      </w:tr>
      <w:tr w:rsidR="00901C99" w:rsidRPr="002378F4" w:rsidTr="008833F5">
        <w:tc>
          <w:tcPr>
            <w:tcW w:w="590" w:type="dxa"/>
            <w:tcBorders>
              <w:bottom w:val="single" w:sz="4" w:space="0" w:color="auto"/>
            </w:tcBorders>
          </w:tcPr>
          <w:p w:rsidR="00901C99" w:rsidRPr="002378F4" w:rsidRDefault="00901C99" w:rsidP="008833F5">
            <w:pPr>
              <w:spacing w:line="240" w:lineRule="exact"/>
              <w:ind w:left="57" w:right="57"/>
              <w:jc w:val="center"/>
              <w:rPr>
                <w:b/>
                <w:lang w:val="fr-FR"/>
              </w:rPr>
            </w:pPr>
          </w:p>
          <w:p w:rsidR="00901C99" w:rsidRPr="002378F4" w:rsidRDefault="00901C99" w:rsidP="008833F5">
            <w:pPr>
              <w:spacing w:line="240" w:lineRule="exact"/>
              <w:ind w:left="57" w:right="57"/>
              <w:jc w:val="center"/>
              <w:rPr>
                <w:b/>
              </w:rPr>
            </w:pPr>
            <w:r w:rsidRPr="002378F4">
              <w:rPr>
                <w:b/>
              </w:rPr>
              <w:t>1</w:t>
            </w: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2</w:t>
            </w: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tc>
        <w:tc>
          <w:tcPr>
            <w:tcW w:w="3010" w:type="dxa"/>
            <w:tcBorders>
              <w:bottom w:val="single" w:sz="4" w:space="0" w:color="auto"/>
            </w:tcBorders>
          </w:tcPr>
          <w:p w:rsidR="00901C99" w:rsidRPr="002378F4" w:rsidRDefault="00901C99" w:rsidP="008833F5">
            <w:pPr>
              <w:spacing w:line="240" w:lineRule="exact"/>
              <w:ind w:left="57" w:right="57"/>
              <w:rPr>
                <w:b/>
              </w:rPr>
            </w:pPr>
          </w:p>
          <w:p w:rsidR="00901C99" w:rsidRPr="002378F4" w:rsidRDefault="00901C99" w:rsidP="008833F5">
            <w:pPr>
              <w:spacing w:line="240" w:lineRule="exact"/>
              <w:ind w:left="57" w:right="57"/>
              <w:rPr>
                <w:b/>
              </w:rPr>
            </w:pPr>
            <w:r w:rsidRPr="002378F4">
              <w:rPr>
                <w:b/>
              </w:rPr>
              <w:t>…………………………</w:t>
            </w:r>
          </w:p>
          <w:p w:rsidR="00901C99" w:rsidRPr="002378F4" w:rsidRDefault="00901C99" w:rsidP="008833F5"/>
          <w:p w:rsidR="00901C99" w:rsidRPr="002378F4" w:rsidRDefault="00901C99" w:rsidP="008833F5"/>
          <w:p w:rsidR="00901C99" w:rsidRPr="002378F4" w:rsidRDefault="00901C99" w:rsidP="008833F5">
            <w:pPr>
              <w:rPr>
                <w:b/>
              </w:rPr>
            </w:pPr>
            <w:r w:rsidRPr="002378F4">
              <w:rPr>
                <w:b/>
              </w:rPr>
              <w:t>…………………………</w:t>
            </w:r>
          </w:p>
        </w:tc>
        <w:tc>
          <w:tcPr>
            <w:tcW w:w="1872" w:type="dxa"/>
            <w:tcBorders>
              <w:bottom w:val="single" w:sz="4" w:space="0" w:color="auto"/>
            </w:tcBorders>
          </w:tcPr>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p w:rsidR="00901C99" w:rsidRPr="002378F4" w:rsidRDefault="00901C99" w:rsidP="008833F5">
            <w:pPr>
              <w:rPr>
                <w:b/>
              </w:rPr>
            </w:pPr>
          </w:p>
          <w:p w:rsidR="00901C99" w:rsidRPr="002378F4" w:rsidRDefault="00901C99" w:rsidP="008833F5">
            <w:pPr>
              <w:rPr>
                <w:b/>
              </w:rPr>
            </w:pPr>
          </w:p>
          <w:p w:rsidR="00901C99" w:rsidRPr="002378F4" w:rsidRDefault="00901C99" w:rsidP="008833F5">
            <w:pPr>
              <w:rPr>
                <w:b/>
              </w:rPr>
            </w:pPr>
            <w:r w:rsidRPr="002378F4">
              <w:rPr>
                <w:b/>
              </w:rPr>
              <w:t>……………….</w:t>
            </w:r>
          </w:p>
        </w:tc>
        <w:tc>
          <w:tcPr>
            <w:tcW w:w="1548" w:type="dxa"/>
            <w:tcBorders>
              <w:bottom w:val="single" w:sz="4" w:space="0" w:color="auto"/>
            </w:tcBorders>
          </w:tcPr>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p w:rsidR="00901C99" w:rsidRPr="002378F4" w:rsidRDefault="00901C99" w:rsidP="008833F5"/>
          <w:p w:rsidR="00901C99" w:rsidRPr="002378F4" w:rsidRDefault="00901C99" w:rsidP="008833F5"/>
          <w:p w:rsidR="00901C99" w:rsidRPr="002378F4" w:rsidRDefault="00901C99" w:rsidP="008833F5">
            <w:pPr>
              <w:rPr>
                <w:b/>
              </w:rPr>
            </w:pPr>
            <w:r w:rsidRPr="002378F4">
              <w:rPr>
                <w:b/>
              </w:rPr>
              <w:t>……………</w:t>
            </w:r>
          </w:p>
        </w:tc>
        <w:tc>
          <w:tcPr>
            <w:tcW w:w="2160" w:type="dxa"/>
            <w:tcBorders>
              <w:bottom w:val="single" w:sz="4" w:space="0" w:color="auto"/>
            </w:tcBorders>
          </w:tcPr>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r w:rsidRPr="002378F4">
              <w:rPr>
                <w:b/>
              </w:rPr>
              <w:t>…………….</w:t>
            </w: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both"/>
              <w:rPr>
                <w:b/>
              </w:rPr>
            </w:pPr>
            <w:r w:rsidRPr="002378F4">
              <w:rPr>
                <w:b/>
              </w:rPr>
              <w:t xml:space="preserve">  </w:t>
            </w:r>
          </w:p>
          <w:p w:rsidR="00901C99" w:rsidRPr="002378F4" w:rsidRDefault="00901C99" w:rsidP="008833F5">
            <w:pPr>
              <w:spacing w:line="240" w:lineRule="exact"/>
              <w:ind w:left="57" w:right="57"/>
              <w:jc w:val="both"/>
              <w:rPr>
                <w:b/>
              </w:rPr>
            </w:pPr>
          </w:p>
          <w:p w:rsidR="00901C99" w:rsidRPr="002378F4" w:rsidRDefault="00901C99" w:rsidP="008833F5">
            <w:pPr>
              <w:tabs>
                <w:tab w:val="left" w:pos="270"/>
              </w:tabs>
              <w:spacing w:line="240" w:lineRule="exact"/>
              <w:ind w:left="57" w:right="57"/>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p w:rsidR="00901C99" w:rsidRPr="002378F4" w:rsidRDefault="00901C99" w:rsidP="008833F5">
            <w:pPr>
              <w:spacing w:line="240" w:lineRule="exact"/>
              <w:ind w:left="57" w:right="57"/>
              <w:jc w:val="center"/>
              <w:rPr>
                <w:b/>
              </w:rPr>
            </w:pPr>
          </w:p>
        </w:tc>
      </w:tr>
    </w:tbl>
    <w:p w:rsidR="00901C99" w:rsidRPr="002378F4" w:rsidRDefault="00901C99" w:rsidP="00055CCB">
      <w:pPr>
        <w:spacing w:line="240" w:lineRule="exact"/>
        <w:jc w:val="both"/>
      </w:pPr>
    </w:p>
    <w:p w:rsidR="00901C99" w:rsidRPr="002378F4" w:rsidRDefault="00901C99" w:rsidP="00055CCB">
      <w:pPr>
        <w:jc w:val="both"/>
        <w:rPr>
          <w:i/>
          <w:iCs/>
        </w:rPr>
      </w:pPr>
      <w:r w:rsidRPr="002378F4">
        <w:rPr>
          <w:i/>
          <w:iCs/>
        </w:rPr>
        <w:t>Operator economic,</w:t>
      </w:r>
    </w:p>
    <w:p w:rsidR="00901C99" w:rsidRPr="00055CCB" w:rsidRDefault="00901C99" w:rsidP="00055CCB">
      <w:pPr>
        <w:jc w:val="both"/>
        <w:rPr>
          <w:lang w:val="es-ES"/>
        </w:rPr>
      </w:pPr>
      <w:r w:rsidRPr="002378F4">
        <w:rPr>
          <w:i/>
          <w:iCs/>
        </w:rPr>
        <w:t xml:space="preserve"> </w:t>
      </w:r>
      <w:r w:rsidRPr="00055CCB">
        <w:rPr>
          <w:i/>
          <w:iCs/>
          <w:lang w:val="es-ES"/>
        </w:rPr>
        <w:t>(semnătura autorizată )</w:t>
      </w:r>
    </w:p>
    <w:p w:rsidR="00901C99" w:rsidRPr="00055CCB" w:rsidRDefault="00901C99" w:rsidP="00055CCB">
      <w:pPr>
        <w:jc w:val="both"/>
        <w:rPr>
          <w:lang w:val="es-ES"/>
        </w:rPr>
      </w:pPr>
    </w:p>
    <w:p w:rsidR="00901C99" w:rsidRPr="00055CCB" w:rsidRDefault="00901C99" w:rsidP="00055CCB">
      <w:pPr>
        <w:jc w:val="both"/>
        <w:rPr>
          <w:lang w:val="es-ES"/>
        </w:rPr>
      </w:pPr>
      <w:r w:rsidRPr="00055CCB">
        <w:rPr>
          <w:lang w:val="es-ES"/>
        </w:rPr>
        <w:t>.....................................</w:t>
      </w:r>
    </w:p>
    <w:p w:rsidR="00901C99" w:rsidRPr="00055CCB" w:rsidRDefault="00901C99" w:rsidP="00055CCB">
      <w:pPr>
        <w:jc w:val="both"/>
        <w:rPr>
          <w:lang w:val="es-ES"/>
        </w:rPr>
      </w:pPr>
    </w:p>
    <w:p w:rsidR="00901C99" w:rsidRDefault="00901C99" w:rsidP="00055CCB">
      <w:pPr>
        <w:rPr>
          <w:color w:val="000000"/>
          <w:lang w:val="ro-RO"/>
        </w:rPr>
      </w:pPr>
    </w:p>
    <w:p w:rsidR="00901C99" w:rsidRDefault="00901C99" w:rsidP="00055CCB">
      <w:pPr>
        <w:rPr>
          <w:color w:val="000000"/>
          <w:lang w:val="ro-RO"/>
        </w:rPr>
      </w:pPr>
    </w:p>
    <w:p w:rsidR="00901C99" w:rsidRPr="00D72CC7" w:rsidRDefault="00901C99" w:rsidP="00055CCB">
      <w:pPr>
        <w:pStyle w:val="Heading8"/>
        <w:pageBreakBefore/>
        <w:numPr>
          <w:ilvl w:val="0"/>
          <w:numId w:val="0"/>
        </w:numPr>
        <w:spacing w:after="0"/>
        <w:rPr>
          <w:i w:val="0"/>
          <w:color w:val="000000"/>
          <w:lang w:val="ro-RO"/>
        </w:rPr>
      </w:pPr>
      <w:r>
        <w:rPr>
          <w:i w:val="0"/>
          <w:color w:val="000000"/>
          <w:sz w:val="22"/>
          <w:szCs w:val="22"/>
          <w:lang w:val="ro-RO"/>
        </w:rPr>
        <w:t xml:space="preserve">   </w:t>
      </w:r>
      <w:r w:rsidRPr="00D72CC7">
        <w:rPr>
          <w:i w:val="0"/>
          <w:color w:val="000000"/>
          <w:lang w:val="ro-RO"/>
        </w:rPr>
        <w:t>Operator economic</w:t>
      </w:r>
      <w:r w:rsidRPr="00D72CC7">
        <w:rPr>
          <w:color w:val="000000"/>
          <w:lang w:val="ro-RO"/>
        </w:rPr>
        <w:t xml:space="preserve">                                                                                    </w:t>
      </w:r>
      <w:r w:rsidRPr="00D72CC7">
        <w:rPr>
          <w:b/>
          <w:i w:val="0"/>
          <w:color w:val="000000"/>
          <w:lang w:val="ro-RO"/>
        </w:rPr>
        <w:t>Formular 17</w:t>
      </w:r>
      <w:r w:rsidRPr="00D72CC7">
        <w:rPr>
          <w:color w:val="000000"/>
          <w:lang w:val="ro-RO"/>
        </w:rPr>
        <w:t xml:space="preserve">                               </w:t>
      </w:r>
    </w:p>
    <w:p w:rsidR="00901C99" w:rsidRPr="00D72CC7" w:rsidRDefault="00901C99" w:rsidP="00055CCB">
      <w:pPr>
        <w:rPr>
          <w:color w:val="000000"/>
          <w:lang w:val="ro-RO"/>
        </w:rPr>
      </w:pPr>
      <w:r w:rsidRPr="00D72CC7">
        <w:rPr>
          <w:color w:val="000000"/>
          <w:lang w:val="ro-RO"/>
        </w:rPr>
        <w:t xml:space="preserve">    ........................</w:t>
      </w:r>
    </w:p>
    <w:p w:rsidR="00901C99" w:rsidRPr="00D72CC7" w:rsidRDefault="00901C99" w:rsidP="00055CCB">
      <w:pPr>
        <w:rPr>
          <w:color w:val="000000"/>
          <w:lang w:val="ro-RO"/>
        </w:rPr>
      </w:pPr>
      <w:r w:rsidRPr="00D72CC7">
        <w:rPr>
          <w:color w:val="000000"/>
          <w:lang w:val="ro-RO"/>
        </w:rPr>
        <w:t xml:space="preserve"> (denumirea/numele)</w:t>
      </w:r>
    </w:p>
    <w:p w:rsidR="00901C99" w:rsidRPr="00D72CC7" w:rsidRDefault="00901C99" w:rsidP="00055CCB">
      <w:pPr>
        <w:rPr>
          <w:color w:val="000000"/>
          <w:lang w:val="ro-RO"/>
        </w:rPr>
      </w:pPr>
    </w:p>
    <w:p w:rsidR="00901C99" w:rsidRPr="00D72CC7" w:rsidRDefault="00901C99" w:rsidP="00055CCB">
      <w:pPr>
        <w:rPr>
          <w:color w:val="000000"/>
          <w:lang w:val="ro-RO"/>
        </w:rPr>
      </w:pPr>
    </w:p>
    <w:p w:rsidR="00901C99" w:rsidRPr="00D72CC7" w:rsidRDefault="00901C99" w:rsidP="00055CCB">
      <w:pPr>
        <w:pStyle w:val="CaracterCaracter2CharCharCaracterCaracterCharCharCaracterCaracterCharCharCaracterCaracterCharCharCaracterCaracter"/>
        <w:jc w:val="center"/>
        <w:rPr>
          <w:rFonts w:ascii="Times New Roman" w:hAnsi="Times New Roman"/>
        </w:rPr>
      </w:pPr>
      <w:bookmarkStart w:id="3" w:name="_Toc190149492"/>
      <w:r w:rsidRPr="00D72CC7">
        <w:rPr>
          <w:rFonts w:ascii="Times New Roman" w:hAnsi="Times New Roman"/>
        </w:rPr>
        <w:t>LISTA</w:t>
      </w:r>
    </w:p>
    <w:p w:rsidR="00901C99" w:rsidRPr="00D72CC7" w:rsidRDefault="00901C99" w:rsidP="00055CCB">
      <w:pPr>
        <w:pStyle w:val="CaracterCaracter2CharCharCaracterCaracterCharCharCaracterCaracterCharCharCaracterCaracterCharCharCaracterCaracter"/>
        <w:jc w:val="center"/>
        <w:rPr>
          <w:rFonts w:ascii="Times New Roman" w:hAnsi="Times New Roman"/>
        </w:rPr>
      </w:pPr>
      <w:r w:rsidRPr="00D72CC7">
        <w:rPr>
          <w:rFonts w:ascii="Times New Roman" w:hAnsi="Times New Roman"/>
        </w:rPr>
        <w:t>CU PERSONAL MUNCITOR DE SPECIALITATE</w:t>
      </w:r>
      <w:bookmarkEnd w:id="3"/>
    </w:p>
    <w:p w:rsidR="00901C99" w:rsidRPr="00D72CC7" w:rsidRDefault="00901C99" w:rsidP="00055CCB">
      <w:pPr>
        <w:pStyle w:val="CaracterCaracter2CharCharCaracterCaracterCharCharCaracterCaracterCharCharCaracterCaracterCharCharCaracterCaracter"/>
        <w:rPr>
          <w:rFonts w:ascii="Times New Roman" w:hAnsi="Times New Roman"/>
        </w:rPr>
      </w:pPr>
    </w:p>
    <w:p w:rsidR="00901C99" w:rsidRPr="00D72CC7" w:rsidRDefault="00901C99" w:rsidP="00055CCB">
      <w:pPr>
        <w:jc w:val="both"/>
        <w:rPr>
          <w:lang w:val="es-ES"/>
        </w:rPr>
      </w:pPr>
    </w:p>
    <w:p w:rsidR="00901C99" w:rsidRPr="00D72CC7" w:rsidRDefault="00901C99" w:rsidP="00055CCB">
      <w:pPr>
        <w:jc w:val="both"/>
      </w:pPr>
      <w:r w:rsidRPr="00D72CC7">
        <w:rPr>
          <w:lang w:val="es-ES"/>
        </w:rPr>
        <w:tab/>
      </w:r>
      <w:r w:rsidRPr="00D72CC7">
        <w:t>Subsemnatul ________________________, reprezentant legal al .................................... (denumire operator economic) declar pe propria răspundere că pentru lucrarea</w:t>
      </w:r>
      <w:r w:rsidRPr="00D72CC7">
        <w:rPr>
          <w:bCs/>
        </w:rPr>
        <w:t>” _______________________________________________________”</w:t>
      </w:r>
      <w:r w:rsidRPr="00D72CC7">
        <w:t xml:space="preserve"> voi folosi următorul personal:</w:t>
      </w:r>
    </w:p>
    <w:p w:rsidR="00901C99" w:rsidRPr="00D72CC7" w:rsidRDefault="00901C99" w:rsidP="00055CCB">
      <w:pPr>
        <w:jc w:val="both"/>
      </w:pPr>
    </w:p>
    <w:p w:rsidR="00901C99" w:rsidRPr="00D72CC7" w:rsidRDefault="00901C99" w:rsidP="00055CCB">
      <w:pPr>
        <w:jc w:val="both"/>
      </w:pPr>
    </w:p>
    <w:tbl>
      <w:tblPr>
        <w:tblW w:w="8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2234"/>
        <w:gridCol w:w="3240"/>
        <w:gridCol w:w="1251"/>
        <w:gridCol w:w="1246"/>
      </w:tblGrid>
      <w:tr w:rsidR="00901C99" w:rsidRPr="00D72CC7" w:rsidTr="008833F5">
        <w:trPr>
          <w:cantSplit/>
        </w:trPr>
        <w:tc>
          <w:tcPr>
            <w:tcW w:w="646" w:type="dxa"/>
          </w:tcPr>
          <w:p w:rsidR="00901C99" w:rsidRPr="00D72CC7" w:rsidRDefault="00901C99" w:rsidP="008833F5">
            <w:pPr>
              <w:jc w:val="center"/>
            </w:pPr>
            <w:r w:rsidRPr="00D72CC7">
              <w:t>Nr. crt.</w:t>
            </w:r>
          </w:p>
        </w:tc>
        <w:tc>
          <w:tcPr>
            <w:tcW w:w="2234" w:type="dxa"/>
            <w:vAlign w:val="center"/>
          </w:tcPr>
          <w:p w:rsidR="00901C99" w:rsidRPr="00D72CC7" w:rsidRDefault="00901C99" w:rsidP="008833F5">
            <w:pPr>
              <w:jc w:val="center"/>
            </w:pPr>
            <w:r w:rsidRPr="00D72CC7">
              <w:t>Specialitate</w:t>
            </w:r>
          </w:p>
        </w:tc>
        <w:tc>
          <w:tcPr>
            <w:tcW w:w="3240" w:type="dxa"/>
            <w:vAlign w:val="center"/>
          </w:tcPr>
          <w:p w:rsidR="00901C99" w:rsidRPr="00D72CC7" w:rsidRDefault="00901C99" w:rsidP="008833F5">
            <w:pPr>
              <w:jc w:val="center"/>
            </w:pPr>
            <w:r w:rsidRPr="00D72CC7">
              <w:t>Numele şi prenumele</w:t>
            </w:r>
          </w:p>
        </w:tc>
        <w:tc>
          <w:tcPr>
            <w:tcW w:w="2497" w:type="dxa"/>
            <w:gridSpan w:val="2"/>
          </w:tcPr>
          <w:p w:rsidR="00901C99" w:rsidRPr="00D72CC7" w:rsidRDefault="00901C99" w:rsidP="008833F5">
            <w:pPr>
              <w:jc w:val="center"/>
            </w:pPr>
            <w:r w:rsidRPr="00D72CC7">
              <w:t>Angajat</w:t>
            </w:r>
          </w:p>
          <w:p w:rsidR="00901C99" w:rsidRPr="00D72CC7" w:rsidRDefault="00901C99" w:rsidP="008833F5">
            <w:pPr>
              <w:jc w:val="center"/>
            </w:pPr>
            <w:r w:rsidRPr="00D72CC7">
              <w:t>Permanent  temporar</w:t>
            </w:r>
          </w:p>
        </w:tc>
      </w:tr>
      <w:tr w:rsidR="00901C99" w:rsidRPr="00D72CC7" w:rsidTr="008833F5">
        <w:tc>
          <w:tcPr>
            <w:tcW w:w="646" w:type="dxa"/>
          </w:tcPr>
          <w:p w:rsidR="00901C99" w:rsidRPr="00D72CC7" w:rsidRDefault="00901C99" w:rsidP="008833F5">
            <w:pPr>
              <w:jc w:val="center"/>
            </w:pPr>
            <w:r w:rsidRPr="00D72CC7">
              <w:t>0</w:t>
            </w:r>
          </w:p>
        </w:tc>
        <w:tc>
          <w:tcPr>
            <w:tcW w:w="2234" w:type="dxa"/>
          </w:tcPr>
          <w:p w:rsidR="00901C99" w:rsidRPr="00D72CC7" w:rsidRDefault="00901C99" w:rsidP="008833F5">
            <w:pPr>
              <w:jc w:val="center"/>
            </w:pPr>
            <w:r w:rsidRPr="00D72CC7">
              <w:t>1</w:t>
            </w:r>
          </w:p>
        </w:tc>
        <w:tc>
          <w:tcPr>
            <w:tcW w:w="3240" w:type="dxa"/>
          </w:tcPr>
          <w:p w:rsidR="00901C99" w:rsidRPr="00D72CC7" w:rsidRDefault="00901C99" w:rsidP="008833F5">
            <w:pPr>
              <w:jc w:val="center"/>
            </w:pPr>
            <w:r w:rsidRPr="00D72CC7">
              <w:t>2</w:t>
            </w:r>
          </w:p>
        </w:tc>
        <w:tc>
          <w:tcPr>
            <w:tcW w:w="1251" w:type="dxa"/>
          </w:tcPr>
          <w:p w:rsidR="00901C99" w:rsidRPr="00D72CC7" w:rsidRDefault="00901C99" w:rsidP="008833F5">
            <w:pPr>
              <w:jc w:val="center"/>
            </w:pPr>
            <w:r w:rsidRPr="00D72CC7">
              <w:t>3</w:t>
            </w:r>
          </w:p>
        </w:tc>
        <w:tc>
          <w:tcPr>
            <w:tcW w:w="1246" w:type="dxa"/>
          </w:tcPr>
          <w:p w:rsidR="00901C99" w:rsidRPr="00D72CC7" w:rsidRDefault="00901C99" w:rsidP="008833F5">
            <w:pPr>
              <w:jc w:val="center"/>
            </w:pPr>
            <w:r w:rsidRPr="00D72CC7">
              <w:t>4</w:t>
            </w:r>
          </w:p>
        </w:tc>
      </w:tr>
      <w:tr w:rsidR="00901C99" w:rsidRPr="00D72CC7" w:rsidTr="008833F5">
        <w:trPr>
          <w:trHeight w:val="4709"/>
        </w:trPr>
        <w:tc>
          <w:tcPr>
            <w:tcW w:w="646" w:type="dxa"/>
          </w:tcPr>
          <w:p w:rsidR="00901C99" w:rsidRPr="00D72CC7" w:rsidRDefault="00901C99" w:rsidP="008833F5"/>
          <w:p w:rsidR="00901C99" w:rsidRPr="00D72CC7" w:rsidRDefault="00901C99" w:rsidP="008833F5">
            <w:r w:rsidRPr="00D72CC7">
              <w:t>1.</w:t>
            </w:r>
          </w:p>
          <w:p w:rsidR="00901C99" w:rsidRPr="00D72CC7" w:rsidRDefault="00901C99" w:rsidP="008833F5"/>
          <w:p w:rsidR="00901C99" w:rsidRPr="00D72CC7" w:rsidRDefault="00901C99" w:rsidP="008833F5">
            <w:r w:rsidRPr="00D72CC7">
              <w:t>2.</w:t>
            </w:r>
          </w:p>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r w:rsidRPr="00D72CC7">
              <w:t>….</w:t>
            </w:r>
          </w:p>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p w:rsidR="00901C99" w:rsidRPr="00D72CC7" w:rsidRDefault="00901C99" w:rsidP="008833F5"/>
        </w:tc>
        <w:tc>
          <w:tcPr>
            <w:tcW w:w="2234" w:type="dxa"/>
          </w:tcPr>
          <w:p w:rsidR="00901C99" w:rsidRPr="00D72CC7" w:rsidRDefault="00901C99" w:rsidP="008833F5"/>
          <w:p w:rsidR="00901C99" w:rsidRPr="00D72CC7" w:rsidRDefault="00901C99" w:rsidP="008833F5">
            <w:r w:rsidRPr="00D72CC7">
              <w:t>________________</w:t>
            </w:r>
          </w:p>
          <w:p w:rsidR="00901C99" w:rsidRPr="00D72CC7" w:rsidRDefault="00901C99" w:rsidP="008833F5"/>
          <w:p w:rsidR="00901C99" w:rsidRPr="00D72CC7" w:rsidRDefault="00901C99" w:rsidP="008833F5">
            <w:r w:rsidRPr="00D72CC7">
              <w:t>________________</w:t>
            </w:r>
          </w:p>
        </w:tc>
        <w:tc>
          <w:tcPr>
            <w:tcW w:w="3240" w:type="dxa"/>
          </w:tcPr>
          <w:p w:rsidR="00901C99" w:rsidRPr="00D72CC7" w:rsidRDefault="00901C99" w:rsidP="008833F5"/>
        </w:tc>
        <w:tc>
          <w:tcPr>
            <w:tcW w:w="1251" w:type="dxa"/>
          </w:tcPr>
          <w:p w:rsidR="00901C99" w:rsidRPr="00D72CC7" w:rsidRDefault="00901C99" w:rsidP="008833F5">
            <w:pPr>
              <w:jc w:val="center"/>
            </w:pPr>
          </w:p>
        </w:tc>
        <w:tc>
          <w:tcPr>
            <w:tcW w:w="1246" w:type="dxa"/>
          </w:tcPr>
          <w:p w:rsidR="00901C99" w:rsidRPr="00D72CC7" w:rsidRDefault="00901C99" w:rsidP="008833F5">
            <w:pPr>
              <w:jc w:val="both"/>
            </w:pPr>
          </w:p>
        </w:tc>
      </w:tr>
    </w:tbl>
    <w:p w:rsidR="00901C99" w:rsidRPr="00D72CC7" w:rsidRDefault="00901C99" w:rsidP="00055CCB">
      <w:pPr>
        <w:jc w:val="both"/>
      </w:pPr>
    </w:p>
    <w:p w:rsidR="00901C99" w:rsidRPr="00D72CC7" w:rsidRDefault="00901C99" w:rsidP="00055CCB">
      <w:pPr>
        <w:jc w:val="both"/>
      </w:pPr>
      <w:r w:rsidRPr="00D72CC7">
        <w:tab/>
      </w:r>
      <w:r w:rsidRPr="00D72CC7">
        <w:tab/>
      </w:r>
      <w:r w:rsidRPr="00D72CC7">
        <w:tab/>
      </w:r>
      <w:r w:rsidRPr="00D72CC7">
        <w:tab/>
      </w:r>
      <w:r w:rsidRPr="00D72CC7">
        <w:tab/>
      </w:r>
    </w:p>
    <w:p w:rsidR="00901C99" w:rsidRPr="00D72CC7" w:rsidRDefault="00901C99" w:rsidP="00055CCB">
      <w:pPr>
        <w:rPr>
          <w:i/>
          <w:iCs/>
        </w:rPr>
      </w:pPr>
      <w:r w:rsidRPr="00D72CC7">
        <w:tab/>
        <w:t>Data completării:</w:t>
      </w:r>
      <w:r w:rsidRPr="00D72CC7">
        <w:tab/>
      </w:r>
      <w:r w:rsidRPr="00D72CC7">
        <w:tab/>
      </w:r>
      <w:r w:rsidRPr="00D72CC7">
        <w:tab/>
      </w:r>
      <w:r w:rsidRPr="00D72CC7">
        <w:tab/>
      </w:r>
      <w:r w:rsidRPr="00D72CC7">
        <w:tab/>
      </w:r>
      <w:r w:rsidRPr="00D72CC7">
        <w:rPr>
          <w:i/>
          <w:iCs/>
        </w:rPr>
        <w:t>Operator economic,</w:t>
      </w:r>
    </w:p>
    <w:p w:rsidR="00901C99" w:rsidRPr="00D72CC7" w:rsidRDefault="00901C99" w:rsidP="00055CCB">
      <w:pPr>
        <w:rPr>
          <w:i/>
          <w:iCs/>
        </w:rPr>
      </w:pPr>
      <w:r w:rsidRPr="00D72CC7">
        <w:rPr>
          <w:i/>
          <w:iCs/>
        </w:rPr>
        <w:tab/>
      </w:r>
      <w:r w:rsidRPr="00D72CC7">
        <w:rPr>
          <w:i/>
          <w:iCs/>
        </w:rPr>
        <w:tab/>
      </w:r>
      <w:r w:rsidRPr="00D72CC7">
        <w:rPr>
          <w:i/>
          <w:iCs/>
        </w:rPr>
        <w:tab/>
      </w:r>
      <w:r w:rsidRPr="00D72CC7">
        <w:rPr>
          <w:i/>
          <w:iCs/>
        </w:rPr>
        <w:tab/>
      </w:r>
      <w:r w:rsidRPr="00D72CC7">
        <w:rPr>
          <w:i/>
          <w:iCs/>
        </w:rPr>
        <w:tab/>
      </w:r>
      <w:r w:rsidRPr="00D72CC7">
        <w:rPr>
          <w:i/>
          <w:iCs/>
        </w:rPr>
        <w:tab/>
      </w:r>
      <w:r w:rsidRPr="00D72CC7">
        <w:rPr>
          <w:i/>
          <w:iCs/>
        </w:rPr>
        <w:tab/>
        <w:t xml:space="preserve">  ………… ……………………….</w:t>
      </w:r>
    </w:p>
    <w:p w:rsidR="00901C99" w:rsidRPr="004A5839" w:rsidRDefault="00901C99" w:rsidP="00055CCB">
      <w:pPr>
        <w:rPr>
          <w:lang w:val="es-ES"/>
        </w:rPr>
      </w:pPr>
      <w:r w:rsidRPr="00D72CC7">
        <w:rPr>
          <w:i/>
          <w:iCs/>
        </w:rPr>
        <w:tab/>
      </w:r>
      <w:r w:rsidRPr="00D72CC7">
        <w:rPr>
          <w:i/>
          <w:iCs/>
        </w:rPr>
        <w:tab/>
      </w:r>
      <w:r w:rsidRPr="00D72CC7">
        <w:rPr>
          <w:i/>
          <w:iCs/>
        </w:rPr>
        <w:tab/>
      </w:r>
      <w:r w:rsidRPr="00D72CC7">
        <w:rPr>
          <w:i/>
          <w:iCs/>
        </w:rPr>
        <w:tab/>
      </w:r>
      <w:r w:rsidRPr="00D72CC7">
        <w:rPr>
          <w:i/>
          <w:iCs/>
        </w:rPr>
        <w:tab/>
      </w:r>
      <w:r w:rsidRPr="00D72CC7">
        <w:rPr>
          <w:i/>
          <w:iCs/>
        </w:rPr>
        <w:tab/>
      </w:r>
      <w:r w:rsidRPr="00D72CC7">
        <w:rPr>
          <w:i/>
          <w:iCs/>
        </w:rPr>
        <w:tab/>
        <w:t xml:space="preserve">    </w:t>
      </w:r>
      <w:r w:rsidRPr="004A5839">
        <w:rPr>
          <w:i/>
          <w:iCs/>
          <w:lang w:val="es-ES"/>
        </w:rPr>
        <w:t>(semnătura autorizată )</w:t>
      </w:r>
    </w:p>
    <w:p w:rsidR="00901C99" w:rsidRPr="004A5839" w:rsidRDefault="00901C99" w:rsidP="00055CCB">
      <w:pPr>
        <w:rPr>
          <w:lang w:val="es-ES"/>
        </w:rPr>
      </w:pPr>
    </w:p>
    <w:p w:rsidR="00901C99" w:rsidRPr="004A5839" w:rsidRDefault="00901C99" w:rsidP="00055CCB">
      <w:pPr>
        <w:rPr>
          <w:lang w:val="es-ES"/>
        </w:rPr>
      </w:pPr>
    </w:p>
    <w:p w:rsidR="00901C99" w:rsidRPr="004A5839" w:rsidRDefault="00901C99" w:rsidP="00055CCB">
      <w:pPr>
        <w:rPr>
          <w:lang w:val="es-ES"/>
        </w:rPr>
      </w:pPr>
    </w:p>
    <w:p w:rsidR="00901C99" w:rsidRPr="004A5839" w:rsidRDefault="00901C99" w:rsidP="00055CCB">
      <w:pPr>
        <w:rPr>
          <w:lang w:val="es-ES"/>
        </w:rPr>
      </w:pPr>
    </w:p>
    <w:p w:rsidR="00901C99" w:rsidRPr="004A5839" w:rsidRDefault="00901C99" w:rsidP="00055CCB">
      <w:pPr>
        <w:jc w:val="right"/>
        <w:rPr>
          <w:b/>
          <w:lang w:val="es-ES"/>
        </w:rPr>
      </w:pPr>
    </w:p>
    <w:p w:rsidR="00901C99" w:rsidRPr="004A5839" w:rsidRDefault="00901C99" w:rsidP="00055CCB">
      <w:pPr>
        <w:jc w:val="right"/>
        <w:rPr>
          <w:b/>
          <w:lang w:val="es-ES"/>
        </w:rPr>
      </w:pPr>
    </w:p>
    <w:p w:rsidR="00901C99" w:rsidRPr="005F0976" w:rsidRDefault="00901C99" w:rsidP="00055CCB">
      <w:pPr>
        <w:rPr>
          <w:lang w:val="ro-RO"/>
        </w:rPr>
      </w:pPr>
      <w:bookmarkStart w:id="4" w:name="_Toc190183235"/>
    </w:p>
    <w:p w:rsidR="00901C99" w:rsidRPr="005F0976" w:rsidRDefault="00901C99" w:rsidP="00055CCB">
      <w:pPr>
        <w:rPr>
          <w:lang w:val="ro-RO"/>
        </w:rPr>
      </w:pPr>
    </w:p>
    <w:p w:rsidR="00901C99" w:rsidRPr="005F0976" w:rsidRDefault="00901C99" w:rsidP="00055CCB">
      <w:pPr>
        <w:rPr>
          <w:lang w:val="ro-RO"/>
        </w:rPr>
      </w:pPr>
    </w:p>
    <w:p w:rsidR="00901C99" w:rsidRDefault="00901C99" w:rsidP="00055CCB">
      <w:pPr>
        <w:rPr>
          <w:lang w:val="ro-RO"/>
        </w:rPr>
        <w:sectPr w:rsidR="00901C99">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360" w:left="1418" w:header="720" w:footer="1304" w:gutter="0"/>
          <w:cols w:space="720"/>
          <w:docGrid w:linePitch="360"/>
        </w:sectPr>
      </w:pPr>
    </w:p>
    <w:p w:rsidR="00901C99" w:rsidRPr="005F0976" w:rsidRDefault="00901C99" w:rsidP="00055CCB">
      <w:pPr>
        <w:rPr>
          <w:lang w:val="ro-RO"/>
        </w:rPr>
      </w:pPr>
    </w:p>
    <w:p w:rsidR="00901C99" w:rsidRPr="005F0976" w:rsidRDefault="00901C99" w:rsidP="00055CCB">
      <w:pPr>
        <w:rPr>
          <w:lang w:val="ro-RO"/>
        </w:rPr>
      </w:pPr>
    </w:p>
    <w:p w:rsidR="00901C99" w:rsidRPr="005F0976" w:rsidRDefault="00901C99" w:rsidP="00055CCB">
      <w:pPr>
        <w:rPr>
          <w:lang w:val="ro-RO"/>
        </w:rPr>
      </w:pPr>
    </w:p>
    <w:p w:rsidR="00901C99" w:rsidRPr="005F0976" w:rsidRDefault="00901C99" w:rsidP="00055CCB">
      <w:pPr>
        <w:rPr>
          <w:lang w:val="ro-RO"/>
        </w:rPr>
      </w:pPr>
    </w:p>
    <w:p w:rsidR="00901C99" w:rsidRPr="00D72CC7" w:rsidRDefault="00901C99" w:rsidP="00055CCB">
      <w:pPr>
        <w:pStyle w:val="Heading8"/>
        <w:pageBreakBefore/>
        <w:numPr>
          <w:ilvl w:val="0"/>
          <w:numId w:val="0"/>
        </w:numPr>
        <w:spacing w:after="0"/>
        <w:rPr>
          <w:i w:val="0"/>
          <w:color w:val="000000"/>
          <w:lang w:val="ro-RO"/>
        </w:rPr>
      </w:pPr>
      <w:r w:rsidRPr="00D72CC7">
        <w:rPr>
          <w:i w:val="0"/>
          <w:color w:val="000000"/>
          <w:lang w:val="ro-RO"/>
        </w:rPr>
        <w:t>Operator economic</w:t>
      </w:r>
      <w:r w:rsidRPr="00D72CC7">
        <w:rPr>
          <w:color w:val="000000"/>
          <w:lang w:val="ro-RO"/>
        </w:rPr>
        <w:t xml:space="preserve">                                                                           </w:t>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Pr>
          <w:color w:val="000000"/>
          <w:lang w:val="ro-RO"/>
        </w:rPr>
        <w:tab/>
      </w:r>
      <w:r w:rsidRPr="00D72CC7">
        <w:rPr>
          <w:color w:val="000000"/>
          <w:lang w:val="ro-RO"/>
        </w:rPr>
        <w:t xml:space="preserve">         </w:t>
      </w:r>
      <w:r>
        <w:rPr>
          <w:b/>
          <w:i w:val="0"/>
          <w:color w:val="000000"/>
          <w:lang w:val="ro-RO"/>
        </w:rPr>
        <w:t>Formular 18</w:t>
      </w:r>
      <w:r w:rsidRPr="00D72CC7">
        <w:rPr>
          <w:color w:val="000000"/>
          <w:lang w:val="ro-RO"/>
        </w:rPr>
        <w:t xml:space="preserve">                              </w:t>
      </w:r>
    </w:p>
    <w:p w:rsidR="00901C99" w:rsidRPr="00D72CC7" w:rsidRDefault="00901C99" w:rsidP="00055CCB">
      <w:pPr>
        <w:rPr>
          <w:color w:val="000000"/>
          <w:lang w:val="ro-RO"/>
        </w:rPr>
      </w:pPr>
      <w:r w:rsidRPr="00D72CC7">
        <w:rPr>
          <w:color w:val="000000"/>
          <w:lang w:val="ro-RO"/>
        </w:rPr>
        <w:t xml:space="preserve">    ........................</w:t>
      </w:r>
    </w:p>
    <w:p w:rsidR="00901C99" w:rsidRPr="00D72CC7" w:rsidRDefault="00901C99" w:rsidP="00055CCB">
      <w:pPr>
        <w:rPr>
          <w:color w:val="000000"/>
          <w:lang w:val="ro-RO"/>
        </w:rPr>
      </w:pPr>
      <w:r w:rsidRPr="00D72CC7">
        <w:rPr>
          <w:color w:val="000000"/>
          <w:lang w:val="ro-RO"/>
        </w:rPr>
        <w:t xml:space="preserve"> (denumirea/numele)</w:t>
      </w:r>
    </w:p>
    <w:p w:rsidR="00901C99" w:rsidRPr="00D72CC7" w:rsidRDefault="00901C99" w:rsidP="00055CCB">
      <w:pPr>
        <w:rPr>
          <w:color w:val="000000"/>
          <w:lang w:val="ro-RO"/>
        </w:rPr>
      </w:pPr>
    </w:p>
    <w:p w:rsidR="00901C99" w:rsidRPr="005F0976" w:rsidRDefault="00901C99" w:rsidP="00055CCB">
      <w:pPr>
        <w:rPr>
          <w:lang w:val="ro-RO"/>
        </w:rPr>
      </w:pPr>
    </w:p>
    <w:p w:rsidR="00901C99" w:rsidRDefault="00901C99" w:rsidP="00055CCB">
      <w:pPr>
        <w:rPr>
          <w:lang w:val="ro-RO"/>
        </w:rPr>
      </w:pPr>
    </w:p>
    <w:p w:rsidR="00901C99" w:rsidRDefault="00901C99" w:rsidP="00055CCB">
      <w:pPr>
        <w:rPr>
          <w:lang w:val="ro-RO"/>
        </w:rPr>
      </w:pPr>
    </w:p>
    <w:p w:rsidR="00901C99" w:rsidRPr="006F3A98" w:rsidRDefault="00901C99" w:rsidP="00055CCB">
      <w:pPr>
        <w:jc w:val="center"/>
        <w:rPr>
          <w:b/>
          <w:bCs/>
          <w:lang w:val="es-ES"/>
        </w:rPr>
      </w:pPr>
      <w:r>
        <w:rPr>
          <w:lang w:val="ro-RO"/>
        </w:rPr>
        <w:tab/>
      </w:r>
      <w:r w:rsidRPr="006F3A98">
        <w:rPr>
          <w:b/>
          <w:bCs/>
          <w:lang w:val="es-ES"/>
        </w:rPr>
        <w:t xml:space="preserve">LISTA </w:t>
      </w:r>
    </w:p>
    <w:p w:rsidR="00901C99" w:rsidRPr="006F3A98" w:rsidRDefault="00901C99" w:rsidP="00055CCB">
      <w:pPr>
        <w:jc w:val="center"/>
        <w:rPr>
          <w:b/>
          <w:bCs/>
          <w:lang w:val="es-ES"/>
        </w:rPr>
      </w:pPr>
      <w:r w:rsidRPr="006F3A98">
        <w:rPr>
          <w:lang w:val="es-ES"/>
        </w:rPr>
        <w:t>privind consumurile cu transporturile</w:t>
      </w:r>
      <w:r w:rsidRPr="006F3A98">
        <w:rPr>
          <w:b/>
          <w:bCs/>
          <w:lang w:val="es-ES"/>
        </w:rPr>
        <w:t xml:space="preserve"> </w:t>
      </w:r>
    </w:p>
    <w:p w:rsidR="00901C99" w:rsidRPr="006F3A98" w:rsidRDefault="00901C99" w:rsidP="00055CCB">
      <w:pPr>
        <w:ind w:left="1440" w:firstLine="720"/>
        <w:rPr>
          <w:b/>
          <w:bCs/>
          <w:lang w:val="es-ES"/>
        </w:rPr>
      </w:pPr>
    </w:p>
    <w:tbl>
      <w:tblPr>
        <w:tblW w:w="142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800"/>
        <w:gridCol w:w="1262"/>
        <w:gridCol w:w="2216"/>
        <w:gridCol w:w="3002"/>
        <w:gridCol w:w="1260"/>
        <w:gridCol w:w="3960"/>
      </w:tblGrid>
      <w:tr w:rsidR="00901C99" w:rsidRPr="00437CAF" w:rsidTr="008833F5">
        <w:trPr>
          <w:trHeight w:val="877"/>
        </w:trPr>
        <w:tc>
          <w:tcPr>
            <w:tcW w:w="720" w:type="dxa"/>
            <w:vAlign w:val="center"/>
          </w:tcPr>
          <w:p w:rsidR="00901C99" w:rsidRPr="006F3A98" w:rsidRDefault="00901C99" w:rsidP="008833F5">
            <w:pPr>
              <w:jc w:val="center"/>
              <w:rPr>
                <w:lang w:val="es-ES"/>
              </w:rPr>
            </w:pPr>
            <w:r w:rsidRPr="006F3A98">
              <w:rPr>
                <w:lang w:val="es-ES"/>
              </w:rPr>
              <w:t>Nr crt</w:t>
            </w:r>
          </w:p>
        </w:tc>
        <w:tc>
          <w:tcPr>
            <w:tcW w:w="1800" w:type="dxa"/>
            <w:vAlign w:val="center"/>
          </w:tcPr>
          <w:p w:rsidR="00901C99" w:rsidRPr="006F3A98" w:rsidRDefault="00901C99" w:rsidP="008833F5">
            <w:pPr>
              <w:jc w:val="center"/>
              <w:rPr>
                <w:lang w:val="es-ES"/>
              </w:rPr>
            </w:pPr>
          </w:p>
          <w:p w:rsidR="00901C99" w:rsidRPr="006F3A98" w:rsidRDefault="00901C99" w:rsidP="008833F5">
            <w:pPr>
              <w:jc w:val="center"/>
              <w:rPr>
                <w:lang w:val="es-ES"/>
              </w:rPr>
            </w:pPr>
            <w:r w:rsidRPr="006F3A98">
              <w:rPr>
                <w:lang w:val="es-ES"/>
              </w:rPr>
              <w:t>Tipul de transport</w:t>
            </w:r>
          </w:p>
        </w:tc>
        <w:tc>
          <w:tcPr>
            <w:tcW w:w="6480" w:type="dxa"/>
            <w:gridSpan w:val="3"/>
          </w:tcPr>
          <w:p w:rsidR="00901C99" w:rsidRPr="006F3A98" w:rsidRDefault="00901C99" w:rsidP="008833F5">
            <w:pPr>
              <w:jc w:val="center"/>
              <w:rPr>
                <w:lang w:val="es-ES"/>
              </w:rPr>
            </w:pPr>
          </w:p>
          <w:p w:rsidR="00901C99" w:rsidRPr="006F3A98" w:rsidRDefault="00901C99" w:rsidP="008833F5">
            <w:pPr>
              <w:ind w:left="135"/>
              <w:jc w:val="center"/>
              <w:rPr>
                <w:lang w:val="es-ES"/>
              </w:rPr>
            </w:pPr>
            <w:r w:rsidRPr="006F3A98">
              <w:rPr>
                <w:lang w:val="es-ES"/>
              </w:rPr>
              <w:t>Elementele rezultate din analiza lucrărilor ce urmează sa fie executate</w:t>
            </w:r>
          </w:p>
          <w:p w:rsidR="00901C99" w:rsidRPr="006F3A98" w:rsidRDefault="00901C99" w:rsidP="008833F5">
            <w:pPr>
              <w:ind w:left="135"/>
              <w:rPr>
                <w:lang w:val="es-ES"/>
              </w:rPr>
            </w:pPr>
            <w:r w:rsidRPr="006F3A98">
              <w:rPr>
                <w:lang w:val="es-ES"/>
              </w:rPr>
              <w:t>___________________________________________________</w:t>
            </w:r>
          </w:p>
          <w:p w:rsidR="00901C99" w:rsidRPr="006F3A98" w:rsidRDefault="00901C99" w:rsidP="008833F5">
            <w:pPr>
              <w:ind w:left="135"/>
              <w:rPr>
                <w:lang w:val="es-ES"/>
              </w:rPr>
            </w:pPr>
            <w:r w:rsidRPr="006F3A98">
              <w:rPr>
                <w:lang w:val="es-ES"/>
              </w:rPr>
              <w:t xml:space="preserve">  Tone         km         ore de</w:t>
            </w:r>
          </w:p>
          <w:p w:rsidR="00901C99" w:rsidRPr="006F3A98" w:rsidRDefault="00901C99" w:rsidP="008833F5">
            <w:pPr>
              <w:ind w:left="135"/>
              <w:rPr>
                <w:lang w:val="es-ES"/>
              </w:rPr>
            </w:pPr>
            <w:r w:rsidRPr="006F3A98">
              <w:rPr>
                <w:lang w:val="es-ES"/>
              </w:rPr>
              <w:t>transportate       parcurşi       funcţionare</w:t>
            </w:r>
          </w:p>
        </w:tc>
        <w:tc>
          <w:tcPr>
            <w:tcW w:w="1260" w:type="dxa"/>
            <w:vAlign w:val="center"/>
          </w:tcPr>
          <w:p w:rsidR="00901C99" w:rsidRPr="00582BDC" w:rsidRDefault="00901C99" w:rsidP="008833F5">
            <w:pPr>
              <w:jc w:val="center"/>
              <w:rPr>
                <w:lang w:val="pt-BR"/>
              </w:rPr>
            </w:pPr>
            <w:r w:rsidRPr="00582BDC">
              <w:rPr>
                <w:lang w:val="pt-BR"/>
              </w:rPr>
              <w:t>Tariful</w:t>
            </w:r>
          </w:p>
          <w:p w:rsidR="00901C99" w:rsidRPr="00582BDC" w:rsidRDefault="00901C99" w:rsidP="008833F5">
            <w:pPr>
              <w:jc w:val="center"/>
              <w:rPr>
                <w:lang w:val="pt-BR"/>
              </w:rPr>
            </w:pPr>
            <w:r w:rsidRPr="00582BDC">
              <w:rPr>
                <w:lang w:val="pt-BR"/>
              </w:rPr>
              <w:t>unitar</w:t>
            </w:r>
          </w:p>
          <w:p w:rsidR="00901C99" w:rsidRPr="00582BDC" w:rsidRDefault="00901C99" w:rsidP="008833F5">
            <w:pPr>
              <w:jc w:val="center"/>
              <w:rPr>
                <w:lang w:val="pt-BR"/>
              </w:rPr>
            </w:pPr>
            <w:r w:rsidRPr="00582BDC">
              <w:rPr>
                <w:lang w:val="pt-BR"/>
              </w:rPr>
              <w:t>lei/t x km</w:t>
            </w:r>
          </w:p>
        </w:tc>
        <w:tc>
          <w:tcPr>
            <w:tcW w:w="3960" w:type="dxa"/>
          </w:tcPr>
          <w:p w:rsidR="00901C99" w:rsidRPr="002378F4" w:rsidRDefault="00901C99" w:rsidP="008833F5">
            <w:pPr>
              <w:rPr>
                <w:lang w:val="pt-BR"/>
              </w:rPr>
            </w:pPr>
          </w:p>
          <w:p w:rsidR="00901C99" w:rsidRPr="002378F4" w:rsidRDefault="00901C99" w:rsidP="008833F5">
            <w:pPr>
              <w:ind w:right="-52"/>
              <w:jc w:val="center"/>
              <w:rPr>
                <w:lang w:val="pt-BR"/>
              </w:rPr>
            </w:pPr>
            <w:r w:rsidRPr="002378F4">
              <w:rPr>
                <w:lang w:val="pt-BR"/>
              </w:rPr>
              <w:t>Valoarea (exclusiv T.V.A.)</w:t>
            </w:r>
          </w:p>
          <w:p w:rsidR="00901C99" w:rsidRPr="002378F4" w:rsidRDefault="00901C99" w:rsidP="008833F5">
            <w:pPr>
              <w:jc w:val="center"/>
              <w:rPr>
                <w:lang w:val="pt-BR"/>
              </w:rPr>
            </w:pPr>
            <w:r w:rsidRPr="002378F4">
              <w:rPr>
                <w:lang w:val="pt-BR"/>
              </w:rPr>
              <w:t>lei</w:t>
            </w:r>
          </w:p>
          <w:p w:rsidR="00901C99" w:rsidRPr="002378F4" w:rsidRDefault="00901C99" w:rsidP="008833F5">
            <w:pPr>
              <w:rPr>
                <w:lang w:val="pt-BR"/>
              </w:rPr>
            </w:pPr>
          </w:p>
        </w:tc>
      </w:tr>
      <w:tr w:rsidR="00901C99" w:rsidRPr="002378F4" w:rsidTr="008833F5">
        <w:trPr>
          <w:trHeight w:val="277"/>
        </w:trPr>
        <w:tc>
          <w:tcPr>
            <w:tcW w:w="720" w:type="dxa"/>
          </w:tcPr>
          <w:p w:rsidR="00901C99" w:rsidRPr="002378F4" w:rsidRDefault="00901C99" w:rsidP="008833F5">
            <w:pPr>
              <w:jc w:val="center"/>
            </w:pPr>
            <w:r w:rsidRPr="002378F4">
              <w:t>0</w:t>
            </w:r>
          </w:p>
        </w:tc>
        <w:tc>
          <w:tcPr>
            <w:tcW w:w="1800" w:type="dxa"/>
          </w:tcPr>
          <w:p w:rsidR="00901C99" w:rsidRPr="002378F4" w:rsidRDefault="00901C99" w:rsidP="008833F5">
            <w:pPr>
              <w:jc w:val="center"/>
            </w:pPr>
            <w:r w:rsidRPr="002378F4">
              <w:t>1</w:t>
            </w:r>
          </w:p>
        </w:tc>
        <w:tc>
          <w:tcPr>
            <w:tcW w:w="1262" w:type="dxa"/>
          </w:tcPr>
          <w:p w:rsidR="00901C99" w:rsidRPr="002378F4" w:rsidRDefault="00901C99" w:rsidP="008833F5">
            <w:pPr>
              <w:jc w:val="center"/>
            </w:pPr>
            <w:r w:rsidRPr="002378F4">
              <w:t>2</w:t>
            </w:r>
          </w:p>
        </w:tc>
        <w:tc>
          <w:tcPr>
            <w:tcW w:w="2216" w:type="dxa"/>
          </w:tcPr>
          <w:p w:rsidR="00901C99" w:rsidRPr="002378F4" w:rsidRDefault="00901C99" w:rsidP="008833F5">
            <w:pPr>
              <w:jc w:val="center"/>
            </w:pPr>
            <w:r w:rsidRPr="002378F4">
              <w:t>3</w:t>
            </w:r>
          </w:p>
        </w:tc>
        <w:tc>
          <w:tcPr>
            <w:tcW w:w="3002" w:type="dxa"/>
          </w:tcPr>
          <w:p w:rsidR="00901C99" w:rsidRPr="002378F4" w:rsidRDefault="00901C99" w:rsidP="008833F5">
            <w:pPr>
              <w:jc w:val="center"/>
            </w:pPr>
            <w:r w:rsidRPr="002378F4">
              <w:t>4</w:t>
            </w:r>
          </w:p>
        </w:tc>
        <w:tc>
          <w:tcPr>
            <w:tcW w:w="1260" w:type="dxa"/>
          </w:tcPr>
          <w:p w:rsidR="00901C99" w:rsidRPr="002378F4" w:rsidRDefault="00901C99" w:rsidP="008833F5">
            <w:pPr>
              <w:jc w:val="center"/>
            </w:pPr>
            <w:r w:rsidRPr="002378F4">
              <w:t>5</w:t>
            </w:r>
          </w:p>
        </w:tc>
        <w:tc>
          <w:tcPr>
            <w:tcW w:w="3960" w:type="dxa"/>
          </w:tcPr>
          <w:p w:rsidR="00901C99" w:rsidRPr="002378F4" w:rsidRDefault="00901C99" w:rsidP="008833F5">
            <w:pPr>
              <w:jc w:val="center"/>
            </w:pPr>
            <w:r w:rsidRPr="002378F4">
              <w:t>6</w:t>
            </w:r>
          </w:p>
        </w:tc>
      </w:tr>
      <w:tr w:rsidR="00901C99" w:rsidRPr="00DC3441" w:rsidTr="008833F5">
        <w:trPr>
          <w:trHeight w:val="3384"/>
        </w:trPr>
        <w:tc>
          <w:tcPr>
            <w:tcW w:w="720" w:type="dxa"/>
          </w:tcPr>
          <w:p w:rsidR="00901C99" w:rsidRPr="002378F4" w:rsidRDefault="00901C99" w:rsidP="008833F5">
            <w:r w:rsidRPr="002378F4">
              <w:t>1.</w:t>
            </w:r>
          </w:p>
          <w:p w:rsidR="00901C99" w:rsidRPr="002378F4" w:rsidRDefault="00901C99" w:rsidP="008833F5"/>
          <w:p w:rsidR="00901C99" w:rsidRPr="002378F4" w:rsidRDefault="00901C99" w:rsidP="008833F5"/>
          <w:p w:rsidR="00901C99" w:rsidRPr="002378F4" w:rsidRDefault="00901C99" w:rsidP="008833F5"/>
          <w:p w:rsidR="00901C99" w:rsidRPr="002378F4" w:rsidRDefault="00901C99" w:rsidP="008833F5"/>
          <w:p w:rsidR="00901C99" w:rsidRPr="002378F4" w:rsidRDefault="00901C99" w:rsidP="008833F5">
            <w:r w:rsidRPr="002378F4">
              <w:t>2.</w:t>
            </w:r>
          </w:p>
          <w:p w:rsidR="00901C99" w:rsidRPr="002378F4" w:rsidRDefault="00901C99" w:rsidP="008833F5"/>
          <w:p w:rsidR="00901C99" w:rsidRPr="002378F4" w:rsidRDefault="00901C99" w:rsidP="008833F5"/>
          <w:p w:rsidR="00901C99" w:rsidRPr="002378F4" w:rsidRDefault="00901C99" w:rsidP="008833F5">
            <w:r w:rsidRPr="002378F4">
              <w:t>3.</w:t>
            </w:r>
          </w:p>
          <w:p w:rsidR="00901C99" w:rsidRPr="002378F4" w:rsidRDefault="00901C99" w:rsidP="008833F5"/>
        </w:tc>
        <w:tc>
          <w:tcPr>
            <w:tcW w:w="13500" w:type="dxa"/>
            <w:gridSpan w:val="6"/>
          </w:tcPr>
          <w:p w:rsidR="00901C99" w:rsidRPr="002378F4" w:rsidRDefault="00901C99" w:rsidP="008833F5">
            <w:r w:rsidRPr="002378F4">
              <w:t xml:space="preserve">Transport auto(total), </w:t>
            </w:r>
          </w:p>
          <w:p w:rsidR="00901C99" w:rsidRPr="002378F4" w:rsidRDefault="00901C99" w:rsidP="008833F5">
            <w:r w:rsidRPr="002378F4">
              <w:t>din care, pe categorii:</w:t>
            </w:r>
          </w:p>
          <w:p w:rsidR="00901C99" w:rsidRPr="002378F4" w:rsidRDefault="00901C99" w:rsidP="008833F5">
            <w:r w:rsidRPr="002378F4">
              <w:t>1.1. …………….</w:t>
            </w:r>
          </w:p>
          <w:p w:rsidR="00901C99" w:rsidRPr="002378F4" w:rsidRDefault="00901C99" w:rsidP="008833F5">
            <w:r w:rsidRPr="002378F4">
              <w:t>1.2. ……………...</w:t>
            </w:r>
          </w:p>
          <w:p w:rsidR="00901C99" w:rsidRPr="002378F4" w:rsidRDefault="00901C99" w:rsidP="008833F5">
            <w:pPr>
              <w:pStyle w:val="BodyText"/>
            </w:pPr>
            <w:r w:rsidRPr="002378F4">
              <w:t xml:space="preserve">Transport pe cale </w:t>
            </w:r>
          </w:p>
          <w:p w:rsidR="00901C99" w:rsidRPr="002378F4" w:rsidRDefault="00901C99" w:rsidP="008833F5">
            <w:pPr>
              <w:pStyle w:val="BodyText"/>
            </w:pPr>
            <w:r w:rsidRPr="002378F4">
              <w:t xml:space="preserve">ferată(total), din care, </w:t>
            </w:r>
          </w:p>
          <w:p w:rsidR="00901C99" w:rsidRPr="002378F4" w:rsidRDefault="00901C99" w:rsidP="008833F5">
            <w:pPr>
              <w:pStyle w:val="BodyText"/>
            </w:pPr>
            <w:r w:rsidRPr="002378F4">
              <w:t>pe categorii:</w:t>
            </w:r>
          </w:p>
          <w:p w:rsidR="00901C99" w:rsidRPr="006F3A98" w:rsidRDefault="00901C99" w:rsidP="008833F5">
            <w:pPr>
              <w:rPr>
                <w:lang w:val="es-ES"/>
              </w:rPr>
            </w:pPr>
            <w:r w:rsidRPr="006F3A98">
              <w:rPr>
                <w:lang w:val="es-ES"/>
              </w:rPr>
              <w:t>2.1. …………….</w:t>
            </w:r>
          </w:p>
          <w:p w:rsidR="00901C99" w:rsidRPr="006F3A98" w:rsidRDefault="00901C99" w:rsidP="008833F5">
            <w:pPr>
              <w:rPr>
                <w:lang w:val="es-ES"/>
              </w:rPr>
            </w:pPr>
            <w:r w:rsidRPr="006F3A98">
              <w:rPr>
                <w:lang w:val="es-ES"/>
              </w:rPr>
              <w:t>2.2. ……………...</w:t>
            </w:r>
          </w:p>
          <w:p w:rsidR="00901C99" w:rsidRPr="006F3A98" w:rsidRDefault="00901C99" w:rsidP="008833F5">
            <w:pPr>
              <w:rPr>
                <w:lang w:val="es-ES"/>
              </w:rPr>
            </w:pPr>
            <w:r w:rsidRPr="006F3A98">
              <w:rPr>
                <w:lang w:val="es-ES"/>
              </w:rPr>
              <w:t>.</w:t>
            </w:r>
          </w:p>
          <w:p w:rsidR="00901C99" w:rsidRPr="002378F4" w:rsidRDefault="00901C99" w:rsidP="008833F5">
            <w:pPr>
              <w:pStyle w:val="BodyText"/>
            </w:pPr>
            <w:r w:rsidRPr="002378F4">
              <w:t>Alte transporturi</w:t>
            </w:r>
          </w:p>
          <w:p w:rsidR="00901C99" w:rsidRPr="006F3A98" w:rsidRDefault="00901C99" w:rsidP="008833F5">
            <w:pPr>
              <w:rPr>
                <w:lang w:val="es-ES"/>
              </w:rPr>
            </w:pPr>
            <w:r w:rsidRPr="006F3A98">
              <w:rPr>
                <w:lang w:val="es-ES"/>
              </w:rPr>
              <w:t>(total)</w:t>
            </w:r>
          </w:p>
        </w:tc>
      </w:tr>
      <w:tr w:rsidR="00901C99" w:rsidRPr="002378F4" w:rsidTr="008833F5">
        <w:trPr>
          <w:trHeight w:val="549"/>
        </w:trPr>
        <w:tc>
          <w:tcPr>
            <w:tcW w:w="9000" w:type="dxa"/>
            <w:gridSpan w:val="5"/>
          </w:tcPr>
          <w:p w:rsidR="00901C99" w:rsidRPr="002378F4" w:rsidRDefault="00901C99" w:rsidP="008833F5">
            <w:r w:rsidRPr="006F3A98">
              <w:rPr>
                <w:lang w:val="es-ES"/>
              </w:rPr>
              <w:t xml:space="preserve">   </w:t>
            </w:r>
            <w:r w:rsidRPr="002378F4">
              <w:t xml:space="preserve">TOTAL </w:t>
            </w:r>
            <w:r w:rsidRPr="002378F4">
              <w:rPr>
                <w:position w:val="-14"/>
              </w:rPr>
              <w:object w:dxaOrig="4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1.75pt;height:20.25pt" o:ole="">
                  <v:imagedata r:id="rId27" o:title=""/>
                </v:shape>
                <o:OLEObject Type="Embed" ProgID="Equation.3" ShapeID="_x0000_i1055" DrawAspect="Content" ObjectID="_1401266633" r:id="rId28"/>
              </w:object>
            </w:r>
            <w:r w:rsidRPr="002378F4">
              <w:t xml:space="preserve">                 </w:t>
            </w:r>
          </w:p>
          <w:p w:rsidR="00901C99" w:rsidRPr="002378F4" w:rsidRDefault="00901C99" w:rsidP="008833F5">
            <w:r w:rsidRPr="002378F4">
              <w:t xml:space="preserve">                              </w:t>
            </w:r>
          </w:p>
        </w:tc>
        <w:tc>
          <w:tcPr>
            <w:tcW w:w="5220" w:type="dxa"/>
            <w:gridSpan w:val="2"/>
          </w:tcPr>
          <w:p w:rsidR="00901C99" w:rsidRPr="002378F4" w:rsidRDefault="00901C99" w:rsidP="008833F5">
            <w:r w:rsidRPr="002378F4">
              <w:t xml:space="preserve">    lei …………….                                  </w:t>
            </w:r>
          </w:p>
          <w:p w:rsidR="00901C99" w:rsidRPr="002378F4" w:rsidRDefault="00901C99" w:rsidP="008833F5">
            <w:r w:rsidRPr="002378F4">
              <w:t xml:space="preserve">    _____________                            </w:t>
            </w:r>
          </w:p>
          <w:p w:rsidR="00901C99" w:rsidRPr="002378F4" w:rsidRDefault="00901C99" w:rsidP="008833F5">
            <w:r w:rsidRPr="002378F4">
              <w:t xml:space="preserve">    euro …………</w:t>
            </w:r>
          </w:p>
        </w:tc>
      </w:tr>
    </w:tbl>
    <w:p w:rsidR="00901C99" w:rsidRDefault="00901C99" w:rsidP="00055CCB">
      <w:pPr>
        <w:ind w:left="5760" w:firstLine="720"/>
        <w:rPr>
          <w:i/>
          <w:iCs/>
        </w:rPr>
      </w:pPr>
      <w:r w:rsidRPr="00C755A0">
        <w:rPr>
          <w:i/>
          <w:iCs/>
        </w:rPr>
        <w:t>Operator economic,</w:t>
      </w:r>
    </w:p>
    <w:p w:rsidR="00901C99" w:rsidRDefault="00901C99" w:rsidP="00055CCB">
      <w:pPr>
        <w:jc w:val="center"/>
        <w:rPr>
          <w:i/>
          <w:iCs/>
        </w:rPr>
      </w:pPr>
      <w:r w:rsidRPr="00C755A0">
        <w:rPr>
          <w:i/>
          <w:iCs/>
        </w:rPr>
        <w:t>(semnătura autorizată )</w:t>
      </w: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jc w:val="center"/>
        <w:rPr>
          <w:i/>
          <w:iCs/>
        </w:rPr>
      </w:pPr>
    </w:p>
    <w:p w:rsidR="00901C99" w:rsidRDefault="00901C99" w:rsidP="00055CCB">
      <w:pPr>
        <w:pStyle w:val="Heading1"/>
        <w:numPr>
          <w:ilvl w:val="0"/>
          <w:numId w:val="0"/>
        </w:numPr>
        <w:rPr>
          <w:rFonts w:ascii="Times New Roman" w:hAnsi="Times New Roman" w:cs="Times New Roman"/>
        </w:rPr>
      </w:pPr>
      <w:bookmarkStart w:id="5" w:name="_Toc190183224"/>
      <w:bookmarkStart w:id="6" w:name="_Toc239572983"/>
    </w:p>
    <w:p w:rsidR="00901C99" w:rsidRDefault="00901C99" w:rsidP="00055CCB">
      <w:pPr>
        <w:pStyle w:val="Heading1"/>
        <w:numPr>
          <w:ilvl w:val="0"/>
          <w:numId w:val="0"/>
        </w:numPr>
        <w:rPr>
          <w:rFonts w:ascii="Times New Roman" w:hAnsi="Times New Roman" w:cs="Times New Roman"/>
        </w:rPr>
      </w:pPr>
    </w:p>
    <w:p w:rsidR="00901C99" w:rsidRDefault="00901C99" w:rsidP="00055CCB">
      <w:pPr>
        <w:pStyle w:val="Heading1"/>
        <w:numPr>
          <w:ilvl w:val="0"/>
          <w:numId w:val="0"/>
        </w:numPr>
        <w:rPr>
          <w:rFonts w:ascii="Times New Roman" w:hAnsi="Times New Roman" w:cs="Times New Roman"/>
        </w:rPr>
      </w:pPr>
    </w:p>
    <w:p w:rsidR="00901C99" w:rsidRDefault="00901C99" w:rsidP="00055CCB">
      <w:pPr>
        <w:pStyle w:val="Heading1"/>
        <w:numPr>
          <w:ilvl w:val="0"/>
          <w:numId w:val="0"/>
        </w:numPr>
        <w:rPr>
          <w:rFonts w:ascii="Times New Roman" w:hAnsi="Times New Roman" w:cs="Times New Roman"/>
        </w:rPr>
      </w:pPr>
    </w:p>
    <w:p w:rsidR="00901C99" w:rsidRDefault="00901C99" w:rsidP="00055CCB">
      <w:pPr>
        <w:pStyle w:val="Heading1"/>
        <w:numPr>
          <w:ilvl w:val="0"/>
          <w:numId w:val="0"/>
        </w:numPr>
        <w:rPr>
          <w:rFonts w:ascii="Times New Roman" w:hAnsi="Times New Roman" w:cs="Times New Roman"/>
        </w:rPr>
      </w:pPr>
    </w:p>
    <w:bookmarkEnd w:id="5"/>
    <w:bookmarkEnd w:id="6"/>
    <w:p w:rsidR="00901C99" w:rsidRPr="00C755A0" w:rsidRDefault="00901C99" w:rsidP="00055CCB">
      <w:pPr>
        <w:pStyle w:val="Heading1"/>
        <w:numPr>
          <w:ilvl w:val="0"/>
          <w:numId w:val="0"/>
        </w:numPr>
        <w:rPr>
          <w:rFonts w:ascii="Times New Roman" w:hAnsi="Times New Roman" w:cs="Times New Roman"/>
          <w:lang w:val="pt-BR"/>
        </w:rPr>
      </w:pPr>
    </w:p>
    <w:p w:rsidR="00901C99" w:rsidRPr="00C755A0" w:rsidRDefault="00901C99" w:rsidP="00055CCB">
      <w:pPr>
        <w:rPr>
          <w:b/>
          <w:bCs/>
          <w:lang w:val="pt-BR"/>
        </w:rPr>
      </w:pPr>
    </w:p>
    <w:p w:rsidR="00901C99" w:rsidRPr="00C755A0" w:rsidRDefault="00901C99" w:rsidP="00055CCB">
      <w:pPr>
        <w:rPr>
          <w:bCs/>
          <w:lang w:val="pt-BR"/>
        </w:rPr>
      </w:pPr>
    </w:p>
    <w:p w:rsidR="00901C99" w:rsidRDefault="00901C99" w:rsidP="00055CCB">
      <w:pPr>
        <w:rPr>
          <w:bCs/>
          <w:lang w:val="pt-BR"/>
        </w:rPr>
      </w:pPr>
      <w:r>
        <w:rPr>
          <w:bCs/>
          <w:lang w:val="pt-BR"/>
        </w:rPr>
        <w:t xml:space="preserve">Operator economic                                                                                                                                               </w:t>
      </w:r>
      <w:r w:rsidRPr="006F3A98">
        <w:rPr>
          <w:b/>
          <w:bCs/>
          <w:lang w:val="pt-BR"/>
        </w:rPr>
        <w:t>Formular 19</w:t>
      </w:r>
    </w:p>
    <w:p w:rsidR="00901C99" w:rsidRPr="00C755A0" w:rsidRDefault="00901C99" w:rsidP="00055CCB">
      <w:pPr>
        <w:rPr>
          <w:bCs/>
          <w:lang w:val="pt-BR"/>
        </w:rPr>
      </w:pPr>
      <w:r>
        <w:rPr>
          <w:bCs/>
          <w:lang w:val="pt-BR"/>
        </w:rPr>
        <w:t>(denumirea/numele)</w:t>
      </w:r>
    </w:p>
    <w:p w:rsidR="00901C99" w:rsidRPr="000B7762" w:rsidRDefault="00901C99" w:rsidP="00055CCB">
      <w:pPr>
        <w:jc w:val="center"/>
        <w:rPr>
          <w:b/>
          <w:bCs/>
          <w:lang w:val="fr-FR"/>
        </w:rPr>
      </w:pPr>
      <w:r w:rsidRPr="000B7762">
        <w:rPr>
          <w:b/>
          <w:bCs/>
          <w:lang w:val="fr-FR"/>
        </w:rPr>
        <w:t>LISTĂ</w:t>
      </w:r>
    </w:p>
    <w:p w:rsidR="00901C99" w:rsidRPr="000B7762" w:rsidRDefault="00901C99" w:rsidP="00055CCB">
      <w:pPr>
        <w:jc w:val="center"/>
        <w:rPr>
          <w:b/>
          <w:bCs/>
          <w:lang w:val="fr-FR"/>
        </w:rPr>
      </w:pPr>
      <w:r w:rsidRPr="000B7762">
        <w:rPr>
          <w:b/>
          <w:bCs/>
          <w:lang w:val="fr-FR"/>
        </w:rPr>
        <w:t xml:space="preserve">privind consumurile cu mâna de lucru </w:t>
      </w:r>
    </w:p>
    <w:p w:rsidR="00901C99" w:rsidRPr="000B7762" w:rsidRDefault="00901C99" w:rsidP="00055CCB">
      <w:pPr>
        <w:rPr>
          <w:lang w:val="fr-FR"/>
        </w:rPr>
      </w:pPr>
    </w:p>
    <w:tbl>
      <w:tblPr>
        <w:tblW w:w="11896"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0"/>
        <w:gridCol w:w="1896"/>
        <w:gridCol w:w="1676"/>
        <w:gridCol w:w="2020"/>
        <w:gridCol w:w="5774"/>
      </w:tblGrid>
      <w:tr w:rsidR="00901C99" w:rsidRPr="00C755A0" w:rsidTr="008833F5">
        <w:trPr>
          <w:trHeight w:val="877"/>
        </w:trPr>
        <w:tc>
          <w:tcPr>
            <w:tcW w:w="530" w:type="dxa"/>
            <w:vAlign w:val="center"/>
          </w:tcPr>
          <w:p w:rsidR="00901C99" w:rsidRPr="00C755A0" w:rsidRDefault="00901C99" w:rsidP="008833F5">
            <w:pPr>
              <w:jc w:val="center"/>
            </w:pPr>
            <w:r w:rsidRPr="00C755A0">
              <w:t>Nr. crt.</w:t>
            </w:r>
          </w:p>
        </w:tc>
        <w:tc>
          <w:tcPr>
            <w:tcW w:w="1896" w:type="dxa"/>
            <w:vAlign w:val="center"/>
          </w:tcPr>
          <w:p w:rsidR="00901C99" w:rsidRPr="00C755A0" w:rsidRDefault="00901C99" w:rsidP="008833F5">
            <w:pPr>
              <w:jc w:val="center"/>
            </w:pPr>
          </w:p>
          <w:p w:rsidR="00901C99" w:rsidRPr="00C755A0" w:rsidRDefault="00901C99" w:rsidP="008833F5">
            <w:pPr>
              <w:jc w:val="center"/>
            </w:pPr>
            <w:r w:rsidRPr="00C755A0">
              <w:t>Denumirea meseriei</w:t>
            </w:r>
          </w:p>
        </w:tc>
        <w:tc>
          <w:tcPr>
            <w:tcW w:w="1676" w:type="dxa"/>
            <w:vAlign w:val="center"/>
          </w:tcPr>
          <w:p w:rsidR="00901C99" w:rsidRPr="00C755A0" w:rsidRDefault="00901C99" w:rsidP="008833F5">
            <w:pPr>
              <w:jc w:val="center"/>
              <w:rPr>
                <w:lang w:val="it-IT"/>
              </w:rPr>
            </w:pPr>
          </w:p>
          <w:p w:rsidR="00901C99" w:rsidRPr="00C755A0" w:rsidRDefault="00901C99" w:rsidP="008833F5">
            <w:pPr>
              <w:jc w:val="center"/>
              <w:rPr>
                <w:lang w:val="it-IT"/>
              </w:rPr>
            </w:pPr>
            <w:r w:rsidRPr="00C755A0">
              <w:rPr>
                <w:lang w:val="it-IT"/>
              </w:rPr>
              <w:t>Consumurile</w:t>
            </w:r>
          </w:p>
          <w:p w:rsidR="00901C99" w:rsidRPr="00C755A0" w:rsidRDefault="00901C99" w:rsidP="008833F5">
            <w:pPr>
              <w:jc w:val="center"/>
              <w:rPr>
                <w:lang w:val="it-IT"/>
              </w:rPr>
            </w:pPr>
            <w:r w:rsidRPr="00C755A0">
              <w:rPr>
                <w:lang w:val="it-IT"/>
              </w:rPr>
              <w:t>(om/ore) cu manopera directă</w:t>
            </w:r>
          </w:p>
        </w:tc>
        <w:tc>
          <w:tcPr>
            <w:tcW w:w="2020" w:type="dxa"/>
            <w:vAlign w:val="center"/>
          </w:tcPr>
          <w:p w:rsidR="00901C99" w:rsidRPr="00C755A0" w:rsidRDefault="00901C99" w:rsidP="008833F5">
            <w:pPr>
              <w:jc w:val="center"/>
              <w:rPr>
                <w:lang w:val="it-IT"/>
              </w:rPr>
            </w:pPr>
          </w:p>
          <w:p w:rsidR="00901C99" w:rsidRPr="00C755A0" w:rsidRDefault="00901C99" w:rsidP="008833F5">
            <w:pPr>
              <w:jc w:val="center"/>
            </w:pPr>
            <w:r w:rsidRPr="00C755A0">
              <w:t>Tariful mediu</w:t>
            </w:r>
          </w:p>
          <w:p w:rsidR="00901C99" w:rsidRPr="00C755A0" w:rsidRDefault="00901C99" w:rsidP="008833F5">
            <w:pPr>
              <w:jc w:val="center"/>
            </w:pPr>
            <w:r w:rsidRPr="00C755A0">
              <w:t>- lei/oră-</w:t>
            </w:r>
          </w:p>
          <w:p w:rsidR="00901C99" w:rsidRPr="00C755A0" w:rsidRDefault="00901C99" w:rsidP="008833F5">
            <w:pPr>
              <w:jc w:val="center"/>
            </w:pPr>
          </w:p>
        </w:tc>
        <w:tc>
          <w:tcPr>
            <w:tcW w:w="5774" w:type="dxa"/>
            <w:vAlign w:val="center"/>
          </w:tcPr>
          <w:p w:rsidR="00901C99" w:rsidRPr="00670F48" w:rsidRDefault="00901C99" w:rsidP="008833F5">
            <w:pPr>
              <w:jc w:val="center"/>
              <w:rPr>
                <w:lang w:val="pt-BR"/>
              </w:rPr>
            </w:pPr>
          </w:p>
          <w:p w:rsidR="00901C99" w:rsidRPr="00670F48" w:rsidRDefault="00901C99" w:rsidP="008833F5">
            <w:pPr>
              <w:jc w:val="center"/>
              <w:rPr>
                <w:lang w:val="pt-BR"/>
              </w:rPr>
            </w:pPr>
            <w:r w:rsidRPr="00670F48">
              <w:rPr>
                <w:lang w:val="pt-BR"/>
              </w:rPr>
              <w:t xml:space="preserve">Valoarea </w:t>
            </w:r>
          </w:p>
          <w:p w:rsidR="00901C99" w:rsidRPr="00670F48" w:rsidRDefault="00901C99" w:rsidP="008833F5">
            <w:pPr>
              <w:jc w:val="center"/>
              <w:rPr>
                <w:lang w:val="pt-BR"/>
              </w:rPr>
            </w:pPr>
            <w:r w:rsidRPr="00670F48">
              <w:rPr>
                <w:lang w:val="pt-BR"/>
              </w:rPr>
              <w:t>(exclusiv T.V.A.)</w:t>
            </w:r>
          </w:p>
          <w:p w:rsidR="00901C99" w:rsidRPr="00670F48" w:rsidRDefault="00901C99" w:rsidP="008833F5">
            <w:pPr>
              <w:jc w:val="center"/>
              <w:rPr>
                <w:lang w:val="pt-BR"/>
              </w:rPr>
            </w:pPr>
            <w:r w:rsidRPr="00670F48">
              <w:rPr>
                <w:lang w:val="pt-BR"/>
              </w:rPr>
              <w:t>lei</w:t>
            </w:r>
          </w:p>
          <w:p w:rsidR="00901C99" w:rsidRPr="00C755A0" w:rsidRDefault="00901C99" w:rsidP="008833F5">
            <w:pPr>
              <w:jc w:val="center"/>
              <w:rPr>
                <w:lang w:val="it-IT"/>
              </w:rPr>
            </w:pPr>
            <w:r w:rsidRPr="00C755A0">
              <w:rPr>
                <w:lang w:val="it-IT"/>
              </w:rPr>
              <w:t>(col.2 x col.3)</w:t>
            </w:r>
          </w:p>
        </w:tc>
      </w:tr>
      <w:tr w:rsidR="00901C99" w:rsidRPr="00C755A0" w:rsidTr="008833F5">
        <w:trPr>
          <w:trHeight w:val="277"/>
        </w:trPr>
        <w:tc>
          <w:tcPr>
            <w:tcW w:w="530" w:type="dxa"/>
          </w:tcPr>
          <w:p w:rsidR="00901C99" w:rsidRPr="00C755A0" w:rsidRDefault="00901C99" w:rsidP="008833F5">
            <w:pPr>
              <w:jc w:val="center"/>
            </w:pPr>
            <w:r w:rsidRPr="00C755A0">
              <w:t>0</w:t>
            </w:r>
          </w:p>
        </w:tc>
        <w:tc>
          <w:tcPr>
            <w:tcW w:w="1896" w:type="dxa"/>
          </w:tcPr>
          <w:p w:rsidR="00901C99" w:rsidRPr="00C755A0" w:rsidRDefault="00901C99" w:rsidP="008833F5">
            <w:pPr>
              <w:jc w:val="center"/>
            </w:pPr>
            <w:r w:rsidRPr="00C755A0">
              <w:t>1</w:t>
            </w:r>
          </w:p>
        </w:tc>
        <w:tc>
          <w:tcPr>
            <w:tcW w:w="1676" w:type="dxa"/>
          </w:tcPr>
          <w:p w:rsidR="00901C99" w:rsidRPr="00C755A0" w:rsidRDefault="00901C99" w:rsidP="008833F5">
            <w:pPr>
              <w:jc w:val="center"/>
            </w:pPr>
            <w:r w:rsidRPr="00C755A0">
              <w:t>2</w:t>
            </w:r>
          </w:p>
        </w:tc>
        <w:tc>
          <w:tcPr>
            <w:tcW w:w="2020" w:type="dxa"/>
          </w:tcPr>
          <w:p w:rsidR="00901C99" w:rsidRPr="00C755A0" w:rsidRDefault="00901C99" w:rsidP="008833F5">
            <w:pPr>
              <w:jc w:val="center"/>
            </w:pPr>
            <w:r w:rsidRPr="00C755A0">
              <w:t>3</w:t>
            </w:r>
          </w:p>
        </w:tc>
        <w:tc>
          <w:tcPr>
            <w:tcW w:w="5774" w:type="dxa"/>
          </w:tcPr>
          <w:p w:rsidR="00901C99" w:rsidRPr="00C755A0" w:rsidRDefault="00901C99" w:rsidP="008833F5">
            <w:pPr>
              <w:jc w:val="center"/>
            </w:pPr>
            <w:r w:rsidRPr="00C755A0">
              <w:t>4</w:t>
            </w:r>
          </w:p>
        </w:tc>
      </w:tr>
      <w:tr w:rsidR="00901C99" w:rsidRPr="00C755A0" w:rsidTr="008833F5">
        <w:trPr>
          <w:trHeight w:val="3384"/>
        </w:trPr>
        <w:tc>
          <w:tcPr>
            <w:tcW w:w="530" w:type="dxa"/>
          </w:tcPr>
          <w:p w:rsidR="00901C99" w:rsidRPr="00C755A0" w:rsidRDefault="00901C99" w:rsidP="008833F5">
            <w:r w:rsidRPr="00C755A0">
              <w:t>1.</w:t>
            </w:r>
          </w:p>
          <w:p w:rsidR="00901C99" w:rsidRPr="00C755A0" w:rsidRDefault="00901C99" w:rsidP="008833F5">
            <w:r w:rsidRPr="00C755A0">
              <w:t>2.</w:t>
            </w:r>
          </w:p>
          <w:p w:rsidR="00901C99" w:rsidRPr="00C755A0" w:rsidRDefault="00901C99" w:rsidP="008833F5">
            <w:r w:rsidRPr="00C755A0">
              <w:t>3.</w:t>
            </w:r>
          </w:p>
          <w:p w:rsidR="00901C99" w:rsidRPr="00C755A0" w:rsidRDefault="00901C99" w:rsidP="008833F5">
            <w:r w:rsidRPr="00C755A0">
              <w:t>…</w:t>
            </w:r>
          </w:p>
        </w:tc>
        <w:tc>
          <w:tcPr>
            <w:tcW w:w="1896"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Pr>
              <w:pStyle w:val="BodyText"/>
            </w:pPr>
          </w:p>
        </w:tc>
        <w:tc>
          <w:tcPr>
            <w:tcW w:w="1676"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r w:rsidRPr="00C755A0">
              <w:t xml:space="preserve"> </w:t>
            </w:r>
          </w:p>
        </w:tc>
        <w:tc>
          <w:tcPr>
            <w:tcW w:w="2020"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r w:rsidRPr="00C755A0">
              <w:t xml:space="preserve"> </w:t>
            </w:r>
          </w:p>
        </w:tc>
        <w:tc>
          <w:tcPr>
            <w:tcW w:w="5774" w:type="dxa"/>
          </w:tcPr>
          <w:p w:rsidR="00901C99" w:rsidRPr="00C755A0" w:rsidRDefault="00901C99" w:rsidP="008833F5">
            <w:r w:rsidRPr="00C755A0">
              <w:t>……………. …………….</w:t>
            </w:r>
            <w:r>
              <w:t xml:space="preserve"> </w:t>
            </w:r>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tc>
      </w:tr>
    </w:tbl>
    <w:p w:rsidR="00901C99" w:rsidRPr="00C755A0" w:rsidRDefault="00901C99" w:rsidP="00055CCB"/>
    <w:p w:rsidR="00901C99" w:rsidRPr="00C755A0" w:rsidRDefault="00901C99" w:rsidP="00055CCB"/>
    <w:p w:rsidR="00901C99" w:rsidRPr="00C755A0" w:rsidRDefault="00901C99" w:rsidP="00055CCB"/>
    <w:p w:rsidR="00901C99" w:rsidRPr="00C755A0" w:rsidRDefault="00901C99" w:rsidP="00055CCB">
      <w:pPr>
        <w:rPr>
          <w:i/>
          <w:iCs/>
        </w:rPr>
      </w:pPr>
      <w:r>
        <w:tab/>
      </w:r>
      <w:r>
        <w:tab/>
      </w:r>
      <w:r>
        <w:tab/>
      </w:r>
      <w:r>
        <w:tab/>
      </w:r>
      <w:r>
        <w:tab/>
      </w:r>
      <w:r>
        <w:tab/>
      </w:r>
      <w:r>
        <w:tab/>
      </w:r>
      <w:r>
        <w:tab/>
      </w:r>
      <w:r w:rsidRPr="00C755A0">
        <w:rPr>
          <w:i/>
          <w:iCs/>
        </w:rPr>
        <w:t>Operator economic,</w:t>
      </w:r>
    </w:p>
    <w:p w:rsidR="00901C99" w:rsidRPr="00C755A0" w:rsidRDefault="00901C99" w:rsidP="00055CCB">
      <w:pPr>
        <w:rPr>
          <w:i/>
          <w:iC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t>………… ……………………….</w:t>
      </w:r>
    </w:p>
    <w:p w:rsidR="00901C99" w:rsidRPr="00C755A0" w:rsidRDefault="00901C99" w:rsidP="00055CCB">
      <w:pPr>
        <w:rPr>
          <w:i/>
          <w:iC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ab/>
      </w:r>
      <w:r w:rsidRPr="00C755A0">
        <w:rPr>
          <w:i/>
          <w:iCs/>
        </w:rPr>
        <w:t>(semnătura autorizată )</w:t>
      </w:r>
    </w:p>
    <w:p w:rsidR="00901C99" w:rsidRPr="00C755A0" w:rsidRDefault="00901C99" w:rsidP="00055CCB"/>
    <w:p w:rsidR="00901C99" w:rsidRDefault="00901C99" w:rsidP="00055CCB">
      <w:pPr>
        <w:rPr>
          <w:bCs/>
          <w:lang w:val="pt-BR"/>
        </w:rPr>
      </w:pPr>
      <w:r>
        <w:rPr>
          <w:bCs/>
          <w:lang w:val="pt-BR"/>
        </w:rPr>
        <w:t xml:space="preserve">Operator economic                                                                                                                                               </w:t>
      </w:r>
      <w:r>
        <w:rPr>
          <w:b/>
          <w:bCs/>
          <w:lang w:val="pt-BR"/>
        </w:rPr>
        <w:t>Formular 20</w:t>
      </w:r>
    </w:p>
    <w:p w:rsidR="00901C99" w:rsidRPr="00C755A0" w:rsidRDefault="00901C99" w:rsidP="00055CCB">
      <w:pPr>
        <w:rPr>
          <w:bCs/>
          <w:lang w:val="pt-BR"/>
        </w:rPr>
      </w:pPr>
      <w:r>
        <w:rPr>
          <w:bCs/>
          <w:lang w:val="pt-BR"/>
        </w:rPr>
        <w:t>(denumirea/numele)</w:t>
      </w:r>
    </w:p>
    <w:p w:rsidR="00901C99" w:rsidRPr="00C755A0" w:rsidRDefault="00901C99" w:rsidP="00055CCB">
      <w:pPr>
        <w:rPr>
          <w:lang w:eastAsia="ro-RO"/>
        </w:rPr>
      </w:pPr>
    </w:p>
    <w:p w:rsidR="00901C99" w:rsidRDefault="00901C99" w:rsidP="00055CCB">
      <w:pPr>
        <w:rPr>
          <w:b/>
          <w:bCs/>
          <w:lang w:val="es-ES"/>
        </w:rPr>
      </w:pPr>
    </w:p>
    <w:p w:rsidR="00901C99" w:rsidRDefault="00901C99" w:rsidP="00055CCB">
      <w:pPr>
        <w:jc w:val="center"/>
        <w:rPr>
          <w:b/>
          <w:bCs/>
          <w:lang w:val="es-ES"/>
        </w:rPr>
      </w:pPr>
    </w:p>
    <w:p w:rsidR="00901C99" w:rsidRPr="008026E0" w:rsidRDefault="00901C99" w:rsidP="00055CCB">
      <w:pPr>
        <w:jc w:val="center"/>
        <w:rPr>
          <w:b/>
          <w:bCs/>
          <w:lang w:val="es-ES"/>
        </w:rPr>
      </w:pPr>
      <w:r w:rsidRPr="008026E0">
        <w:rPr>
          <w:b/>
          <w:bCs/>
          <w:lang w:val="es-ES"/>
        </w:rPr>
        <w:t>CENTRALIZATOR FINANCIAR AL CATEGORIILOR DE LUCRĂRI</w:t>
      </w:r>
    </w:p>
    <w:p w:rsidR="00901C99" w:rsidRPr="00C755A0" w:rsidRDefault="00901C99" w:rsidP="00055CCB">
      <w:pPr>
        <w:jc w:val="center"/>
        <w:rPr>
          <w:b/>
          <w:bCs/>
        </w:rPr>
      </w:pPr>
      <w:r w:rsidRPr="00C755A0">
        <w:rPr>
          <w:b/>
          <w:bCs/>
        </w:rPr>
        <w:t>Devizul-ofertă al obiectului ______________</w:t>
      </w:r>
    </w:p>
    <w:p w:rsidR="00901C99" w:rsidRPr="00C755A0" w:rsidRDefault="00901C99" w:rsidP="00055CCB"/>
    <w:tbl>
      <w:tblPr>
        <w:tblW w:w="13688" w:type="dxa"/>
        <w:jc w:val="center"/>
        <w:tblInd w:w="2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3254"/>
        <w:gridCol w:w="1440"/>
        <w:gridCol w:w="1945"/>
        <w:gridCol w:w="1351"/>
        <w:gridCol w:w="1178"/>
        <w:gridCol w:w="1973"/>
        <w:gridCol w:w="1841"/>
      </w:tblGrid>
      <w:tr w:rsidR="00901C99" w:rsidRPr="00C755A0" w:rsidTr="000B1521">
        <w:trPr>
          <w:jc w:val="center"/>
        </w:trPr>
        <w:tc>
          <w:tcPr>
            <w:tcW w:w="706" w:type="dxa"/>
            <w:vMerge w:val="restart"/>
            <w:vAlign w:val="center"/>
          </w:tcPr>
          <w:p w:rsidR="00901C99" w:rsidRPr="00C755A0" w:rsidRDefault="00901C99" w:rsidP="000B1521">
            <w:pPr>
              <w:jc w:val="center"/>
            </w:pPr>
            <w:r w:rsidRPr="00C755A0">
              <w:t>Nr.</w:t>
            </w:r>
          </w:p>
          <w:p w:rsidR="00901C99" w:rsidRPr="00C755A0" w:rsidRDefault="00901C99" w:rsidP="000B1521">
            <w:pPr>
              <w:jc w:val="center"/>
            </w:pPr>
            <w:r w:rsidRPr="00C755A0">
              <w:t>crt.</w:t>
            </w:r>
          </w:p>
        </w:tc>
        <w:tc>
          <w:tcPr>
            <w:tcW w:w="3254" w:type="dxa"/>
            <w:vMerge w:val="restart"/>
            <w:vAlign w:val="center"/>
          </w:tcPr>
          <w:p w:rsidR="00901C99" w:rsidRPr="00C755A0" w:rsidRDefault="00901C99" w:rsidP="000B1521">
            <w:pPr>
              <w:jc w:val="center"/>
            </w:pPr>
            <w:r w:rsidRPr="00C755A0">
              <w:t>Categorie de lucrări</w:t>
            </w:r>
          </w:p>
        </w:tc>
        <w:tc>
          <w:tcPr>
            <w:tcW w:w="1440" w:type="dxa"/>
            <w:vMerge w:val="restart"/>
            <w:vAlign w:val="center"/>
          </w:tcPr>
          <w:p w:rsidR="00901C99" w:rsidRPr="000B1521" w:rsidRDefault="00901C99" w:rsidP="000B1521">
            <w:pPr>
              <w:jc w:val="center"/>
              <w:rPr>
                <w:lang w:val="pt-BR"/>
              </w:rPr>
            </w:pPr>
            <w:r w:rsidRPr="000B1521">
              <w:rPr>
                <w:lang w:val="pt-BR"/>
              </w:rPr>
              <w:t>Valoarea</w:t>
            </w:r>
          </w:p>
          <w:p w:rsidR="00901C99" w:rsidRPr="000B1521" w:rsidRDefault="00901C99" w:rsidP="000B1521">
            <w:pPr>
              <w:jc w:val="center"/>
              <w:rPr>
                <w:lang w:val="pt-BR"/>
              </w:rPr>
            </w:pPr>
            <w:r w:rsidRPr="000B1521">
              <w:rPr>
                <w:lang w:val="pt-BR"/>
              </w:rPr>
              <w:t>(exclusiv T.V.A)</w:t>
            </w:r>
          </w:p>
          <w:p w:rsidR="00901C99" w:rsidRPr="000B1521" w:rsidRDefault="00901C99" w:rsidP="000B1521">
            <w:pPr>
              <w:jc w:val="center"/>
              <w:rPr>
                <w:lang w:val="pt-BR"/>
              </w:rPr>
            </w:pPr>
            <w:r w:rsidRPr="000B1521">
              <w:rPr>
                <w:lang w:val="pt-BR"/>
              </w:rPr>
              <w:t>lei</w:t>
            </w:r>
          </w:p>
        </w:tc>
        <w:tc>
          <w:tcPr>
            <w:tcW w:w="8288" w:type="dxa"/>
            <w:gridSpan w:val="5"/>
            <w:vAlign w:val="center"/>
          </w:tcPr>
          <w:p w:rsidR="00901C99" w:rsidRPr="00C755A0" w:rsidRDefault="00901C99" w:rsidP="000B1521">
            <w:pPr>
              <w:jc w:val="center"/>
            </w:pPr>
            <w:r w:rsidRPr="00C755A0">
              <w:t>din care (după caz)</w:t>
            </w:r>
          </w:p>
        </w:tc>
      </w:tr>
      <w:tr w:rsidR="00901C99" w:rsidRPr="00C755A0" w:rsidTr="000B1521">
        <w:trPr>
          <w:jc w:val="center"/>
        </w:trPr>
        <w:tc>
          <w:tcPr>
            <w:tcW w:w="706" w:type="dxa"/>
            <w:vMerge/>
            <w:vAlign w:val="center"/>
          </w:tcPr>
          <w:p w:rsidR="00901C99" w:rsidRPr="00C755A0" w:rsidRDefault="00901C99" w:rsidP="000B1521">
            <w:pPr>
              <w:jc w:val="center"/>
            </w:pPr>
          </w:p>
        </w:tc>
        <w:tc>
          <w:tcPr>
            <w:tcW w:w="3254" w:type="dxa"/>
            <w:vMerge/>
            <w:vAlign w:val="center"/>
          </w:tcPr>
          <w:p w:rsidR="00901C99" w:rsidRPr="00C755A0" w:rsidRDefault="00901C99" w:rsidP="000B1521">
            <w:pPr>
              <w:jc w:val="center"/>
            </w:pPr>
          </w:p>
        </w:tc>
        <w:tc>
          <w:tcPr>
            <w:tcW w:w="1440" w:type="dxa"/>
            <w:vMerge/>
            <w:vAlign w:val="center"/>
          </w:tcPr>
          <w:p w:rsidR="00901C99" w:rsidRPr="00C755A0" w:rsidRDefault="00901C99" w:rsidP="000B1521">
            <w:pPr>
              <w:jc w:val="center"/>
            </w:pPr>
          </w:p>
        </w:tc>
        <w:tc>
          <w:tcPr>
            <w:tcW w:w="1945" w:type="dxa"/>
            <w:vAlign w:val="center"/>
          </w:tcPr>
          <w:p w:rsidR="00901C99" w:rsidRPr="00C755A0" w:rsidRDefault="00901C99" w:rsidP="000B1521">
            <w:pPr>
              <w:jc w:val="center"/>
            </w:pPr>
            <w:r w:rsidRPr="00C755A0">
              <w:t>Operatorul economic/</w:t>
            </w:r>
          </w:p>
          <w:p w:rsidR="00901C99" w:rsidRPr="00C755A0" w:rsidRDefault="00901C99" w:rsidP="000B1521">
            <w:pPr>
              <w:jc w:val="center"/>
            </w:pPr>
            <w:r w:rsidRPr="00C755A0">
              <w:t>conducătorul(liderul asociaţiei)</w:t>
            </w:r>
          </w:p>
          <w:p w:rsidR="00901C99" w:rsidRPr="00C755A0" w:rsidRDefault="00901C99" w:rsidP="000B1521">
            <w:pPr>
              <w:jc w:val="center"/>
            </w:pPr>
          </w:p>
        </w:tc>
        <w:tc>
          <w:tcPr>
            <w:tcW w:w="1351" w:type="dxa"/>
            <w:vAlign w:val="center"/>
          </w:tcPr>
          <w:p w:rsidR="00901C99" w:rsidRPr="00C755A0" w:rsidRDefault="00901C99" w:rsidP="000B1521">
            <w:pPr>
              <w:jc w:val="center"/>
            </w:pPr>
            <w:r w:rsidRPr="00C755A0">
              <w:t>asociatul</w:t>
            </w:r>
          </w:p>
          <w:p w:rsidR="00901C99" w:rsidRPr="00C755A0" w:rsidRDefault="00901C99" w:rsidP="000B1521">
            <w:pPr>
              <w:ind w:hanging="132"/>
              <w:jc w:val="center"/>
            </w:pPr>
            <w:r w:rsidRPr="00C755A0">
              <w:t>1</w:t>
            </w:r>
          </w:p>
        </w:tc>
        <w:tc>
          <w:tcPr>
            <w:tcW w:w="1178" w:type="dxa"/>
            <w:vAlign w:val="center"/>
          </w:tcPr>
          <w:p w:rsidR="00901C99" w:rsidRPr="00C755A0" w:rsidRDefault="00901C99" w:rsidP="000B1521">
            <w:pPr>
              <w:jc w:val="center"/>
            </w:pPr>
            <w:r w:rsidRPr="00C755A0">
              <w:t>asociatul</w:t>
            </w:r>
          </w:p>
          <w:p w:rsidR="00901C99" w:rsidRPr="00C755A0" w:rsidRDefault="00901C99" w:rsidP="000B1521">
            <w:pPr>
              <w:jc w:val="center"/>
            </w:pPr>
            <w:r w:rsidRPr="00C755A0">
              <w:t>…</w:t>
            </w:r>
          </w:p>
        </w:tc>
        <w:tc>
          <w:tcPr>
            <w:tcW w:w="1973" w:type="dxa"/>
            <w:vAlign w:val="center"/>
          </w:tcPr>
          <w:p w:rsidR="00901C99" w:rsidRPr="00C755A0" w:rsidRDefault="00901C99" w:rsidP="000B1521">
            <w:pPr>
              <w:jc w:val="center"/>
            </w:pPr>
            <w:r w:rsidRPr="00C755A0">
              <w:t>subcontractantul</w:t>
            </w:r>
          </w:p>
          <w:p w:rsidR="00901C99" w:rsidRPr="00C755A0" w:rsidRDefault="00901C99" w:rsidP="000B1521">
            <w:pPr>
              <w:jc w:val="center"/>
            </w:pPr>
            <w:r w:rsidRPr="00C755A0">
              <w:t>1</w:t>
            </w:r>
          </w:p>
        </w:tc>
        <w:tc>
          <w:tcPr>
            <w:tcW w:w="1841" w:type="dxa"/>
            <w:vAlign w:val="center"/>
          </w:tcPr>
          <w:p w:rsidR="00901C99" w:rsidRPr="00C755A0" w:rsidRDefault="00901C99" w:rsidP="000B1521">
            <w:pPr>
              <w:jc w:val="center"/>
            </w:pPr>
            <w:r w:rsidRPr="00C755A0">
              <w:t>subcontractantul</w:t>
            </w:r>
          </w:p>
          <w:p w:rsidR="00901C99" w:rsidRPr="00C755A0" w:rsidRDefault="00901C99" w:rsidP="000B1521">
            <w:pPr>
              <w:jc w:val="center"/>
            </w:pPr>
            <w:r w:rsidRPr="00C755A0">
              <w:t>…</w:t>
            </w:r>
          </w:p>
        </w:tc>
      </w:tr>
      <w:tr w:rsidR="00901C99" w:rsidRPr="00C755A0" w:rsidTr="000B1521">
        <w:trPr>
          <w:jc w:val="center"/>
        </w:trPr>
        <w:tc>
          <w:tcPr>
            <w:tcW w:w="706" w:type="dxa"/>
            <w:vMerge/>
          </w:tcPr>
          <w:p w:rsidR="00901C99" w:rsidRPr="00C755A0" w:rsidRDefault="00901C99" w:rsidP="008833F5"/>
        </w:tc>
        <w:tc>
          <w:tcPr>
            <w:tcW w:w="3254" w:type="dxa"/>
            <w:vMerge/>
          </w:tcPr>
          <w:p w:rsidR="00901C99" w:rsidRPr="00C755A0" w:rsidRDefault="00901C99" w:rsidP="008833F5"/>
        </w:tc>
        <w:tc>
          <w:tcPr>
            <w:tcW w:w="1440" w:type="dxa"/>
            <w:vMerge/>
          </w:tcPr>
          <w:p w:rsidR="00901C99" w:rsidRPr="00C755A0" w:rsidRDefault="00901C99" w:rsidP="008833F5"/>
        </w:tc>
        <w:tc>
          <w:tcPr>
            <w:tcW w:w="1945" w:type="dxa"/>
          </w:tcPr>
          <w:p w:rsidR="00901C99" w:rsidRPr="00C755A0" w:rsidRDefault="00901C99" w:rsidP="000B1521">
            <w:pPr>
              <w:jc w:val="center"/>
            </w:pPr>
          </w:p>
        </w:tc>
        <w:tc>
          <w:tcPr>
            <w:tcW w:w="1351" w:type="dxa"/>
          </w:tcPr>
          <w:p w:rsidR="00901C99" w:rsidRPr="00C755A0" w:rsidRDefault="00901C99" w:rsidP="000B1521">
            <w:pPr>
              <w:jc w:val="center"/>
            </w:pPr>
          </w:p>
        </w:tc>
        <w:tc>
          <w:tcPr>
            <w:tcW w:w="1178" w:type="dxa"/>
          </w:tcPr>
          <w:p w:rsidR="00901C99" w:rsidRPr="00C755A0" w:rsidRDefault="00901C99" w:rsidP="000B1521">
            <w:pPr>
              <w:jc w:val="center"/>
            </w:pPr>
          </w:p>
        </w:tc>
        <w:tc>
          <w:tcPr>
            <w:tcW w:w="1973" w:type="dxa"/>
          </w:tcPr>
          <w:p w:rsidR="00901C99" w:rsidRPr="00C755A0" w:rsidRDefault="00901C99" w:rsidP="000B1521">
            <w:pPr>
              <w:jc w:val="center"/>
            </w:pPr>
          </w:p>
        </w:tc>
        <w:tc>
          <w:tcPr>
            <w:tcW w:w="1841" w:type="dxa"/>
          </w:tcPr>
          <w:p w:rsidR="00901C99" w:rsidRPr="00C755A0" w:rsidRDefault="00901C99" w:rsidP="000B1521">
            <w:pPr>
              <w:jc w:val="center"/>
            </w:pPr>
          </w:p>
        </w:tc>
      </w:tr>
      <w:tr w:rsidR="00901C99" w:rsidRPr="00C755A0" w:rsidTr="000B1521">
        <w:trPr>
          <w:jc w:val="center"/>
        </w:trPr>
        <w:tc>
          <w:tcPr>
            <w:tcW w:w="706" w:type="dxa"/>
          </w:tcPr>
          <w:p w:rsidR="00901C99" w:rsidRPr="00C755A0" w:rsidRDefault="00901C99" w:rsidP="000B1521">
            <w:pPr>
              <w:jc w:val="center"/>
            </w:pPr>
            <w:r w:rsidRPr="00C755A0">
              <w:t>0</w:t>
            </w:r>
          </w:p>
        </w:tc>
        <w:tc>
          <w:tcPr>
            <w:tcW w:w="3254" w:type="dxa"/>
          </w:tcPr>
          <w:p w:rsidR="00901C99" w:rsidRPr="00C755A0" w:rsidRDefault="00901C99" w:rsidP="000B1521">
            <w:pPr>
              <w:jc w:val="center"/>
            </w:pPr>
            <w:r w:rsidRPr="00C755A0">
              <w:t>1</w:t>
            </w:r>
          </w:p>
        </w:tc>
        <w:tc>
          <w:tcPr>
            <w:tcW w:w="1440" w:type="dxa"/>
          </w:tcPr>
          <w:p w:rsidR="00901C99" w:rsidRPr="00C755A0" w:rsidRDefault="00901C99" w:rsidP="000B1521">
            <w:pPr>
              <w:jc w:val="center"/>
            </w:pPr>
            <w:r w:rsidRPr="00C755A0">
              <w:t>2</w:t>
            </w:r>
          </w:p>
        </w:tc>
        <w:tc>
          <w:tcPr>
            <w:tcW w:w="1945" w:type="dxa"/>
          </w:tcPr>
          <w:p w:rsidR="00901C99" w:rsidRPr="00C755A0" w:rsidRDefault="00901C99" w:rsidP="000B1521">
            <w:pPr>
              <w:jc w:val="center"/>
            </w:pPr>
            <w:r w:rsidRPr="00C755A0">
              <w:t>3</w:t>
            </w:r>
          </w:p>
        </w:tc>
        <w:tc>
          <w:tcPr>
            <w:tcW w:w="1351" w:type="dxa"/>
          </w:tcPr>
          <w:p w:rsidR="00901C99" w:rsidRPr="00C755A0" w:rsidRDefault="00901C99" w:rsidP="000B1521">
            <w:pPr>
              <w:jc w:val="center"/>
            </w:pPr>
            <w:r w:rsidRPr="00C755A0">
              <w:t>4</w:t>
            </w:r>
          </w:p>
        </w:tc>
        <w:tc>
          <w:tcPr>
            <w:tcW w:w="1178" w:type="dxa"/>
          </w:tcPr>
          <w:p w:rsidR="00901C99" w:rsidRPr="00C755A0" w:rsidRDefault="00901C99" w:rsidP="000B1521">
            <w:pPr>
              <w:jc w:val="center"/>
            </w:pPr>
            <w:r w:rsidRPr="00C755A0">
              <w:t>5</w:t>
            </w:r>
          </w:p>
        </w:tc>
        <w:tc>
          <w:tcPr>
            <w:tcW w:w="1973" w:type="dxa"/>
          </w:tcPr>
          <w:p w:rsidR="00901C99" w:rsidRPr="00C755A0" w:rsidRDefault="00901C99" w:rsidP="000B1521">
            <w:pPr>
              <w:jc w:val="center"/>
            </w:pPr>
            <w:r w:rsidRPr="00C755A0">
              <w:t>6</w:t>
            </w:r>
          </w:p>
        </w:tc>
        <w:tc>
          <w:tcPr>
            <w:tcW w:w="1841" w:type="dxa"/>
          </w:tcPr>
          <w:p w:rsidR="00901C99" w:rsidRPr="00C755A0" w:rsidRDefault="00901C99" w:rsidP="000B1521">
            <w:pPr>
              <w:jc w:val="center"/>
            </w:pPr>
            <w:r w:rsidRPr="00C755A0">
              <w:t>7</w:t>
            </w:r>
          </w:p>
        </w:tc>
      </w:tr>
      <w:tr w:rsidR="00901C99" w:rsidRPr="00C755A0" w:rsidTr="000B1521">
        <w:trPr>
          <w:jc w:val="center"/>
        </w:trPr>
        <w:tc>
          <w:tcPr>
            <w:tcW w:w="706" w:type="dxa"/>
          </w:tcPr>
          <w:p w:rsidR="00901C99" w:rsidRPr="00C755A0" w:rsidRDefault="00901C99" w:rsidP="008833F5">
            <w:r w:rsidRPr="00C755A0">
              <w:t>I.</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1.</w:t>
            </w:r>
          </w:p>
          <w:p w:rsidR="00901C99" w:rsidRPr="00C755A0" w:rsidRDefault="00901C99" w:rsidP="008833F5">
            <w:r w:rsidRPr="00C755A0">
              <w:t>2.</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II.</w:t>
            </w:r>
          </w:p>
          <w:p w:rsidR="00901C99" w:rsidRPr="00C755A0" w:rsidRDefault="00901C99" w:rsidP="008833F5"/>
          <w:p w:rsidR="00901C99" w:rsidRPr="00C755A0" w:rsidRDefault="00901C99" w:rsidP="008833F5"/>
        </w:tc>
        <w:tc>
          <w:tcPr>
            <w:tcW w:w="3254" w:type="dxa"/>
          </w:tcPr>
          <w:p w:rsidR="00901C99" w:rsidRPr="00582BDC" w:rsidRDefault="00901C99" w:rsidP="008833F5">
            <w:pPr>
              <w:rPr>
                <w:b/>
              </w:rPr>
            </w:pPr>
            <w:r w:rsidRPr="00582BDC">
              <w:rPr>
                <w:b/>
              </w:rPr>
              <w:t>Clădiri şi construcţii speciale, instalaţii aferente construcţiilor şi reţelelor de utilităţi în incintă</w:t>
            </w:r>
          </w:p>
          <w:p w:rsidR="00901C99" w:rsidRPr="00582BDC" w:rsidRDefault="00901C99" w:rsidP="008833F5">
            <w:r w:rsidRPr="00582BDC">
              <w:t>T</w:t>
            </w:r>
            <w:r w:rsidRPr="00582BDC">
              <w:rPr>
                <w:vertAlign w:val="subscript"/>
              </w:rPr>
              <w:t>s</w:t>
            </w:r>
            <w:r w:rsidRPr="00582BDC">
              <w:t xml:space="preserve"> Terasamente</w:t>
            </w:r>
          </w:p>
          <w:p w:rsidR="00901C99" w:rsidRPr="00582BDC" w:rsidRDefault="00901C99" w:rsidP="008833F5">
            <w:r w:rsidRPr="00582BDC">
              <w:t>C Construcţii</w:t>
            </w:r>
          </w:p>
          <w:p w:rsidR="00901C99" w:rsidRPr="00582BDC" w:rsidRDefault="00901C99" w:rsidP="008833F5">
            <w:r w:rsidRPr="00582BDC">
              <w:t>… …………….</w:t>
            </w:r>
          </w:p>
          <w:p w:rsidR="00901C99" w:rsidRPr="00582BDC" w:rsidRDefault="00901C99" w:rsidP="008833F5">
            <w:r w:rsidRPr="00582BDC">
              <w:t>Montaj utilaje tehnologice, inclusiv reţelele aferente</w:t>
            </w:r>
          </w:p>
          <w:p w:rsidR="00901C99" w:rsidRPr="00582BDC" w:rsidRDefault="00901C99" w:rsidP="008833F5">
            <w:r w:rsidRPr="00582BDC">
              <w:t>TOTAL I</w:t>
            </w:r>
          </w:p>
          <w:p w:rsidR="00901C99" w:rsidRPr="00582BDC" w:rsidRDefault="00901C99" w:rsidP="008833F5">
            <w:pPr>
              <w:rPr>
                <w:b/>
              </w:rPr>
            </w:pPr>
            <w:r w:rsidRPr="00582BDC">
              <w:rPr>
                <w:b/>
              </w:rPr>
              <w:t>Procurare</w:t>
            </w:r>
          </w:p>
          <w:p w:rsidR="00901C99" w:rsidRPr="00582BDC" w:rsidRDefault="00901C99" w:rsidP="008833F5">
            <w:r w:rsidRPr="00582BDC">
              <w:rPr>
                <w:b/>
              </w:rPr>
              <w:t xml:space="preserve">- </w:t>
            </w:r>
            <w:r w:rsidRPr="00582BDC">
              <w:t>Utilaje şi echipamente tehnologice, cu montaj</w:t>
            </w:r>
          </w:p>
          <w:p w:rsidR="00901C99" w:rsidRPr="00582BDC" w:rsidRDefault="00901C99" w:rsidP="008833F5">
            <w:r w:rsidRPr="00582BDC">
              <w:t>- Utilaje şi echipamente de transport</w:t>
            </w:r>
          </w:p>
          <w:p w:rsidR="00901C99" w:rsidRPr="000B1521" w:rsidRDefault="00901C99" w:rsidP="008833F5">
            <w:pPr>
              <w:rPr>
                <w:lang w:val="fr-FR"/>
              </w:rPr>
            </w:pPr>
            <w:r w:rsidRPr="000B1521">
              <w:rPr>
                <w:lang w:val="fr-FR"/>
              </w:rPr>
              <w:t>- Dotări, inclusiv utilaje şi echipamente independente cu durata mare de serviciu</w:t>
            </w:r>
          </w:p>
          <w:p w:rsidR="00901C99" w:rsidRDefault="00901C99" w:rsidP="008833F5">
            <w:r w:rsidRPr="00C755A0">
              <w:t xml:space="preserve">TOTAL II </w:t>
            </w:r>
          </w:p>
          <w:p w:rsidR="00901C99" w:rsidRPr="00C755A0" w:rsidRDefault="00901C99" w:rsidP="008833F5"/>
        </w:tc>
        <w:tc>
          <w:tcPr>
            <w:tcW w:w="1440" w:type="dxa"/>
          </w:tcPr>
          <w:p w:rsidR="00901C99" w:rsidRPr="00C755A0" w:rsidRDefault="00901C99" w:rsidP="008833F5"/>
        </w:tc>
        <w:tc>
          <w:tcPr>
            <w:tcW w:w="1945" w:type="dxa"/>
          </w:tcPr>
          <w:p w:rsidR="00901C99" w:rsidRPr="00C755A0" w:rsidRDefault="00901C99" w:rsidP="008833F5"/>
        </w:tc>
        <w:tc>
          <w:tcPr>
            <w:tcW w:w="1351" w:type="dxa"/>
          </w:tcPr>
          <w:p w:rsidR="00901C99" w:rsidRPr="00C755A0" w:rsidRDefault="00901C99" w:rsidP="008833F5"/>
        </w:tc>
        <w:tc>
          <w:tcPr>
            <w:tcW w:w="1178" w:type="dxa"/>
          </w:tcPr>
          <w:p w:rsidR="00901C99" w:rsidRPr="00C755A0" w:rsidRDefault="00901C99" w:rsidP="008833F5"/>
        </w:tc>
        <w:tc>
          <w:tcPr>
            <w:tcW w:w="1973" w:type="dxa"/>
          </w:tcPr>
          <w:p w:rsidR="00901C99" w:rsidRPr="00C755A0" w:rsidRDefault="00901C99" w:rsidP="008833F5"/>
        </w:tc>
        <w:tc>
          <w:tcPr>
            <w:tcW w:w="1841" w:type="dxa"/>
          </w:tcPr>
          <w:p w:rsidR="00901C99" w:rsidRPr="00C755A0" w:rsidRDefault="00901C99" w:rsidP="008833F5"/>
        </w:tc>
      </w:tr>
      <w:tr w:rsidR="00901C99" w:rsidRPr="00437CAF" w:rsidTr="000B1521">
        <w:trPr>
          <w:jc w:val="center"/>
        </w:trPr>
        <w:tc>
          <w:tcPr>
            <w:tcW w:w="3960" w:type="dxa"/>
            <w:gridSpan w:val="2"/>
          </w:tcPr>
          <w:p w:rsidR="00901C99" w:rsidRPr="000B1521" w:rsidRDefault="00901C99" w:rsidP="008833F5">
            <w:pPr>
              <w:rPr>
                <w:lang w:val="pt-BR"/>
              </w:rPr>
            </w:pPr>
            <w:r w:rsidRPr="000B1521">
              <w:rPr>
                <w:lang w:val="pt-BR"/>
              </w:rPr>
              <w:t>Total valoare</w:t>
            </w:r>
          </w:p>
          <w:p w:rsidR="00901C99" w:rsidRPr="000B1521" w:rsidRDefault="00901C99" w:rsidP="008833F5">
            <w:pPr>
              <w:rPr>
                <w:lang w:val="pt-BR"/>
              </w:rPr>
            </w:pPr>
            <w:r w:rsidRPr="000B1521">
              <w:rPr>
                <w:lang w:val="pt-BR"/>
              </w:rPr>
              <w:t>(exclusiv TVA)   lei</w:t>
            </w:r>
          </w:p>
        </w:tc>
        <w:tc>
          <w:tcPr>
            <w:tcW w:w="1440" w:type="dxa"/>
          </w:tcPr>
          <w:p w:rsidR="00901C99" w:rsidRPr="000B1521" w:rsidRDefault="00901C99" w:rsidP="008833F5">
            <w:pPr>
              <w:rPr>
                <w:lang w:val="pt-BR"/>
              </w:rPr>
            </w:pPr>
          </w:p>
        </w:tc>
        <w:tc>
          <w:tcPr>
            <w:tcW w:w="1945" w:type="dxa"/>
          </w:tcPr>
          <w:p w:rsidR="00901C99" w:rsidRPr="000B1521" w:rsidRDefault="00901C99" w:rsidP="008833F5">
            <w:pPr>
              <w:rPr>
                <w:lang w:val="pt-BR"/>
              </w:rPr>
            </w:pPr>
          </w:p>
        </w:tc>
        <w:tc>
          <w:tcPr>
            <w:tcW w:w="1351" w:type="dxa"/>
          </w:tcPr>
          <w:p w:rsidR="00901C99" w:rsidRPr="000B1521" w:rsidRDefault="00901C99" w:rsidP="008833F5">
            <w:pPr>
              <w:rPr>
                <w:lang w:val="pt-BR"/>
              </w:rPr>
            </w:pPr>
          </w:p>
        </w:tc>
        <w:tc>
          <w:tcPr>
            <w:tcW w:w="1178" w:type="dxa"/>
          </w:tcPr>
          <w:p w:rsidR="00901C99" w:rsidRPr="000B1521" w:rsidRDefault="00901C99" w:rsidP="008833F5">
            <w:pPr>
              <w:rPr>
                <w:lang w:val="pt-BR"/>
              </w:rPr>
            </w:pPr>
          </w:p>
        </w:tc>
        <w:tc>
          <w:tcPr>
            <w:tcW w:w="1973" w:type="dxa"/>
          </w:tcPr>
          <w:p w:rsidR="00901C99" w:rsidRPr="000B1521" w:rsidRDefault="00901C99" w:rsidP="008833F5">
            <w:pPr>
              <w:rPr>
                <w:lang w:val="pt-BR"/>
              </w:rPr>
            </w:pPr>
          </w:p>
        </w:tc>
        <w:tc>
          <w:tcPr>
            <w:tcW w:w="1841" w:type="dxa"/>
          </w:tcPr>
          <w:p w:rsidR="00901C99" w:rsidRPr="000B1521" w:rsidRDefault="00901C99" w:rsidP="008833F5">
            <w:pPr>
              <w:rPr>
                <w:lang w:val="pt-BR"/>
              </w:rPr>
            </w:pPr>
          </w:p>
        </w:tc>
      </w:tr>
      <w:tr w:rsidR="00901C99" w:rsidRPr="00C755A0" w:rsidTr="000B1521">
        <w:trPr>
          <w:jc w:val="center"/>
        </w:trPr>
        <w:tc>
          <w:tcPr>
            <w:tcW w:w="3960" w:type="dxa"/>
            <w:gridSpan w:val="2"/>
          </w:tcPr>
          <w:p w:rsidR="00901C99" w:rsidRPr="00C755A0" w:rsidRDefault="00901C99" w:rsidP="008833F5">
            <w:r w:rsidRPr="000B1521">
              <w:rPr>
                <w:lang w:val="pt-BR"/>
              </w:rPr>
              <w:t xml:space="preserve">         </w:t>
            </w:r>
            <w:r w:rsidRPr="00C755A0">
              <w:t>euro</w:t>
            </w:r>
          </w:p>
        </w:tc>
        <w:tc>
          <w:tcPr>
            <w:tcW w:w="1440" w:type="dxa"/>
          </w:tcPr>
          <w:p w:rsidR="00901C99" w:rsidRPr="00C755A0" w:rsidRDefault="00901C99" w:rsidP="008833F5"/>
        </w:tc>
        <w:tc>
          <w:tcPr>
            <w:tcW w:w="1945" w:type="dxa"/>
          </w:tcPr>
          <w:p w:rsidR="00901C99" w:rsidRPr="00C755A0" w:rsidRDefault="00901C99" w:rsidP="008833F5"/>
        </w:tc>
        <w:tc>
          <w:tcPr>
            <w:tcW w:w="1351" w:type="dxa"/>
          </w:tcPr>
          <w:p w:rsidR="00901C99" w:rsidRPr="00C755A0" w:rsidRDefault="00901C99" w:rsidP="008833F5"/>
        </w:tc>
        <w:tc>
          <w:tcPr>
            <w:tcW w:w="1178" w:type="dxa"/>
          </w:tcPr>
          <w:p w:rsidR="00901C99" w:rsidRPr="00C755A0" w:rsidRDefault="00901C99" w:rsidP="008833F5"/>
        </w:tc>
        <w:tc>
          <w:tcPr>
            <w:tcW w:w="1973" w:type="dxa"/>
          </w:tcPr>
          <w:p w:rsidR="00901C99" w:rsidRPr="00C755A0" w:rsidRDefault="00901C99" w:rsidP="008833F5"/>
        </w:tc>
        <w:tc>
          <w:tcPr>
            <w:tcW w:w="1841" w:type="dxa"/>
          </w:tcPr>
          <w:p w:rsidR="00901C99" w:rsidRPr="00C755A0" w:rsidRDefault="00901C99" w:rsidP="008833F5"/>
        </w:tc>
      </w:tr>
      <w:tr w:rsidR="00901C99" w:rsidRPr="00437CAF" w:rsidTr="000B1521">
        <w:trPr>
          <w:jc w:val="center"/>
        </w:trPr>
        <w:tc>
          <w:tcPr>
            <w:tcW w:w="5400" w:type="dxa"/>
            <w:gridSpan w:val="3"/>
          </w:tcPr>
          <w:p w:rsidR="00901C99" w:rsidRPr="000B1521" w:rsidRDefault="00901C99" w:rsidP="008833F5">
            <w:pPr>
              <w:rPr>
                <w:lang w:val="pt-BR"/>
              </w:rPr>
            </w:pPr>
            <w:r w:rsidRPr="000B1521">
              <w:rPr>
                <w:lang w:val="pt-BR"/>
              </w:rPr>
              <w:t>Taxa pe valoare</w:t>
            </w:r>
          </w:p>
          <w:p w:rsidR="00901C99" w:rsidRPr="000B1521" w:rsidRDefault="00901C99" w:rsidP="008833F5">
            <w:pPr>
              <w:rPr>
                <w:lang w:val="pt-BR"/>
              </w:rPr>
            </w:pPr>
            <w:r w:rsidRPr="000B1521">
              <w:rPr>
                <w:lang w:val="pt-BR"/>
              </w:rPr>
              <w:t>adaugată      lei</w:t>
            </w:r>
          </w:p>
        </w:tc>
        <w:tc>
          <w:tcPr>
            <w:tcW w:w="8288" w:type="dxa"/>
            <w:gridSpan w:val="5"/>
            <w:vMerge w:val="restart"/>
          </w:tcPr>
          <w:p w:rsidR="00901C99" w:rsidRPr="000B1521" w:rsidRDefault="00901C99" w:rsidP="000B1521">
            <w:pPr>
              <w:jc w:val="center"/>
              <w:rPr>
                <w:lang w:val="pt-BR"/>
              </w:rPr>
            </w:pPr>
          </w:p>
        </w:tc>
      </w:tr>
      <w:tr w:rsidR="00901C99" w:rsidRPr="00C755A0" w:rsidTr="000B1521">
        <w:trPr>
          <w:jc w:val="center"/>
        </w:trPr>
        <w:tc>
          <w:tcPr>
            <w:tcW w:w="5400" w:type="dxa"/>
            <w:gridSpan w:val="3"/>
          </w:tcPr>
          <w:p w:rsidR="00901C99" w:rsidRPr="00C755A0" w:rsidRDefault="00901C99" w:rsidP="008833F5">
            <w:r w:rsidRPr="00C755A0">
              <w:t>Total(inclusiv TVA)</w:t>
            </w:r>
            <w:r>
              <w:t xml:space="preserve"> lei</w:t>
            </w:r>
          </w:p>
        </w:tc>
        <w:tc>
          <w:tcPr>
            <w:tcW w:w="8288" w:type="dxa"/>
            <w:gridSpan w:val="5"/>
            <w:vMerge/>
          </w:tcPr>
          <w:p w:rsidR="00901C99" w:rsidRPr="00C755A0" w:rsidRDefault="00901C99" w:rsidP="008833F5"/>
        </w:tc>
      </w:tr>
      <w:tr w:rsidR="00901C99" w:rsidRPr="00C755A0" w:rsidTr="000B1521">
        <w:trPr>
          <w:jc w:val="center"/>
        </w:trPr>
        <w:tc>
          <w:tcPr>
            <w:tcW w:w="5400" w:type="dxa"/>
            <w:gridSpan w:val="3"/>
          </w:tcPr>
          <w:p w:rsidR="00901C99" w:rsidRPr="00C755A0" w:rsidRDefault="00901C99" w:rsidP="008833F5"/>
        </w:tc>
        <w:tc>
          <w:tcPr>
            <w:tcW w:w="8288" w:type="dxa"/>
            <w:gridSpan w:val="5"/>
            <w:vMerge/>
          </w:tcPr>
          <w:p w:rsidR="00901C99" w:rsidRPr="00C755A0" w:rsidRDefault="00901C99" w:rsidP="008833F5"/>
        </w:tc>
      </w:tr>
    </w:tbl>
    <w:p w:rsidR="00901C99" w:rsidRPr="00C755A0" w:rsidRDefault="00901C99" w:rsidP="00055CCB"/>
    <w:p w:rsidR="00901C99" w:rsidRDefault="00901C99" w:rsidP="00055CCB">
      <w:pPr>
        <w:jc w:val="both"/>
        <w:rPr>
          <w:i/>
          <w:iCs/>
          <w:lang w:val="pt-BR"/>
        </w:rPr>
      </w:pPr>
      <w:r w:rsidRPr="00C755A0">
        <w:rPr>
          <w:i/>
        </w:rPr>
        <w:tab/>
      </w:r>
      <w:r w:rsidRPr="00C755A0">
        <w:rPr>
          <w:i/>
        </w:rPr>
        <w:tab/>
      </w:r>
      <w:r w:rsidRPr="00C755A0">
        <w:tab/>
      </w:r>
      <w:r>
        <w:tab/>
      </w:r>
      <w:r w:rsidRPr="00C755A0">
        <w:rPr>
          <w:i/>
        </w:rPr>
        <w:t>Operator economic,</w:t>
      </w:r>
      <w:r>
        <w:rPr>
          <w:i/>
          <w:iCs/>
          <w:lang w:val="pt-BR"/>
        </w:rPr>
        <w:t xml:space="preserve">   </w:t>
      </w:r>
    </w:p>
    <w:p w:rsidR="00901C99" w:rsidRDefault="00901C99" w:rsidP="00055CCB">
      <w:pPr>
        <w:ind w:left="2160" w:firstLine="720"/>
        <w:rPr>
          <w:i/>
          <w:iCs/>
          <w:lang w:val="pt-BR"/>
        </w:rPr>
      </w:pPr>
      <w:r w:rsidRPr="00C755A0">
        <w:rPr>
          <w:i/>
          <w:iCs/>
          <w:lang w:val="pt-BR"/>
        </w:rPr>
        <w:t>………… …………….</w:t>
      </w:r>
      <w:r>
        <w:rPr>
          <w:i/>
          <w:iCs/>
          <w:lang w:val="pt-BR"/>
        </w:rPr>
        <w:t xml:space="preserve"> </w:t>
      </w:r>
    </w:p>
    <w:p w:rsidR="00901C99" w:rsidRPr="00E96F1F" w:rsidRDefault="00901C99" w:rsidP="00055CCB">
      <w:pPr>
        <w:ind w:left="2160" w:firstLine="720"/>
        <w:rPr>
          <w:i/>
          <w:iCs/>
          <w:lang w:val="pt-BR"/>
        </w:rPr>
      </w:pPr>
      <w:r>
        <w:rPr>
          <w:i/>
          <w:iCs/>
          <w:lang w:val="pt-BR"/>
        </w:rPr>
        <w:t xml:space="preserve"> </w:t>
      </w:r>
      <w:r w:rsidRPr="00C755A0">
        <w:rPr>
          <w:i/>
          <w:iCs/>
          <w:lang w:val="pt-BR"/>
        </w:rPr>
        <w:t>(semnătura autorizată )</w:t>
      </w:r>
    </w:p>
    <w:p w:rsidR="00901C99" w:rsidRDefault="00901C99" w:rsidP="00055CCB">
      <w:pPr>
        <w:rPr>
          <w:bCs/>
          <w:lang w:val="pt-BR"/>
        </w:rPr>
      </w:pPr>
      <w:bookmarkStart w:id="7" w:name="_Toc190183227"/>
      <w:bookmarkStart w:id="8" w:name="_Toc239572986"/>
      <w:r>
        <w:rPr>
          <w:lang w:val="ro-RO"/>
        </w:rPr>
        <w:br w:type="page"/>
      </w:r>
      <w:bookmarkEnd w:id="7"/>
      <w:bookmarkEnd w:id="8"/>
      <w:r>
        <w:rPr>
          <w:bCs/>
          <w:lang w:val="pt-BR"/>
        </w:rPr>
        <w:t xml:space="preserve">Operator economic                                                                                                                                               </w:t>
      </w:r>
      <w:r>
        <w:rPr>
          <w:b/>
          <w:bCs/>
          <w:lang w:val="pt-BR"/>
        </w:rPr>
        <w:t>Formular 21</w:t>
      </w:r>
    </w:p>
    <w:p w:rsidR="00901C99" w:rsidRPr="00936AE4" w:rsidRDefault="00901C99" w:rsidP="00055CCB">
      <w:pPr>
        <w:rPr>
          <w:bCs/>
          <w:lang w:val="pt-BR"/>
        </w:rPr>
      </w:pPr>
      <w:r>
        <w:rPr>
          <w:bCs/>
          <w:lang w:val="pt-BR"/>
        </w:rPr>
        <w:t>(denumirea/numele)</w:t>
      </w:r>
    </w:p>
    <w:p w:rsidR="00901C99" w:rsidRPr="00C755A0" w:rsidRDefault="00901C99" w:rsidP="00055CCB">
      <w:pPr>
        <w:spacing w:line="240" w:lineRule="exact"/>
        <w:jc w:val="center"/>
        <w:rPr>
          <w:b/>
          <w:bCs/>
          <w:lang w:val="pt-BR"/>
        </w:rPr>
      </w:pPr>
      <w:r w:rsidRPr="00C755A0">
        <w:rPr>
          <w:b/>
          <w:bCs/>
          <w:lang w:val="pt-BR"/>
        </w:rPr>
        <w:t>PERSOANELE RESPONSABILE PENTRU EXECUŢIA LUCRĂRILOR</w:t>
      </w:r>
    </w:p>
    <w:p w:rsidR="00901C99" w:rsidRPr="00C755A0" w:rsidRDefault="00901C99" w:rsidP="00055CCB">
      <w:pPr>
        <w:spacing w:line="360" w:lineRule="auto"/>
        <w:jc w:val="both"/>
        <w:rPr>
          <w:b/>
          <w:bCs/>
          <w:lang w:val="pt-BR"/>
        </w:rPr>
      </w:pPr>
    </w:p>
    <w:p w:rsidR="00901C99" w:rsidRPr="00C755A0" w:rsidRDefault="00901C99" w:rsidP="00055CCB">
      <w:pPr>
        <w:spacing w:line="360" w:lineRule="auto"/>
        <w:ind w:right="360" w:firstLine="708"/>
        <w:jc w:val="both"/>
        <w:rPr>
          <w:lang w:val="pt-BR"/>
        </w:rPr>
      </w:pPr>
      <w:r w:rsidRPr="00C755A0">
        <w:rPr>
          <w:lang w:val="pt-BR"/>
        </w:rPr>
        <w:t>Subsemnatul _________________________, Director General al .......................</w:t>
      </w:r>
      <w:r w:rsidRPr="00E96F1F">
        <w:rPr>
          <w:i/>
          <w:lang w:val="pt-BR"/>
        </w:rPr>
        <w:t>(</w:t>
      </w:r>
      <w:r>
        <w:rPr>
          <w:i/>
          <w:lang w:val="pt-BR"/>
        </w:rPr>
        <w:t>denumirea operatorului economic)</w:t>
      </w:r>
      <w:r w:rsidRPr="00C755A0">
        <w:rPr>
          <w:lang w:val="pt-BR"/>
        </w:rPr>
        <w:t xml:space="preserve"> declar pe propria răspundere că pentru lucrarea </w:t>
      </w:r>
      <w:r w:rsidRPr="00C755A0">
        <w:rPr>
          <w:bCs/>
          <w:lang w:val="pt-BR"/>
        </w:rPr>
        <w:t>“___________________________“</w:t>
      </w:r>
      <w:r w:rsidRPr="00C755A0">
        <w:rPr>
          <w:b/>
          <w:bCs/>
          <w:lang w:val="pt-BR"/>
        </w:rPr>
        <w:t xml:space="preserve"> </w:t>
      </w:r>
      <w:r w:rsidRPr="00C755A0">
        <w:rPr>
          <w:lang w:val="pt-BR"/>
        </w:rPr>
        <w:t>voi folosi următorul personal:</w:t>
      </w:r>
    </w:p>
    <w:p w:rsidR="00901C99" w:rsidRPr="00C755A0" w:rsidRDefault="00901C99" w:rsidP="00055CCB">
      <w:pPr>
        <w:spacing w:line="240" w:lineRule="exact"/>
        <w:jc w:val="both"/>
        <w:rPr>
          <w:lang w:val="pt-BR"/>
        </w:rPr>
      </w:pPr>
    </w:p>
    <w:tbl>
      <w:tblPr>
        <w:tblW w:w="126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8"/>
        <w:gridCol w:w="2938"/>
        <w:gridCol w:w="3240"/>
        <w:gridCol w:w="1260"/>
        <w:gridCol w:w="3034"/>
      </w:tblGrid>
      <w:tr w:rsidR="00901C99" w:rsidRPr="00DC3441" w:rsidTr="008833F5">
        <w:tc>
          <w:tcPr>
            <w:tcW w:w="2128" w:type="dxa"/>
            <w:vAlign w:val="center"/>
          </w:tcPr>
          <w:p w:rsidR="00901C99" w:rsidRPr="00C755A0" w:rsidRDefault="00901C99" w:rsidP="008833F5">
            <w:pPr>
              <w:spacing w:line="240" w:lineRule="exact"/>
              <w:jc w:val="center"/>
              <w:rPr>
                <w:bCs/>
                <w:lang w:val="pt-BR"/>
              </w:rPr>
            </w:pPr>
            <w:r w:rsidRPr="00C755A0">
              <w:rPr>
                <w:bCs/>
                <w:lang w:val="pt-BR"/>
              </w:rPr>
              <w:t>Nr. crt.</w:t>
            </w:r>
          </w:p>
        </w:tc>
        <w:tc>
          <w:tcPr>
            <w:tcW w:w="2938" w:type="dxa"/>
            <w:vAlign w:val="center"/>
          </w:tcPr>
          <w:p w:rsidR="00901C99" w:rsidRPr="00C755A0" w:rsidRDefault="00901C99" w:rsidP="008833F5">
            <w:pPr>
              <w:spacing w:line="240" w:lineRule="exact"/>
              <w:jc w:val="center"/>
              <w:rPr>
                <w:bCs/>
                <w:lang w:val="pt-BR"/>
              </w:rPr>
            </w:pPr>
            <w:r w:rsidRPr="00C755A0">
              <w:rPr>
                <w:bCs/>
                <w:lang w:val="pt-BR"/>
              </w:rPr>
              <w:t>FUNCŢIA</w:t>
            </w:r>
          </w:p>
        </w:tc>
        <w:tc>
          <w:tcPr>
            <w:tcW w:w="3240" w:type="dxa"/>
            <w:vAlign w:val="center"/>
          </w:tcPr>
          <w:p w:rsidR="00901C99" w:rsidRPr="00C755A0" w:rsidRDefault="00901C99" w:rsidP="008833F5">
            <w:pPr>
              <w:pStyle w:val="BodyText"/>
              <w:spacing w:line="240" w:lineRule="exact"/>
              <w:rPr>
                <w:bCs/>
                <w:lang w:val="it-IT"/>
              </w:rPr>
            </w:pPr>
            <w:r w:rsidRPr="00C755A0">
              <w:rPr>
                <w:bCs/>
                <w:lang w:val="it-IT"/>
              </w:rPr>
              <w:t>NUMELE ŞI PRENUMELE</w:t>
            </w:r>
          </w:p>
          <w:p w:rsidR="00901C99" w:rsidRPr="00C755A0" w:rsidRDefault="00901C99" w:rsidP="008833F5">
            <w:pPr>
              <w:spacing w:line="240" w:lineRule="exact"/>
              <w:jc w:val="center"/>
              <w:rPr>
                <w:bCs/>
                <w:lang w:val="it-IT"/>
              </w:rPr>
            </w:pPr>
            <w:r w:rsidRPr="00C755A0">
              <w:rPr>
                <w:bCs/>
                <w:lang w:val="it-IT"/>
              </w:rPr>
              <w:t>Studiile se specialitate</w:t>
            </w:r>
          </w:p>
        </w:tc>
        <w:tc>
          <w:tcPr>
            <w:tcW w:w="1260" w:type="dxa"/>
            <w:vAlign w:val="center"/>
          </w:tcPr>
          <w:p w:rsidR="00901C99" w:rsidRPr="00C755A0" w:rsidRDefault="00901C99" w:rsidP="008833F5">
            <w:pPr>
              <w:spacing w:line="240" w:lineRule="exact"/>
              <w:jc w:val="center"/>
              <w:rPr>
                <w:bCs/>
                <w:lang w:val="it-IT"/>
              </w:rPr>
            </w:pPr>
            <w:r w:rsidRPr="00C755A0">
              <w:rPr>
                <w:bCs/>
                <w:lang w:val="it-IT"/>
              </w:rPr>
              <w:t>Vechimea în specia-litate</w:t>
            </w:r>
          </w:p>
          <w:p w:rsidR="00901C99" w:rsidRPr="00C755A0" w:rsidRDefault="00901C99" w:rsidP="008833F5">
            <w:pPr>
              <w:spacing w:line="240" w:lineRule="exact"/>
              <w:jc w:val="center"/>
              <w:rPr>
                <w:bCs/>
                <w:lang w:val="it-IT"/>
              </w:rPr>
            </w:pPr>
            <w:r w:rsidRPr="00C755A0">
              <w:rPr>
                <w:bCs/>
                <w:lang w:val="it-IT"/>
              </w:rPr>
              <w:t>(ani)</w:t>
            </w:r>
          </w:p>
        </w:tc>
        <w:tc>
          <w:tcPr>
            <w:tcW w:w="3034" w:type="dxa"/>
            <w:vAlign w:val="center"/>
          </w:tcPr>
          <w:p w:rsidR="00901C99" w:rsidRPr="000B7762" w:rsidRDefault="00901C99" w:rsidP="008833F5">
            <w:pPr>
              <w:spacing w:line="240" w:lineRule="exact"/>
              <w:jc w:val="center"/>
              <w:rPr>
                <w:bCs/>
                <w:lang w:val="fr-FR"/>
              </w:rPr>
            </w:pPr>
            <w:r w:rsidRPr="00C755A0">
              <w:rPr>
                <w:bCs/>
                <w:lang w:val="pt-BR"/>
              </w:rPr>
              <w:t>Numărul de lucrări similare, e</w:t>
            </w:r>
            <w:r w:rsidRPr="000B7762">
              <w:rPr>
                <w:bCs/>
                <w:lang w:val="fr-FR"/>
              </w:rPr>
              <w:t>xecutate în calitate de conducător</w:t>
            </w:r>
          </w:p>
        </w:tc>
      </w:tr>
      <w:tr w:rsidR="00901C99" w:rsidRPr="00C755A0" w:rsidTr="008833F5">
        <w:tc>
          <w:tcPr>
            <w:tcW w:w="2128" w:type="dxa"/>
          </w:tcPr>
          <w:p w:rsidR="00901C99" w:rsidRPr="00C755A0" w:rsidRDefault="00901C99" w:rsidP="008833F5">
            <w:pPr>
              <w:spacing w:line="240" w:lineRule="exact"/>
              <w:jc w:val="center"/>
            </w:pPr>
            <w:r w:rsidRPr="00C755A0">
              <w:t>0</w:t>
            </w:r>
          </w:p>
        </w:tc>
        <w:tc>
          <w:tcPr>
            <w:tcW w:w="2938" w:type="dxa"/>
          </w:tcPr>
          <w:p w:rsidR="00901C99" w:rsidRPr="00C755A0" w:rsidRDefault="00901C99" w:rsidP="008833F5">
            <w:pPr>
              <w:spacing w:line="240" w:lineRule="exact"/>
              <w:jc w:val="center"/>
            </w:pPr>
            <w:r w:rsidRPr="00C755A0">
              <w:t>1</w:t>
            </w:r>
          </w:p>
        </w:tc>
        <w:tc>
          <w:tcPr>
            <w:tcW w:w="3240" w:type="dxa"/>
          </w:tcPr>
          <w:p w:rsidR="00901C99" w:rsidRPr="00C755A0" w:rsidRDefault="00901C99" w:rsidP="008833F5">
            <w:pPr>
              <w:spacing w:line="240" w:lineRule="exact"/>
              <w:jc w:val="center"/>
            </w:pPr>
            <w:r w:rsidRPr="00C755A0">
              <w:t>2</w:t>
            </w:r>
          </w:p>
        </w:tc>
        <w:tc>
          <w:tcPr>
            <w:tcW w:w="1260" w:type="dxa"/>
          </w:tcPr>
          <w:p w:rsidR="00901C99" w:rsidRPr="00C755A0" w:rsidRDefault="00901C99" w:rsidP="008833F5">
            <w:pPr>
              <w:spacing w:line="240" w:lineRule="exact"/>
              <w:jc w:val="center"/>
            </w:pPr>
            <w:r w:rsidRPr="00C755A0">
              <w:t>3</w:t>
            </w:r>
          </w:p>
        </w:tc>
        <w:tc>
          <w:tcPr>
            <w:tcW w:w="3034" w:type="dxa"/>
          </w:tcPr>
          <w:p w:rsidR="00901C99" w:rsidRPr="00C755A0" w:rsidRDefault="00901C99" w:rsidP="008833F5">
            <w:pPr>
              <w:spacing w:line="240" w:lineRule="exact"/>
              <w:jc w:val="center"/>
            </w:pPr>
            <w:r w:rsidRPr="00C755A0">
              <w:t>4</w:t>
            </w:r>
          </w:p>
        </w:tc>
      </w:tr>
      <w:tr w:rsidR="00901C99" w:rsidRPr="00C755A0" w:rsidTr="008833F5">
        <w:tc>
          <w:tcPr>
            <w:tcW w:w="2128" w:type="dxa"/>
          </w:tcPr>
          <w:p w:rsidR="00901C99" w:rsidRPr="00C755A0" w:rsidRDefault="00901C99" w:rsidP="008833F5">
            <w:pPr>
              <w:spacing w:line="240" w:lineRule="exact"/>
              <w:jc w:val="both"/>
            </w:pPr>
          </w:p>
          <w:p w:rsidR="00901C99" w:rsidRPr="00C755A0" w:rsidRDefault="00901C99" w:rsidP="008833F5">
            <w:pPr>
              <w:spacing w:line="240" w:lineRule="exact"/>
              <w:jc w:val="both"/>
            </w:pPr>
            <w:r w:rsidRPr="00C755A0">
              <w:t>1</w:t>
            </w: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r w:rsidRPr="00C755A0">
              <w:t>2</w:t>
            </w: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r w:rsidRPr="00C755A0">
              <w:t>3</w:t>
            </w: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tc>
        <w:tc>
          <w:tcPr>
            <w:tcW w:w="2938" w:type="dxa"/>
          </w:tcPr>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r w:rsidRPr="00C755A0">
              <w:rPr>
                <w:lang w:val="fr-FR"/>
              </w:rPr>
              <w:t>ŞEF ŞANTIER</w:t>
            </w: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r w:rsidRPr="00C755A0">
              <w:rPr>
                <w:lang w:val="fr-FR"/>
              </w:rPr>
              <w:t>ŞEF PUNCT DE LUCRU</w:t>
            </w: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rPr>
                <w:lang w:val="fr-FR"/>
              </w:rPr>
            </w:pPr>
          </w:p>
          <w:p w:rsidR="00901C99" w:rsidRPr="00C755A0" w:rsidRDefault="00901C99" w:rsidP="008833F5">
            <w:pPr>
              <w:spacing w:line="240" w:lineRule="exact"/>
              <w:jc w:val="both"/>
            </w:pPr>
            <w:r w:rsidRPr="00C755A0">
              <w:t>RESPONSABIL TEHNIC CU EXECUŢIA</w:t>
            </w:r>
          </w:p>
        </w:tc>
        <w:tc>
          <w:tcPr>
            <w:tcW w:w="3240" w:type="dxa"/>
          </w:tcPr>
          <w:p w:rsidR="00901C99" w:rsidRPr="00C755A0" w:rsidRDefault="00901C99" w:rsidP="008833F5">
            <w:pPr>
              <w:spacing w:line="240" w:lineRule="exact"/>
              <w:jc w:val="both"/>
            </w:pPr>
          </w:p>
          <w:p w:rsidR="00901C99" w:rsidRPr="00C755A0" w:rsidRDefault="00901C99" w:rsidP="008833F5">
            <w:pPr>
              <w:spacing w:line="240" w:lineRule="exact"/>
              <w:jc w:val="both"/>
            </w:pPr>
            <w:r>
              <w:t>_________________________</w:t>
            </w: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r>
              <w:t>_________________________</w:t>
            </w: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p>
          <w:p w:rsidR="00901C99" w:rsidRPr="00C755A0" w:rsidRDefault="00901C99" w:rsidP="008833F5">
            <w:pPr>
              <w:spacing w:line="240" w:lineRule="exact"/>
              <w:jc w:val="both"/>
            </w:pPr>
            <w:r>
              <w:t>_________________________</w:t>
            </w:r>
          </w:p>
          <w:p w:rsidR="00901C99" w:rsidRPr="00C755A0" w:rsidRDefault="00901C99" w:rsidP="008833F5">
            <w:pPr>
              <w:spacing w:line="240" w:lineRule="exact"/>
              <w:jc w:val="both"/>
            </w:pPr>
          </w:p>
        </w:tc>
        <w:tc>
          <w:tcPr>
            <w:tcW w:w="1260" w:type="dxa"/>
          </w:tcPr>
          <w:p w:rsidR="00901C99" w:rsidRPr="00C755A0" w:rsidRDefault="00901C99" w:rsidP="008833F5">
            <w:pPr>
              <w:spacing w:line="240" w:lineRule="exact"/>
              <w:jc w:val="center"/>
            </w:pPr>
          </w:p>
          <w:p w:rsidR="00901C99" w:rsidRPr="00C755A0" w:rsidRDefault="00901C99" w:rsidP="008833F5">
            <w:pPr>
              <w:spacing w:line="240" w:lineRule="exact"/>
            </w:pPr>
            <w:r>
              <w:t xml:space="preserve"> </w:t>
            </w:r>
            <w:r w:rsidRPr="00C755A0">
              <w:t xml:space="preserve"> ____</w:t>
            </w: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r w:rsidRPr="00C755A0">
              <w:t>____</w:t>
            </w: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pPr>
          </w:p>
          <w:p w:rsidR="00901C99" w:rsidRPr="00C755A0" w:rsidRDefault="00901C99" w:rsidP="008833F5">
            <w:pPr>
              <w:spacing w:line="240" w:lineRule="exact"/>
            </w:pPr>
          </w:p>
          <w:p w:rsidR="00901C99" w:rsidRPr="00C755A0" w:rsidRDefault="00901C99" w:rsidP="008833F5">
            <w:pPr>
              <w:spacing w:line="240" w:lineRule="exact"/>
              <w:jc w:val="center"/>
            </w:pPr>
            <w:r w:rsidRPr="00C755A0">
              <w:t>____</w:t>
            </w:r>
          </w:p>
          <w:p w:rsidR="00901C99" w:rsidRPr="00C755A0" w:rsidRDefault="00901C99" w:rsidP="008833F5">
            <w:pPr>
              <w:spacing w:line="240" w:lineRule="exact"/>
              <w:jc w:val="center"/>
            </w:pPr>
          </w:p>
          <w:p w:rsidR="00901C99" w:rsidRPr="00C755A0" w:rsidRDefault="00901C99" w:rsidP="008833F5">
            <w:pPr>
              <w:spacing w:line="240" w:lineRule="exact"/>
              <w:jc w:val="center"/>
            </w:pPr>
          </w:p>
        </w:tc>
        <w:tc>
          <w:tcPr>
            <w:tcW w:w="3034" w:type="dxa"/>
          </w:tcPr>
          <w:p w:rsidR="00901C99" w:rsidRPr="00C755A0" w:rsidRDefault="00901C99" w:rsidP="008833F5">
            <w:pPr>
              <w:spacing w:line="240" w:lineRule="exact"/>
              <w:jc w:val="center"/>
            </w:pPr>
          </w:p>
          <w:p w:rsidR="00901C99" w:rsidRPr="00C755A0" w:rsidRDefault="00901C99" w:rsidP="008833F5">
            <w:pPr>
              <w:spacing w:line="240" w:lineRule="exact"/>
              <w:jc w:val="center"/>
            </w:pPr>
            <w:r w:rsidRPr="00C755A0">
              <w:t>___</w:t>
            </w: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r w:rsidRPr="00C755A0">
              <w:t>___</w:t>
            </w: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p>
          <w:p w:rsidR="00901C99" w:rsidRPr="00C755A0" w:rsidRDefault="00901C99" w:rsidP="008833F5">
            <w:pPr>
              <w:spacing w:line="240" w:lineRule="exact"/>
              <w:jc w:val="center"/>
            </w:pPr>
            <w:r w:rsidRPr="00C755A0">
              <w:t>___</w:t>
            </w:r>
          </w:p>
          <w:p w:rsidR="00901C99" w:rsidRPr="00C755A0" w:rsidRDefault="00901C99" w:rsidP="008833F5">
            <w:pPr>
              <w:spacing w:line="240" w:lineRule="exact"/>
              <w:jc w:val="center"/>
            </w:pPr>
          </w:p>
          <w:p w:rsidR="00901C99" w:rsidRPr="00C755A0" w:rsidRDefault="00901C99" w:rsidP="008833F5">
            <w:pPr>
              <w:spacing w:line="240" w:lineRule="exact"/>
              <w:jc w:val="center"/>
            </w:pPr>
          </w:p>
        </w:tc>
      </w:tr>
    </w:tbl>
    <w:p w:rsidR="00901C99" w:rsidRDefault="00901C99" w:rsidP="00055CCB">
      <w:pPr>
        <w:jc w:val="center"/>
        <w:rPr>
          <w:i/>
          <w:iCs/>
        </w:rPr>
      </w:pPr>
      <w:r w:rsidRPr="00C755A0">
        <w:rPr>
          <w:i/>
          <w:iCs/>
        </w:rPr>
        <w:t xml:space="preserve">Operator economic, </w:t>
      </w:r>
    </w:p>
    <w:p w:rsidR="00901C99" w:rsidRDefault="00901C99" w:rsidP="00055CCB">
      <w:pPr>
        <w:jc w:val="center"/>
        <w:rPr>
          <w:i/>
          <w:iCs/>
        </w:rPr>
      </w:pPr>
      <w:r>
        <w:rPr>
          <w:i/>
          <w:iCs/>
        </w:rPr>
        <w:t xml:space="preserve"> …………………</w:t>
      </w:r>
    </w:p>
    <w:p w:rsidR="00901C99" w:rsidRPr="00C755A0" w:rsidRDefault="00901C99" w:rsidP="00055CCB">
      <w:pPr>
        <w:jc w:val="center"/>
        <w:rPr>
          <w:i/>
          <w:iCs/>
        </w:rPr>
      </w:pPr>
      <w:r w:rsidRPr="00C755A0">
        <w:rPr>
          <w:i/>
          <w:iCs/>
        </w:rPr>
        <w:t xml:space="preserve"> (semnătura autorizată )</w:t>
      </w:r>
    </w:p>
    <w:p w:rsidR="00901C99" w:rsidRPr="00C755A0" w:rsidRDefault="00901C99" w:rsidP="00055CCB">
      <w:pPr>
        <w:jc w:val="center"/>
        <w:rPr>
          <w:i/>
          <w:iCs/>
        </w:rPr>
        <w:sectPr w:rsidR="00901C99" w:rsidRPr="00C755A0" w:rsidSect="00F87779">
          <w:pgSz w:w="16840" w:h="11907" w:orient="landscape" w:code="9"/>
          <w:pgMar w:top="1701" w:right="1134" w:bottom="924" w:left="1134" w:header="709" w:footer="709" w:gutter="0"/>
          <w:pgBorders w:offsetFrom="page">
            <w:top w:val="single" w:sz="4" w:space="1" w:color="auto"/>
            <w:left w:val="single" w:sz="4" w:space="1" w:color="auto"/>
            <w:bottom w:val="single" w:sz="4" w:space="1" w:color="auto"/>
            <w:right w:val="single" w:sz="4" w:space="1" w:color="auto"/>
          </w:pgBorders>
          <w:cols w:space="708"/>
          <w:docGrid w:linePitch="360"/>
        </w:sectPr>
      </w:pPr>
    </w:p>
    <w:p w:rsidR="00901C99" w:rsidRDefault="00901C99" w:rsidP="00055CCB">
      <w:pPr>
        <w:rPr>
          <w:bCs/>
          <w:lang w:val="pt-BR"/>
        </w:rPr>
      </w:pPr>
      <w:r>
        <w:rPr>
          <w:bCs/>
          <w:lang w:val="pt-BR"/>
        </w:rPr>
        <w:t xml:space="preserve">Operator economic                                                                                                                                               </w:t>
      </w:r>
      <w:r>
        <w:rPr>
          <w:b/>
          <w:bCs/>
          <w:lang w:val="pt-BR"/>
        </w:rPr>
        <w:t>Formular 22</w:t>
      </w:r>
    </w:p>
    <w:p w:rsidR="00901C99" w:rsidRPr="00E06C85" w:rsidRDefault="00901C99" w:rsidP="00055CCB">
      <w:pPr>
        <w:rPr>
          <w:bCs/>
          <w:lang w:val="pt-BR"/>
        </w:rPr>
      </w:pPr>
      <w:r>
        <w:rPr>
          <w:bCs/>
          <w:lang w:val="pt-BR"/>
        </w:rPr>
        <w:t>(denumirea/numele)</w:t>
      </w:r>
    </w:p>
    <w:p w:rsidR="00901C99" w:rsidRDefault="00901C99" w:rsidP="00055CCB">
      <w:pPr>
        <w:autoSpaceDE w:val="0"/>
        <w:autoSpaceDN w:val="0"/>
        <w:adjustRightInd w:val="0"/>
        <w:spacing w:line="360" w:lineRule="auto"/>
        <w:jc w:val="center"/>
        <w:rPr>
          <w:lang w:val="es-ES"/>
        </w:rPr>
      </w:pPr>
    </w:p>
    <w:p w:rsidR="00901C99" w:rsidRPr="00582BDC" w:rsidRDefault="00901C99" w:rsidP="00055CCB">
      <w:pPr>
        <w:autoSpaceDE w:val="0"/>
        <w:autoSpaceDN w:val="0"/>
        <w:adjustRightInd w:val="0"/>
        <w:spacing w:line="360" w:lineRule="auto"/>
        <w:jc w:val="center"/>
        <w:rPr>
          <w:lang w:val="pt-BR"/>
        </w:rPr>
      </w:pPr>
      <w:r w:rsidRPr="00582BDC">
        <w:rPr>
          <w:lang w:val="pt-BR"/>
        </w:rPr>
        <w:t>GRAFIC FIZIC ŞI VALORIC DE EXECUŢIE A LUCRĂRII</w:t>
      </w:r>
    </w:p>
    <w:tbl>
      <w:tblPr>
        <w:tblW w:w="0" w:type="auto"/>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3"/>
        <w:gridCol w:w="3074"/>
        <w:gridCol w:w="643"/>
        <w:gridCol w:w="630"/>
        <w:gridCol w:w="643"/>
        <w:gridCol w:w="630"/>
        <w:gridCol w:w="540"/>
        <w:gridCol w:w="540"/>
        <w:gridCol w:w="643"/>
        <w:gridCol w:w="643"/>
        <w:gridCol w:w="833"/>
        <w:gridCol w:w="833"/>
      </w:tblGrid>
      <w:tr w:rsidR="00901C99" w:rsidRPr="00C755A0" w:rsidTr="000B1521">
        <w:trPr>
          <w:jc w:val="center"/>
        </w:trPr>
        <w:tc>
          <w:tcPr>
            <w:tcW w:w="1633" w:type="dxa"/>
            <w:vMerge w:val="restart"/>
            <w:vAlign w:val="center"/>
          </w:tcPr>
          <w:p w:rsidR="00901C99" w:rsidRPr="00C755A0" w:rsidRDefault="00901C99" w:rsidP="000B1521">
            <w:pPr>
              <w:autoSpaceDE w:val="0"/>
              <w:autoSpaceDN w:val="0"/>
              <w:adjustRightInd w:val="0"/>
              <w:spacing w:line="360" w:lineRule="auto"/>
              <w:jc w:val="center"/>
            </w:pPr>
            <w:r w:rsidRPr="00C755A0">
              <w:t>Nr.crt.</w:t>
            </w:r>
          </w:p>
        </w:tc>
        <w:tc>
          <w:tcPr>
            <w:tcW w:w="3074" w:type="dxa"/>
            <w:vMerge w:val="restart"/>
            <w:vAlign w:val="center"/>
          </w:tcPr>
          <w:p w:rsidR="00901C99" w:rsidRPr="000B1521" w:rsidRDefault="00901C99" w:rsidP="000B1521">
            <w:pPr>
              <w:autoSpaceDE w:val="0"/>
              <w:autoSpaceDN w:val="0"/>
              <w:adjustRightInd w:val="0"/>
              <w:spacing w:line="360" w:lineRule="auto"/>
              <w:jc w:val="center"/>
              <w:rPr>
                <w:lang w:val="es-ES"/>
              </w:rPr>
            </w:pPr>
            <w:r w:rsidRPr="000B1521">
              <w:rPr>
                <w:lang w:val="es-ES"/>
              </w:rPr>
              <w:t>Grupa de obiecte/denumirea obiectului</w:t>
            </w:r>
          </w:p>
        </w:tc>
        <w:tc>
          <w:tcPr>
            <w:tcW w:w="3626" w:type="dxa"/>
            <w:gridSpan w:val="6"/>
            <w:vAlign w:val="center"/>
          </w:tcPr>
          <w:p w:rsidR="00901C99" w:rsidRPr="00C755A0" w:rsidRDefault="00901C99" w:rsidP="000B1521">
            <w:pPr>
              <w:autoSpaceDE w:val="0"/>
              <w:autoSpaceDN w:val="0"/>
              <w:adjustRightInd w:val="0"/>
              <w:spacing w:line="360" w:lineRule="auto"/>
              <w:jc w:val="center"/>
            </w:pPr>
            <w:r w:rsidRPr="00C755A0">
              <w:t xml:space="preserve">Anul </w:t>
            </w:r>
            <w:r>
              <w:t>1</w:t>
            </w:r>
          </w:p>
        </w:tc>
        <w:tc>
          <w:tcPr>
            <w:tcW w:w="1286" w:type="dxa"/>
            <w:gridSpan w:val="2"/>
            <w:vAlign w:val="center"/>
          </w:tcPr>
          <w:p w:rsidR="00901C99" w:rsidRPr="00C755A0" w:rsidRDefault="00901C99" w:rsidP="000B1521">
            <w:pPr>
              <w:autoSpaceDE w:val="0"/>
              <w:autoSpaceDN w:val="0"/>
              <w:adjustRightInd w:val="0"/>
              <w:spacing w:line="360" w:lineRule="auto"/>
              <w:jc w:val="center"/>
            </w:pPr>
            <w:r w:rsidRPr="00C755A0">
              <w:t>...</w:t>
            </w:r>
          </w:p>
        </w:tc>
        <w:tc>
          <w:tcPr>
            <w:tcW w:w="1666" w:type="dxa"/>
            <w:gridSpan w:val="2"/>
            <w:vAlign w:val="center"/>
          </w:tcPr>
          <w:p w:rsidR="00901C99" w:rsidRPr="00C755A0" w:rsidRDefault="00901C99" w:rsidP="000B1521">
            <w:pPr>
              <w:autoSpaceDE w:val="0"/>
              <w:autoSpaceDN w:val="0"/>
              <w:adjustRightInd w:val="0"/>
              <w:spacing w:line="360" w:lineRule="auto"/>
              <w:jc w:val="center"/>
            </w:pPr>
            <w:r w:rsidRPr="00C755A0">
              <w:t>Anul 3</w:t>
            </w:r>
          </w:p>
        </w:tc>
      </w:tr>
      <w:tr w:rsidR="00901C99" w:rsidRPr="00C755A0" w:rsidTr="000B1521">
        <w:trPr>
          <w:jc w:val="center"/>
        </w:trPr>
        <w:tc>
          <w:tcPr>
            <w:tcW w:w="1633" w:type="dxa"/>
            <w:vMerge/>
            <w:vAlign w:val="center"/>
          </w:tcPr>
          <w:p w:rsidR="00901C99" w:rsidRPr="00C755A0" w:rsidRDefault="00901C99" w:rsidP="000B1521">
            <w:pPr>
              <w:autoSpaceDE w:val="0"/>
              <w:autoSpaceDN w:val="0"/>
              <w:adjustRightInd w:val="0"/>
              <w:spacing w:line="360" w:lineRule="auto"/>
              <w:jc w:val="center"/>
            </w:pPr>
          </w:p>
        </w:tc>
        <w:tc>
          <w:tcPr>
            <w:tcW w:w="3074" w:type="dxa"/>
            <w:vMerge/>
            <w:vAlign w:val="center"/>
          </w:tcPr>
          <w:p w:rsidR="00901C99" w:rsidRPr="00C755A0" w:rsidRDefault="00901C99" w:rsidP="000B1521">
            <w:pPr>
              <w:autoSpaceDE w:val="0"/>
              <w:autoSpaceDN w:val="0"/>
              <w:adjustRightInd w:val="0"/>
              <w:spacing w:line="360" w:lineRule="auto"/>
              <w:jc w:val="center"/>
            </w:pPr>
          </w:p>
        </w:tc>
        <w:tc>
          <w:tcPr>
            <w:tcW w:w="6578" w:type="dxa"/>
            <w:gridSpan w:val="10"/>
            <w:vAlign w:val="center"/>
          </w:tcPr>
          <w:p w:rsidR="00901C99" w:rsidRPr="00C755A0" w:rsidRDefault="00901C99" w:rsidP="000B1521">
            <w:pPr>
              <w:autoSpaceDE w:val="0"/>
              <w:autoSpaceDN w:val="0"/>
              <w:adjustRightInd w:val="0"/>
              <w:spacing w:line="360" w:lineRule="auto"/>
              <w:jc w:val="center"/>
            </w:pPr>
            <w:r w:rsidRPr="00C755A0">
              <w:t>Luna</w:t>
            </w:r>
          </w:p>
        </w:tc>
      </w:tr>
      <w:tr w:rsidR="00901C99" w:rsidRPr="00C755A0" w:rsidTr="000B1521">
        <w:trPr>
          <w:jc w:val="center"/>
        </w:trPr>
        <w:tc>
          <w:tcPr>
            <w:tcW w:w="1633" w:type="dxa"/>
          </w:tcPr>
          <w:p w:rsidR="00901C99" w:rsidRPr="00C755A0" w:rsidRDefault="00901C99" w:rsidP="000B1521">
            <w:pPr>
              <w:autoSpaceDE w:val="0"/>
              <w:autoSpaceDN w:val="0"/>
              <w:adjustRightInd w:val="0"/>
              <w:spacing w:line="360" w:lineRule="auto"/>
              <w:jc w:val="both"/>
            </w:pPr>
          </w:p>
        </w:tc>
        <w:tc>
          <w:tcPr>
            <w:tcW w:w="3074" w:type="dxa"/>
          </w:tcPr>
          <w:p w:rsidR="00901C99" w:rsidRPr="00C755A0" w:rsidRDefault="00901C99" w:rsidP="000B1521">
            <w:pPr>
              <w:autoSpaceDE w:val="0"/>
              <w:autoSpaceDN w:val="0"/>
              <w:adjustRightInd w:val="0"/>
              <w:spacing w:line="360" w:lineRule="auto"/>
              <w:jc w:val="both"/>
            </w:pPr>
          </w:p>
        </w:tc>
        <w:tc>
          <w:tcPr>
            <w:tcW w:w="1273" w:type="dxa"/>
            <w:gridSpan w:val="2"/>
          </w:tcPr>
          <w:p w:rsidR="00901C99" w:rsidRPr="00C755A0" w:rsidRDefault="00901C99" w:rsidP="000B1521">
            <w:pPr>
              <w:autoSpaceDE w:val="0"/>
              <w:autoSpaceDN w:val="0"/>
              <w:adjustRightInd w:val="0"/>
              <w:spacing w:line="360" w:lineRule="auto"/>
              <w:jc w:val="center"/>
            </w:pPr>
            <w:r w:rsidRPr="00C755A0">
              <w:t>1</w:t>
            </w:r>
          </w:p>
        </w:tc>
        <w:tc>
          <w:tcPr>
            <w:tcW w:w="1273" w:type="dxa"/>
            <w:gridSpan w:val="2"/>
          </w:tcPr>
          <w:p w:rsidR="00901C99" w:rsidRPr="00C755A0" w:rsidRDefault="00901C99" w:rsidP="000B1521">
            <w:pPr>
              <w:autoSpaceDE w:val="0"/>
              <w:autoSpaceDN w:val="0"/>
              <w:adjustRightInd w:val="0"/>
              <w:spacing w:line="360" w:lineRule="auto"/>
              <w:jc w:val="center"/>
            </w:pPr>
            <w:r w:rsidRPr="00C755A0">
              <w:t>2</w:t>
            </w:r>
          </w:p>
        </w:tc>
        <w:tc>
          <w:tcPr>
            <w:tcW w:w="1080" w:type="dxa"/>
            <w:gridSpan w:val="2"/>
          </w:tcPr>
          <w:p w:rsidR="00901C99" w:rsidRPr="00C755A0" w:rsidRDefault="00901C99" w:rsidP="000B1521">
            <w:pPr>
              <w:autoSpaceDE w:val="0"/>
              <w:autoSpaceDN w:val="0"/>
              <w:adjustRightInd w:val="0"/>
              <w:spacing w:line="360" w:lineRule="auto"/>
              <w:jc w:val="center"/>
            </w:pPr>
            <w:r w:rsidRPr="00C755A0">
              <w:t>...</w:t>
            </w:r>
          </w:p>
        </w:tc>
        <w:tc>
          <w:tcPr>
            <w:tcW w:w="1286" w:type="dxa"/>
            <w:gridSpan w:val="2"/>
          </w:tcPr>
          <w:p w:rsidR="00901C99" w:rsidRPr="00C755A0" w:rsidRDefault="00901C99" w:rsidP="000B1521">
            <w:pPr>
              <w:autoSpaceDE w:val="0"/>
              <w:autoSpaceDN w:val="0"/>
              <w:adjustRightInd w:val="0"/>
              <w:spacing w:line="360" w:lineRule="auto"/>
              <w:jc w:val="center"/>
            </w:pPr>
            <w:r w:rsidRPr="00C755A0">
              <w:t>...</w:t>
            </w:r>
          </w:p>
        </w:tc>
        <w:tc>
          <w:tcPr>
            <w:tcW w:w="1666" w:type="dxa"/>
            <w:gridSpan w:val="2"/>
          </w:tcPr>
          <w:p w:rsidR="00901C99" w:rsidRPr="00C755A0" w:rsidRDefault="00901C99" w:rsidP="000B1521">
            <w:pPr>
              <w:autoSpaceDE w:val="0"/>
              <w:autoSpaceDN w:val="0"/>
              <w:adjustRightInd w:val="0"/>
              <w:spacing w:line="360" w:lineRule="auto"/>
              <w:jc w:val="center"/>
            </w:pPr>
            <w:r w:rsidRPr="00C755A0">
              <w:t>n</w:t>
            </w:r>
          </w:p>
        </w:tc>
      </w:tr>
      <w:tr w:rsidR="00901C99" w:rsidRPr="00C755A0" w:rsidTr="000B1521">
        <w:trPr>
          <w:jc w:val="center"/>
        </w:trPr>
        <w:tc>
          <w:tcPr>
            <w:tcW w:w="1633" w:type="dxa"/>
          </w:tcPr>
          <w:p w:rsidR="00901C99" w:rsidRPr="00C755A0" w:rsidRDefault="00901C99" w:rsidP="000B1521">
            <w:pPr>
              <w:autoSpaceDE w:val="0"/>
              <w:autoSpaceDN w:val="0"/>
              <w:adjustRightInd w:val="0"/>
              <w:spacing w:line="360" w:lineRule="auto"/>
              <w:jc w:val="both"/>
            </w:pPr>
          </w:p>
        </w:tc>
        <w:tc>
          <w:tcPr>
            <w:tcW w:w="3074" w:type="dxa"/>
          </w:tcPr>
          <w:p w:rsidR="00901C99" w:rsidRPr="00C755A0" w:rsidRDefault="00901C99" w:rsidP="000B1521">
            <w:pPr>
              <w:autoSpaceDE w:val="0"/>
              <w:autoSpaceDN w:val="0"/>
              <w:adjustRightInd w:val="0"/>
              <w:spacing w:line="360" w:lineRule="auto"/>
              <w:jc w:val="both"/>
            </w:pPr>
          </w:p>
        </w:tc>
        <w:tc>
          <w:tcPr>
            <w:tcW w:w="643" w:type="dxa"/>
          </w:tcPr>
          <w:p w:rsidR="00901C99" w:rsidRPr="00C755A0" w:rsidRDefault="00901C99" w:rsidP="000B1521">
            <w:pPr>
              <w:autoSpaceDE w:val="0"/>
              <w:autoSpaceDN w:val="0"/>
              <w:adjustRightInd w:val="0"/>
              <w:spacing w:line="360" w:lineRule="auto"/>
              <w:jc w:val="center"/>
            </w:pPr>
            <w:r w:rsidRPr="00C755A0">
              <w:t>fizic %</w:t>
            </w:r>
          </w:p>
        </w:tc>
        <w:tc>
          <w:tcPr>
            <w:tcW w:w="630" w:type="dxa"/>
          </w:tcPr>
          <w:p w:rsidR="00901C99" w:rsidRPr="00C755A0" w:rsidRDefault="00901C99" w:rsidP="000B1521">
            <w:pPr>
              <w:autoSpaceDE w:val="0"/>
              <w:autoSpaceDN w:val="0"/>
              <w:adjustRightInd w:val="0"/>
              <w:spacing w:line="360" w:lineRule="auto"/>
              <w:jc w:val="center"/>
            </w:pPr>
            <w:r w:rsidRPr="00C755A0">
              <w:t>val</w:t>
            </w:r>
          </w:p>
        </w:tc>
        <w:tc>
          <w:tcPr>
            <w:tcW w:w="643" w:type="dxa"/>
          </w:tcPr>
          <w:p w:rsidR="00901C99" w:rsidRPr="00C755A0" w:rsidRDefault="00901C99" w:rsidP="000B1521">
            <w:pPr>
              <w:autoSpaceDE w:val="0"/>
              <w:autoSpaceDN w:val="0"/>
              <w:adjustRightInd w:val="0"/>
              <w:spacing w:line="360" w:lineRule="auto"/>
              <w:jc w:val="center"/>
            </w:pPr>
            <w:r w:rsidRPr="00C755A0">
              <w:t>fizic %</w:t>
            </w:r>
          </w:p>
        </w:tc>
        <w:tc>
          <w:tcPr>
            <w:tcW w:w="630" w:type="dxa"/>
          </w:tcPr>
          <w:p w:rsidR="00901C99" w:rsidRPr="00C755A0" w:rsidRDefault="00901C99" w:rsidP="000B1521">
            <w:pPr>
              <w:autoSpaceDE w:val="0"/>
              <w:autoSpaceDN w:val="0"/>
              <w:adjustRightInd w:val="0"/>
              <w:spacing w:line="360" w:lineRule="auto"/>
              <w:jc w:val="center"/>
            </w:pPr>
            <w:r w:rsidRPr="00C755A0">
              <w:t>val</w:t>
            </w:r>
          </w:p>
        </w:tc>
        <w:tc>
          <w:tcPr>
            <w:tcW w:w="540" w:type="dxa"/>
          </w:tcPr>
          <w:p w:rsidR="00901C99" w:rsidRPr="00C755A0" w:rsidRDefault="00901C99" w:rsidP="000B1521">
            <w:pPr>
              <w:autoSpaceDE w:val="0"/>
              <w:autoSpaceDN w:val="0"/>
              <w:adjustRightInd w:val="0"/>
              <w:spacing w:line="360" w:lineRule="auto"/>
              <w:jc w:val="center"/>
            </w:pPr>
          </w:p>
        </w:tc>
        <w:tc>
          <w:tcPr>
            <w:tcW w:w="540" w:type="dxa"/>
          </w:tcPr>
          <w:p w:rsidR="00901C99" w:rsidRPr="00C755A0" w:rsidRDefault="00901C99" w:rsidP="000B1521">
            <w:pPr>
              <w:autoSpaceDE w:val="0"/>
              <w:autoSpaceDN w:val="0"/>
              <w:adjustRightInd w:val="0"/>
              <w:spacing w:line="360" w:lineRule="auto"/>
              <w:jc w:val="center"/>
            </w:pPr>
          </w:p>
        </w:tc>
        <w:tc>
          <w:tcPr>
            <w:tcW w:w="643" w:type="dxa"/>
          </w:tcPr>
          <w:p w:rsidR="00901C99" w:rsidRPr="00C755A0" w:rsidRDefault="00901C99" w:rsidP="000B1521">
            <w:pPr>
              <w:autoSpaceDE w:val="0"/>
              <w:autoSpaceDN w:val="0"/>
              <w:adjustRightInd w:val="0"/>
              <w:spacing w:line="360" w:lineRule="auto"/>
              <w:jc w:val="center"/>
            </w:pPr>
          </w:p>
        </w:tc>
        <w:tc>
          <w:tcPr>
            <w:tcW w:w="643" w:type="dxa"/>
          </w:tcPr>
          <w:p w:rsidR="00901C99" w:rsidRPr="00C755A0" w:rsidRDefault="00901C99" w:rsidP="000B1521">
            <w:pPr>
              <w:autoSpaceDE w:val="0"/>
              <w:autoSpaceDN w:val="0"/>
              <w:adjustRightInd w:val="0"/>
              <w:spacing w:line="360" w:lineRule="auto"/>
              <w:jc w:val="center"/>
            </w:pPr>
          </w:p>
        </w:tc>
        <w:tc>
          <w:tcPr>
            <w:tcW w:w="833" w:type="dxa"/>
          </w:tcPr>
          <w:p w:rsidR="00901C99" w:rsidRPr="00C755A0" w:rsidRDefault="00901C99" w:rsidP="000B1521">
            <w:pPr>
              <w:autoSpaceDE w:val="0"/>
              <w:autoSpaceDN w:val="0"/>
              <w:adjustRightInd w:val="0"/>
              <w:spacing w:line="360" w:lineRule="auto"/>
              <w:jc w:val="center"/>
            </w:pPr>
            <w:r w:rsidRPr="00C755A0">
              <w:t>fizic %</w:t>
            </w:r>
          </w:p>
        </w:tc>
        <w:tc>
          <w:tcPr>
            <w:tcW w:w="833" w:type="dxa"/>
          </w:tcPr>
          <w:p w:rsidR="00901C99" w:rsidRPr="00C755A0" w:rsidRDefault="00901C99" w:rsidP="000B1521">
            <w:pPr>
              <w:autoSpaceDE w:val="0"/>
              <w:autoSpaceDN w:val="0"/>
              <w:adjustRightInd w:val="0"/>
              <w:spacing w:line="360" w:lineRule="auto"/>
              <w:jc w:val="center"/>
            </w:pPr>
            <w:r w:rsidRPr="00C755A0">
              <w:t>val</w:t>
            </w:r>
          </w:p>
        </w:tc>
      </w:tr>
      <w:tr w:rsidR="00901C99" w:rsidRPr="00C755A0" w:rsidTr="000B1521">
        <w:trPr>
          <w:jc w:val="center"/>
        </w:trPr>
        <w:tc>
          <w:tcPr>
            <w:tcW w:w="1633" w:type="dxa"/>
          </w:tcPr>
          <w:p w:rsidR="00901C99" w:rsidRPr="00C755A0" w:rsidRDefault="00901C99" w:rsidP="000B1521">
            <w:pPr>
              <w:autoSpaceDE w:val="0"/>
              <w:autoSpaceDN w:val="0"/>
              <w:adjustRightInd w:val="0"/>
              <w:spacing w:line="360" w:lineRule="auto"/>
              <w:jc w:val="both"/>
            </w:pPr>
            <w:r w:rsidRPr="00C755A0">
              <w:t>1.</w:t>
            </w: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r w:rsidRPr="00C755A0">
              <w:t>2.</w:t>
            </w: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p>
          <w:p w:rsidR="00901C99" w:rsidRPr="00C755A0" w:rsidRDefault="00901C99" w:rsidP="000B1521">
            <w:pPr>
              <w:autoSpaceDE w:val="0"/>
              <w:autoSpaceDN w:val="0"/>
              <w:adjustRightInd w:val="0"/>
              <w:spacing w:line="360" w:lineRule="auto"/>
              <w:jc w:val="both"/>
            </w:pPr>
            <w:r w:rsidRPr="00C755A0">
              <w:t>....</w:t>
            </w:r>
          </w:p>
        </w:tc>
        <w:tc>
          <w:tcPr>
            <w:tcW w:w="3074" w:type="dxa"/>
          </w:tcPr>
          <w:p w:rsidR="00901C99" w:rsidRPr="000B1521" w:rsidRDefault="00901C99" w:rsidP="000B1521">
            <w:pPr>
              <w:autoSpaceDE w:val="0"/>
              <w:autoSpaceDN w:val="0"/>
              <w:adjustRightInd w:val="0"/>
              <w:spacing w:line="360" w:lineRule="auto"/>
              <w:jc w:val="both"/>
              <w:rPr>
                <w:lang w:val="es-ES"/>
              </w:rPr>
            </w:pPr>
            <w:r w:rsidRPr="000B1521">
              <w:rPr>
                <w:lang w:val="es-ES"/>
              </w:rPr>
              <w:t>Obiect 01</w:t>
            </w:r>
          </w:p>
          <w:p w:rsidR="00901C99" w:rsidRPr="000B1521" w:rsidRDefault="00901C99" w:rsidP="000B1521">
            <w:pPr>
              <w:autoSpaceDE w:val="0"/>
              <w:autoSpaceDN w:val="0"/>
              <w:adjustRightInd w:val="0"/>
              <w:spacing w:line="360" w:lineRule="auto"/>
              <w:jc w:val="both"/>
              <w:rPr>
                <w:lang w:val="es-ES"/>
              </w:rPr>
            </w:pPr>
            <w:r w:rsidRPr="000B1521">
              <w:rPr>
                <w:lang w:val="es-ES"/>
              </w:rPr>
              <w:t>Categoria de lucrări:</w:t>
            </w:r>
          </w:p>
          <w:p w:rsidR="00901C99" w:rsidRPr="000B1521" w:rsidRDefault="00901C99" w:rsidP="000B1521">
            <w:pPr>
              <w:autoSpaceDE w:val="0"/>
              <w:autoSpaceDN w:val="0"/>
              <w:adjustRightInd w:val="0"/>
              <w:spacing w:line="360" w:lineRule="auto"/>
              <w:jc w:val="both"/>
              <w:rPr>
                <w:lang w:val="es-ES"/>
              </w:rPr>
            </w:pPr>
            <w:r w:rsidRPr="000B1521">
              <w:rPr>
                <w:lang w:val="es-ES"/>
              </w:rPr>
              <w:t>__________________</w:t>
            </w:r>
          </w:p>
          <w:p w:rsidR="00901C99" w:rsidRPr="000B1521" w:rsidRDefault="00901C99" w:rsidP="000B1521">
            <w:pPr>
              <w:autoSpaceDE w:val="0"/>
              <w:autoSpaceDN w:val="0"/>
              <w:adjustRightInd w:val="0"/>
              <w:spacing w:line="360" w:lineRule="auto"/>
              <w:jc w:val="both"/>
              <w:rPr>
                <w:lang w:val="es-ES"/>
              </w:rPr>
            </w:pPr>
            <w:r w:rsidRPr="000B1521">
              <w:rPr>
                <w:lang w:val="es-ES"/>
              </w:rPr>
              <w:t>Obiect 02</w:t>
            </w:r>
          </w:p>
          <w:p w:rsidR="00901C99" w:rsidRPr="000B1521" w:rsidRDefault="00901C99" w:rsidP="000B1521">
            <w:pPr>
              <w:autoSpaceDE w:val="0"/>
              <w:autoSpaceDN w:val="0"/>
              <w:adjustRightInd w:val="0"/>
              <w:spacing w:line="360" w:lineRule="auto"/>
              <w:jc w:val="both"/>
              <w:rPr>
                <w:lang w:val="es-ES"/>
              </w:rPr>
            </w:pPr>
            <w:r w:rsidRPr="000B1521">
              <w:rPr>
                <w:lang w:val="es-ES"/>
              </w:rPr>
              <w:t>Categoria de lucrări:</w:t>
            </w:r>
          </w:p>
          <w:p w:rsidR="00901C99" w:rsidRPr="000B1521" w:rsidRDefault="00901C99" w:rsidP="000B1521">
            <w:pPr>
              <w:autoSpaceDE w:val="0"/>
              <w:autoSpaceDN w:val="0"/>
              <w:adjustRightInd w:val="0"/>
              <w:spacing w:line="360" w:lineRule="auto"/>
              <w:jc w:val="both"/>
              <w:rPr>
                <w:lang w:val="es-ES"/>
              </w:rPr>
            </w:pPr>
            <w:r w:rsidRPr="000B1521">
              <w:rPr>
                <w:lang w:val="es-ES"/>
              </w:rPr>
              <w:t>__________________</w:t>
            </w:r>
          </w:p>
          <w:p w:rsidR="00901C99" w:rsidRPr="000B1521" w:rsidRDefault="00901C99" w:rsidP="000B1521">
            <w:pPr>
              <w:autoSpaceDE w:val="0"/>
              <w:autoSpaceDN w:val="0"/>
              <w:adjustRightInd w:val="0"/>
              <w:spacing w:line="360" w:lineRule="auto"/>
              <w:jc w:val="both"/>
              <w:rPr>
                <w:lang w:val="es-ES"/>
              </w:rPr>
            </w:pPr>
            <w:r w:rsidRPr="000B1521">
              <w:rPr>
                <w:lang w:val="es-ES"/>
              </w:rPr>
              <w:t>Obiect ....</w:t>
            </w:r>
          </w:p>
          <w:p w:rsidR="00901C99" w:rsidRPr="000B1521" w:rsidRDefault="00901C99" w:rsidP="000B1521">
            <w:pPr>
              <w:autoSpaceDE w:val="0"/>
              <w:autoSpaceDN w:val="0"/>
              <w:adjustRightInd w:val="0"/>
              <w:spacing w:line="360" w:lineRule="auto"/>
              <w:jc w:val="both"/>
              <w:rPr>
                <w:lang w:val="es-ES"/>
              </w:rPr>
            </w:pPr>
            <w:r w:rsidRPr="000B1521">
              <w:rPr>
                <w:lang w:val="es-ES"/>
              </w:rPr>
              <w:t>Categoria de lucrări:</w:t>
            </w:r>
          </w:p>
          <w:p w:rsidR="00901C99" w:rsidRPr="00C755A0" w:rsidRDefault="00901C99" w:rsidP="000B1521">
            <w:pPr>
              <w:autoSpaceDE w:val="0"/>
              <w:autoSpaceDN w:val="0"/>
              <w:adjustRightInd w:val="0"/>
              <w:spacing w:line="360" w:lineRule="auto"/>
              <w:jc w:val="both"/>
            </w:pPr>
            <w:r w:rsidRPr="00C755A0">
              <w:t>__________________</w:t>
            </w:r>
          </w:p>
        </w:tc>
        <w:tc>
          <w:tcPr>
            <w:tcW w:w="643" w:type="dxa"/>
          </w:tcPr>
          <w:p w:rsidR="00901C99" w:rsidRPr="00C755A0" w:rsidRDefault="00901C99" w:rsidP="000B1521">
            <w:pPr>
              <w:autoSpaceDE w:val="0"/>
              <w:autoSpaceDN w:val="0"/>
              <w:adjustRightInd w:val="0"/>
              <w:spacing w:line="360" w:lineRule="auto"/>
              <w:jc w:val="both"/>
            </w:pPr>
          </w:p>
        </w:tc>
        <w:tc>
          <w:tcPr>
            <w:tcW w:w="630" w:type="dxa"/>
          </w:tcPr>
          <w:p w:rsidR="00901C99" w:rsidRPr="00C755A0" w:rsidRDefault="00901C99" w:rsidP="000B1521">
            <w:pPr>
              <w:autoSpaceDE w:val="0"/>
              <w:autoSpaceDN w:val="0"/>
              <w:adjustRightInd w:val="0"/>
              <w:spacing w:line="360" w:lineRule="auto"/>
              <w:jc w:val="both"/>
            </w:pPr>
          </w:p>
        </w:tc>
        <w:tc>
          <w:tcPr>
            <w:tcW w:w="643" w:type="dxa"/>
          </w:tcPr>
          <w:p w:rsidR="00901C99" w:rsidRPr="00C755A0" w:rsidRDefault="00901C99" w:rsidP="000B1521">
            <w:pPr>
              <w:autoSpaceDE w:val="0"/>
              <w:autoSpaceDN w:val="0"/>
              <w:adjustRightInd w:val="0"/>
              <w:spacing w:line="360" w:lineRule="auto"/>
              <w:jc w:val="both"/>
            </w:pPr>
          </w:p>
        </w:tc>
        <w:tc>
          <w:tcPr>
            <w:tcW w:w="630" w:type="dxa"/>
          </w:tcPr>
          <w:p w:rsidR="00901C99" w:rsidRPr="00C755A0" w:rsidRDefault="00901C99" w:rsidP="000B1521">
            <w:pPr>
              <w:autoSpaceDE w:val="0"/>
              <w:autoSpaceDN w:val="0"/>
              <w:adjustRightInd w:val="0"/>
              <w:spacing w:line="360" w:lineRule="auto"/>
              <w:jc w:val="both"/>
            </w:pPr>
          </w:p>
        </w:tc>
        <w:tc>
          <w:tcPr>
            <w:tcW w:w="540" w:type="dxa"/>
          </w:tcPr>
          <w:p w:rsidR="00901C99" w:rsidRPr="00C755A0" w:rsidRDefault="00901C99" w:rsidP="000B1521">
            <w:pPr>
              <w:autoSpaceDE w:val="0"/>
              <w:autoSpaceDN w:val="0"/>
              <w:adjustRightInd w:val="0"/>
              <w:spacing w:line="360" w:lineRule="auto"/>
              <w:jc w:val="both"/>
            </w:pPr>
          </w:p>
        </w:tc>
        <w:tc>
          <w:tcPr>
            <w:tcW w:w="540" w:type="dxa"/>
          </w:tcPr>
          <w:p w:rsidR="00901C99" w:rsidRPr="00C755A0" w:rsidRDefault="00901C99" w:rsidP="000B1521">
            <w:pPr>
              <w:autoSpaceDE w:val="0"/>
              <w:autoSpaceDN w:val="0"/>
              <w:adjustRightInd w:val="0"/>
              <w:spacing w:line="360" w:lineRule="auto"/>
              <w:jc w:val="both"/>
            </w:pPr>
          </w:p>
        </w:tc>
        <w:tc>
          <w:tcPr>
            <w:tcW w:w="643" w:type="dxa"/>
          </w:tcPr>
          <w:p w:rsidR="00901C99" w:rsidRPr="00C755A0" w:rsidRDefault="00901C99" w:rsidP="000B1521">
            <w:pPr>
              <w:autoSpaceDE w:val="0"/>
              <w:autoSpaceDN w:val="0"/>
              <w:adjustRightInd w:val="0"/>
              <w:spacing w:line="360" w:lineRule="auto"/>
              <w:jc w:val="both"/>
            </w:pPr>
          </w:p>
        </w:tc>
        <w:tc>
          <w:tcPr>
            <w:tcW w:w="643" w:type="dxa"/>
          </w:tcPr>
          <w:p w:rsidR="00901C99" w:rsidRPr="00C755A0" w:rsidRDefault="00901C99" w:rsidP="000B1521">
            <w:pPr>
              <w:autoSpaceDE w:val="0"/>
              <w:autoSpaceDN w:val="0"/>
              <w:adjustRightInd w:val="0"/>
              <w:spacing w:line="360" w:lineRule="auto"/>
              <w:jc w:val="both"/>
            </w:pPr>
          </w:p>
        </w:tc>
        <w:tc>
          <w:tcPr>
            <w:tcW w:w="833" w:type="dxa"/>
          </w:tcPr>
          <w:p w:rsidR="00901C99" w:rsidRPr="00C755A0" w:rsidRDefault="00901C99" w:rsidP="000B1521">
            <w:pPr>
              <w:autoSpaceDE w:val="0"/>
              <w:autoSpaceDN w:val="0"/>
              <w:adjustRightInd w:val="0"/>
              <w:spacing w:line="360" w:lineRule="auto"/>
              <w:jc w:val="both"/>
            </w:pPr>
          </w:p>
        </w:tc>
        <w:tc>
          <w:tcPr>
            <w:tcW w:w="833" w:type="dxa"/>
          </w:tcPr>
          <w:p w:rsidR="00901C99" w:rsidRPr="00C755A0" w:rsidRDefault="00901C99" w:rsidP="000B1521">
            <w:pPr>
              <w:autoSpaceDE w:val="0"/>
              <w:autoSpaceDN w:val="0"/>
              <w:adjustRightInd w:val="0"/>
              <w:spacing w:line="360" w:lineRule="auto"/>
              <w:jc w:val="both"/>
            </w:pPr>
          </w:p>
        </w:tc>
      </w:tr>
    </w:tbl>
    <w:p w:rsidR="00901C99" w:rsidRPr="00BB2150" w:rsidRDefault="00901C99" w:rsidP="00055CCB">
      <w:pPr>
        <w:autoSpaceDE w:val="0"/>
        <w:autoSpaceDN w:val="0"/>
        <w:adjustRightInd w:val="0"/>
        <w:spacing w:line="360" w:lineRule="auto"/>
        <w:jc w:val="both"/>
        <w:rPr>
          <w:lang w:val="es-ES"/>
        </w:rPr>
      </w:pPr>
      <w:r w:rsidRPr="00BB2150">
        <w:rPr>
          <w:lang w:val="es-ES"/>
        </w:rPr>
        <w:t>Notă: organizarea de şantier se va evidenţia separat</w:t>
      </w:r>
    </w:p>
    <w:p w:rsidR="00901C99" w:rsidRPr="00E07BB8" w:rsidRDefault="00901C99" w:rsidP="00055CCB">
      <w:pPr>
        <w:autoSpaceDE w:val="0"/>
        <w:autoSpaceDN w:val="0"/>
        <w:adjustRightInd w:val="0"/>
        <w:spacing w:line="360" w:lineRule="auto"/>
        <w:ind w:left="3600" w:firstLine="720"/>
        <w:jc w:val="center"/>
        <w:rPr>
          <w:i/>
          <w:lang w:val="es-ES"/>
        </w:rPr>
      </w:pPr>
      <w:r w:rsidRPr="00E07BB8">
        <w:rPr>
          <w:i/>
          <w:lang w:val="es-ES"/>
        </w:rPr>
        <w:t>Operator economic, ........................................</w:t>
      </w:r>
    </w:p>
    <w:p w:rsidR="00901C99" w:rsidRDefault="00901C99" w:rsidP="00055CCB">
      <w:pPr>
        <w:jc w:val="center"/>
        <w:rPr>
          <w:i/>
          <w:lang w:val="ro-RO"/>
        </w:rPr>
      </w:pPr>
      <w:r>
        <w:rPr>
          <w:i/>
          <w:lang w:val="ro-RO"/>
        </w:rPr>
        <w:br w:type="page"/>
      </w:r>
    </w:p>
    <w:p w:rsidR="00901C99" w:rsidRDefault="00901C99" w:rsidP="00055CCB">
      <w:pPr>
        <w:jc w:val="center"/>
        <w:rPr>
          <w:i/>
          <w:lang w:val="ro-RO"/>
        </w:rPr>
      </w:pPr>
    </w:p>
    <w:p w:rsidR="00901C99" w:rsidRDefault="00901C99" w:rsidP="00055CCB">
      <w:pPr>
        <w:jc w:val="center"/>
        <w:rPr>
          <w:i/>
          <w:lang w:val="ro-RO"/>
        </w:rPr>
      </w:pPr>
    </w:p>
    <w:p w:rsidR="00901C99" w:rsidRDefault="00901C99" w:rsidP="00055CCB">
      <w:pPr>
        <w:rPr>
          <w:bCs/>
          <w:lang w:val="pt-BR"/>
        </w:rPr>
      </w:pPr>
      <w:r>
        <w:rPr>
          <w:bCs/>
          <w:lang w:val="pt-BR"/>
        </w:rPr>
        <w:t xml:space="preserve">Operator economic                                                                                                                                               </w:t>
      </w:r>
      <w:r>
        <w:rPr>
          <w:b/>
          <w:bCs/>
          <w:lang w:val="pt-BR"/>
        </w:rPr>
        <w:t>Formular 23</w:t>
      </w:r>
    </w:p>
    <w:p w:rsidR="00901C99" w:rsidRPr="00E06C85" w:rsidRDefault="00901C99" w:rsidP="00055CCB">
      <w:pPr>
        <w:rPr>
          <w:bCs/>
          <w:lang w:val="pt-BR"/>
        </w:rPr>
      </w:pPr>
      <w:r>
        <w:rPr>
          <w:bCs/>
          <w:lang w:val="pt-BR"/>
        </w:rPr>
        <w:t>(denumirea/numele)</w:t>
      </w:r>
    </w:p>
    <w:p w:rsidR="00901C99" w:rsidRDefault="00901C99" w:rsidP="00055CCB">
      <w:pPr>
        <w:tabs>
          <w:tab w:val="left" w:pos="990"/>
        </w:tabs>
        <w:rPr>
          <w:i/>
          <w:lang w:val="ro-RO"/>
        </w:rPr>
      </w:pPr>
    </w:p>
    <w:p w:rsidR="00901C99" w:rsidRPr="00E07BB8" w:rsidRDefault="00901C99" w:rsidP="00055CCB">
      <w:pPr>
        <w:jc w:val="center"/>
        <w:rPr>
          <w:b/>
          <w:bCs/>
          <w:lang w:val="es-ES"/>
        </w:rPr>
      </w:pPr>
      <w:r w:rsidRPr="00E07BB8">
        <w:rPr>
          <w:b/>
          <w:bCs/>
          <w:lang w:val="es-ES"/>
        </w:rPr>
        <w:t xml:space="preserve">LISTA </w:t>
      </w:r>
    </w:p>
    <w:p w:rsidR="00901C99" w:rsidRPr="00E07BB8" w:rsidRDefault="00901C99" w:rsidP="00055CCB">
      <w:pPr>
        <w:jc w:val="center"/>
        <w:rPr>
          <w:b/>
          <w:bCs/>
          <w:lang w:val="es-ES"/>
        </w:rPr>
      </w:pPr>
      <w:r w:rsidRPr="00E07BB8">
        <w:rPr>
          <w:b/>
          <w:bCs/>
          <w:lang w:val="es-ES"/>
        </w:rPr>
        <w:t>privind cantităţile de lucrări</w:t>
      </w:r>
      <w:r>
        <w:rPr>
          <w:b/>
          <w:bCs/>
          <w:lang w:val="es-ES"/>
        </w:rPr>
        <w:t xml:space="preserve"> (comasate)</w:t>
      </w:r>
    </w:p>
    <w:p w:rsidR="00901C99" w:rsidRPr="00E07BB8" w:rsidRDefault="00901C99" w:rsidP="00055CCB">
      <w:pPr>
        <w:ind w:left="1440" w:firstLine="720"/>
        <w:rPr>
          <w:b/>
          <w:bCs/>
          <w:lang w:val="es-ES"/>
        </w:rPr>
      </w:pPr>
    </w:p>
    <w:p w:rsidR="00901C99" w:rsidRPr="000B7762" w:rsidRDefault="00901C99" w:rsidP="00055CCB">
      <w:pPr>
        <w:ind w:firstLine="720"/>
      </w:pPr>
      <w:r w:rsidRPr="000B7762">
        <w:t>Obiectul ___________________</w:t>
      </w:r>
    </w:p>
    <w:p w:rsidR="00901C99" w:rsidRPr="000B7762" w:rsidRDefault="00901C99" w:rsidP="00055CCB">
      <w:pPr>
        <w:ind w:firstLine="720"/>
      </w:pPr>
      <w:r w:rsidRPr="000B7762">
        <w:t>Categoria de lucrări __________</w:t>
      </w:r>
    </w:p>
    <w:p w:rsidR="00901C99" w:rsidRPr="000B7762" w:rsidRDefault="00901C99" w:rsidP="00055CCB">
      <w:r w:rsidRPr="000B7762">
        <w:tab/>
      </w:r>
      <w:r w:rsidRPr="000B7762">
        <w:tab/>
      </w:r>
      <w:r w:rsidRPr="000B7762">
        <w:tab/>
      </w:r>
    </w:p>
    <w:tbl>
      <w:tblPr>
        <w:tblW w:w="11114" w:type="dxa"/>
        <w:jc w:val="center"/>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7"/>
        <w:gridCol w:w="2576"/>
        <w:gridCol w:w="1289"/>
        <w:gridCol w:w="1603"/>
        <w:gridCol w:w="1541"/>
        <w:gridCol w:w="2638"/>
      </w:tblGrid>
      <w:tr w:rsidR="00901C99" w:rsidRPr="00C755A0" w:rsidTr="008833F5">
        <w:trPr>
          <w:trHeight w:val="523"/>
          <w:jc w:val="center"/>
        </w:trPr>
        <w:tc>
          <w:tcPr>
            <w:tcW w:w="1467" w:type="dxa"/>
            <w:vAlign w:val="center"/>
          </w:tcPr>
          <w:p w:rsidR="00901C99" w:rsidRPr="00C755A0" w:rsidRDefault="00901C99" w:rsidP="008833F5">
            <w:pPr>
              <w:jc w:val="center"/>
            </w:pPr>
            <w:r w:rsidRPr="00C755A0">
              <w:t>Nr.crt.</w:t>
            </w:r>
          </w:p>
        </w:tc>
        <w:tc>
          <w:tcPr>
            <w:tcW w:w="2576" w:type="dxa"/>
            <w:vAlign w:val="center"/>
          </w:tcPr>
          <w:p w:rsidR="00901C99" w:rsidRPr="00C755A0" w:rsidRDefault="00901C99" w:rsidP="008833F5">
            <w:pPr>
              <w:jc w:val="center"/>
            </w:pPr>
            <w:r w:rsidRPr="00C755A0">
              <w:t>Capitolul de lucrări</w:t>
            </w:r>
          </w:p>
        </w:tc>
        <w:tc>
          <w:tcPr>
            <w:tcW w:w="1289" w:type="dxa"/>
            <w:vAlign w:val="center"/>
          </w:tcPr>
          <w:p w:rsidR="00901C99" w:rsidRPr="00C755A0" w:rsidRDefault="00901C99" w:rsidP="008833F5">
            <w:pPr>
              <w:jc w:val="center"/>
            </w:pPr>
            <w:r w:rsidRPr="00C755A0">
              <w:t>U.M.</w:t>
            </w:r>
          </w:p>
        </w:tc>
        <w:tc>
          <w:tcPr>
            <w:tcW w:w="1603" w:type="dxa"/>
            <w:vAlign w:val="center"/>
          </w:tcPr>
          <w:p w:rsidR="00901C99" w:rsidRPr="00C755A0" w:rsidRDefault="00901C99" w:rsidP="008833F5">
            <w:pPr>
              <w:jc w:val="center"/>
            </w:pPr>
            <w:r w:rsidRPr="00C755A0">
              <w:t>Cantitatea</w:t>
            </w:r>
          </w:p>
        </w:tc>
        <w:tc>
          <w:tcPr>
            <w:tcW w:w="1541" w:type="dxa"/>
            <w:vAlign w:val="center"/>
          </w:tcPr>
          <w:p w:rsidR="00901C99" w:rsidRPr="00C755A0" w:rsidRDefault="00901C99" w:rsidP="008833F5">
            <w:pPr>
              <w:jc w:val="center"/>
            </w:pPr>
            <w:r w:rsidRPr="00C755A0">
              <w:t>Preţul unitar</w:t>
            </w:r>
          </w:p>
        </w:tc>
        <w:tc>
          <w:tcPr>
            <w:tcW w:w="2638" w:type="dxa"/>
            <w:vAlign w:val="center"/>
          </w:tcPr>
          <w:p w:rsidR="00901C99" w:rsidRPr="00C755A0" w:rsidRDefault="00901C99" w:rsidP="008833F5">
            <w:pPr>
              <w:ind w:right="-694"/>
            </w:pPr>
            <w:r>
              <w:t xml:space="preserve"> </w:t>
            </w:r>
            <w:r w:rsidRPr="00C755A0">
              <w:t>Total (3X4)</w:t>
            </w:r>
          </w:p>
        </w:tc>
      </w:tr>
      <w:tr w:rsidR="00901C99" w:rsidRPr="00C755A0" w:rsidTr="008833F5">
        <w:trPr>
          <w:trHeight w:val="297"/>
          <w:jc w:val="center"/>
        </w:trPr>
        <w:tc>
          <w:tcPr>
            <w:tcW w:w="5332" w:type="dxa"/>
            <w:gridSpan w:val="3"/>
          </w:tcPr>
          <w:p w:rsidR="00901C99" w:rsidRPr="00C755A0" w:rsidRDefault="00901C99" w:rsidP="008833F5">
            <w:r>
              <w:t xml:space="preserve">    </w:t>
            </w:r>
            <w:r w:rsidRPr="00C755A0">
              <w:t>SECŢIUNEA TEHNICĂ</w:t>
            </w:r>
          </w:p>
        </w:tc>
        <w:tc>
          <w:tcPr>
            <w:tcW w:w="5782" w:type="dxa"/>
            <w:gridSpan w:val="3"/>
          </w:tcPr>
          <w:p w:rsidR="00901C99" w:rsidRPr="00C755A0" w:rsidRDefault="00901C99" w:rsidP="008833F5">
            <w:r>
              <w:t xml:space="preserve">    </w:t>
            </w:r>
            <w:r w:rsidRPr="00C755A0">
              <w:t>SECŢIUNEA FINANCIARĂ</w:t>
            </w:r>
          </w:p>
        </w:tc>
      </w:tr>
      <w:tr w:rsidR="00901C99" w:rsidRPr="00C755A0" w:rsidTr="008833F5">
        <w:trPr>
          <w:trHeight w:val="297"/>
          <w:jc w:val="center"/>
        </w:trPr>
        <w:tc>
          <w:tcPr>
            <w:tcW w:w="5332" w:type="dxa"/>
            <w:gridSpan w:val="3"/>
          </w:tcPr>
          <w:p w:rsidR="00901C99" w:rsidRPr="00C755A0" w:rsidRDefault="00901C99" w:rsidP="008833F5">
            <w:r w:rsidRPr="00C755A0">
              <w:t>0</w:t>
            </w:r>
            <w:r>
              <w:t xml:space="preserve">      </w:t>
            </w:r>
            <w:r w:rsidRPr="00C755A0">
              <w:t>1</w:t>
            </w:r>
            <w:r>
              <w:t xml:space="preserve">          </w:t>
            </w:r>
            <w:r w:rsidRPr="00C755A0">
              <w:t>2</w:t>
            </w:r>
          </w:p>
        </w:tc>
        <w:tc>
          <w:tcPr>
            <w:tcW w:w="5782" w:type="dxa"/>
            <w:gridSpan w:val="3"/>
          </w:tcPr>
          <w:p w:rsidR="00901C99" w:rsidRPr="00C755A0" w:rsidRDefault="00901C99" w:rsidP="008833F5">
            <w:r>
              <w:t xml:space="preserve">   </w:t>
            </w:r>
            <w:r w:rsidRPr="00C755A0">
              <w:t>3</w:t>
            </w:r>
            <w:r>
              <w:t xml:space="preserve">      </w:t>
            </w:r>
            <w:r w:rsidRPr="00C755A0">
              <w:t>4</w:t>
            </w:r>
            <w:r>
              <w:t xml:space="preserve">       </w:t>
            </w:r>
            <w:r w:rsidRPr="00C755A0">
              <w:t>5</w:t>
            </w:r>
          </w:p>
        </w:tc>
      </w:tr>
      <w:tr w:rsidR="00901C99" w:rsidRPr="00C755A0" w:rsidTr="008833F5">
        <w:trPr>
          <w:jc w:val="center"/>
        </w:trPr>
        <w:tc>
          <w:tcPr>
            <w:tcW w:w="1467" w:type="dxa"/>
          </w:tcPr>
          <w:p w:rsidR="00901C99" w:rsidRPr="00C755A0" w:rsidRDefault="00901C99" w:rsidP="008833F5">
            <w:r>
              <w:t xml:space="preserve"> </w:t>
            </w:r>
            <w:r w:rsidRPr="00C755A0">
              <w:t>1.</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2.</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 xml:space="preserve">… </w:t>
            </w:r>
          </w:p>
        </w:tc>
        <w:tc>
          <w:tcPr>
            <w:tcW w:w="2576" w:type="dxa"/>
          </w:tcPr>
          <w:p w:rsidR="00901C99" w:rsidRPr="00C755A0" w:rsidRDefault="00901C99" w:rsidP="008833F5">
            <w:r w:rsidRPr="00C755A0">
              <w:t>Capitol de</w:t>
            </w:r>
            <w:r>
              <w:t xml:space="preserve"> </w:t>
            </w:r>
            <w:r w:rsidRPr="00C755A0">
              <w:t>lucrare</w:t>
            </w:r>
          </w:p>
          <w:p w:rsidR="00901C99" w:rsidRPr="00C755A0" w:rsidRDefault="00901C99" w:rsidP="008833F5"/>
          <w:p w:rsidR="00901C99" w:rsidRPr="00C755A0" w:rsidRDefault="00901C99" w:rsidP="00055CCB">
            <w:pPr>
              <w:numPr>
                <w:ilvl w:val="1"/>
                <w:numId w:val="33"/>
              </w:numPr>
              <w:suppressAutoHyphens w:val="0"/>
            </w:pPr>
            <w:r w:rsidRPr="00C755A0">
              <w:t xml:space="preserve"> Subcapitol</w:t>
            </w:r>
          </w:p>
          <w:p w:rsidR="00901C99" w:rsidRPr="00C755A0" w:rsidRDefault="00901C99" w:rsidP="008833F5"/>
          <w:p w:rsidR="00901C99" w:rsidRPr="00C755A0" w:rsidRDefault="00901C99" w:rsidP="00055CCB">
            <w:pPr>
              <w:numPr>
                <w:ilvl w:val="1"/>
                <w:numId w:val="33"/>
              </w:numPr>
              <w:suppressAutoHyphens w:val="0"/>
            </w:pPr>
            <w:r w:rsidRPr="00C755A0">
              <w:t xml:space="preserve"> Subcapitol</w:t>
            </w:r>
          </w:p>
          <w:p w:rsidR="00901C99" w:rsidRPr="00C755A0" w:rsidRDefault="00901C99" w:rsidP="008833F5"/>
          <w:p w:rsidR="00901C99" w:rsidRPr="00C755A0" w:rsidRDefault="00901C99" w:rsidP="008833F5">
            <w:r w:rsidRPr="00C755A0">
              <w:t>…………………..</w:t>
            </w:r>
          </w:p>
          <w:p w:rsidR="00901C99" w:rsidRPr="00C755A0" w:rsidRDefault="00901C99" w:rsidP="008833F5">
            <w:r w:rsidRPr="00C755A0">
              <w:t>Capitol de lucrare</w:t>
            </w:r>
          </w:p>
          <w:p w:rsidR="00901C99" w:rsidRPr="00C755A0" w:rsidRDefault="00901C99" w:rsidP="008833F5"/>
          <w:p w:rsidR="00901C99" w:rsidRPr="00C755A0" w:rsidRDefault="00901C99" w:rsidP="008833F5">
            <w:r w:rsidRPr="00C755A0">
              <w:t>2.1. Subcapitol</w:t>
            </w:r>
          </w:p>
          <w:p w:rsidR="00901C99" w:rsidRPr="00C755A0" w:rsidRDefault="00901C99" w:rsidP="008833F5"/>
          <w:p w:rsidR="00901C99" w:rsidRPr="00C755A0" w:rsidRDefault="00901C99" w:rsidP="00055CCB">
            <w:pPr>
              <w:numPr>
                <w:ilvl w:val="1"/>
                <w:numId w:val="34"/>
              </w:numPr>
              <w:suppressAutoHyphens w:val="0"/>
            </w:pPr>
            <w:r w:rsidRPr="00C755A0">
              <w:t xml:space="preserve">Subcapitol </w:t>
            </w:r>
          </w:p>
          <w:p w:rsidR="00901C99" w:rsidRPr="00C755A0" w:rsidRDefault="00901C99" w:rsidP="008833F5">
            <w:r w:rsidRPr="00C755A0">
              <w:t>…………………..</w:t>
            </w:r>
          </w:p>
          <w:p w:rsidR="00901C99" w:rsidRPr="00C755A0" w:rsidRDefault="00901C99" w:rsidP="008833F5"/>
        </w:tc>
        <w:tc>
          <w:tcPr>
            <w:tcW w:w="1289" w:type="dxa"/>
          </w:tcPr>
          <w:p w:rsidR="00901C99" w:rsidRPr="00C755A0" w:rsidRDefault="00901C99" w:rsidP="008833F5"/>
        </w:tc>
        <w:tc>
          <w:tcPr>
            <w:tcW w:w="1603" w:type="dxa"/>
          </w:tcPr>
          <w:p w:rsidR="00901C99" w:rsidRPr="00C755A0" w:rsidRDefault="00901C99" w:rsidP="008833F5"/>
        </w:tc>
        <w:tc>
          <w:tcPr>
            <w:tcW w:w="1541" w:type="dxa"/>
          </w:tcPr>
          <w:p w:rsidR="00901C99" w:rsidRPr="00C755A0" w:rsidRDefault="00901C99" w:rsidP="008833F5"/>
        </w:tc>
        <w:tc>
          <w:tcPr>
            <w:tcW w:w="2638" w:type="dxa"/>
          </w:tcPr>
          <w:p w:rsidR="00901C99" w:rsidRPr="00C755A0" w:rsidRDefault="00901C99" w:rsidP="008833F5"/>
        </w:tc>
      </w:tr>
      <w:tr w:rsidR="00901C99" w:rsidRPr="00DC3441" w:rsidTr="008833F5">
        <w:trPr>
          <w:jc w:val="center"/>
        </w:trPr>
        <w:tc>
          <w:tcPr>
            <w:tcW w:w="8476" w:type="dxa"/>
            <w:gridSpan w:val="5"/>
          </w:tcPr>
          <w:p w:rsidR="00901C99" w:rsidRPr="00E07BB8" w:rsidRDefault="00901C99" w:rsidP="008833F5">
            <w:pPr>
              <w:rPr>
                <w:lang w:val="es-ES"/>
              </w:rPr>
            </w:pPr>
            <w:r w:rsidRPr="00E07BB8">
              <w:rPr>
                <w:lang w:val="es-ES"/>
              </w:rPr>
              <w:t xml:space="preserve">    TOTAL GENERAL DEVIZ PE CATEGORIA DE LUCRĂRI:</w:t>
            </w:r>
          </w:p>
        </w:tc>
        <w:tc>
          <w:tcPr>
            <w:tcW w:w="2638" w:type="dxa"/>
          </w:tcPr>
          <w:p w:rsidR="00901C99" w:rsidRPr="00E07BB8" w:rsidRDefault="00901C99" w:rsidP="008833F5">
            <w:pPr>
              <w:rPr>
                <w:lang w:val="es-ES"/>
              </w:rPr>
            </w:pPr>
          </w:p>
        </w:tc>
      </w:tr>
    </w:tbl>
    <w:p w:rsidR="00901C99" w:rsidRPr="00E07BB8" w:rsidRDefault="00901C99" w:rsidP="00055CCB">
      <w:pPr>
        <w:rPr>
          <w:lang w:val="es-ES"/>
        </w:rPr>
      </w:pPr>
    </w:p>
    <w:p w:rsidR="00901C99" w:rsidRPr="00E07BB8" w:rsidRDefault="00901C99" w:rsidP="00055CCB">
      <w:pPr>
        <w:rPr>
          <w:i/>
          <w:iCs/>
          <w:lang w:val="es-ES"/>
        </w:rPr>
      </w:pPr>
      <w:r w:rsidRPr="00E07BB8">
        <w:rPr>
          <w:lang w:val="es-ES"/>
        </w:rPr>
        <w:tab/>
      </w:r>
      <w:r w:rsidRPr="00E07BB8">
        <w:rPr>
          <w:lang w:val="es-ES"/>
        </w:rPr>
        <w:tab/>
      </w:r>
      <w:r w:rsidRPr="00E07BB8">
        <w:rPr>
          <w:lang w:val="es-ES"/>
        </w:rPr>
        <w:tab/>
      </w:r>
      <w:r w:rsidRPr="00E07BB8">
        <w:rPr>
          <w:lang w:val="es-ES"/>
        </w:rPr>
        <w:tab/>
      </w:r>
      <w:r w:rsidRPr="00E07BB8">
        <w:rPr>
          <w:lang w:val="es-ES"/>
        </w:rPr>
        <w:tab/>
      </w:r>
      <w:r w:rsidRPr="00E07BB8">
        <w:rPr>
          <w:lang w:val="es-ES"/>
        </w:rPr>
        <w:tab/>
      </w:r>
      <w:r w:rsidRPr="00E07BB8">
        <w:rPr>
          <w:lang w:val="es-ES"/>
        </w:rPr>
        <w:tab/>
      </w:r>
      <w:r w:rsidRPr="00E07BB8">
        <w:rPr>
          <w:lang w:val="es-ES"/>
        </w:rPr>
        <w:tab/>
      </w:r>
      <w:r w:rsidRPr="00E07BB8">
        <w:rPr>
          <w:lang w:val="es-ES"/>
        </w:rPr>
        <w:tab/>
        <w:t xml:space="preserve"> </w:t>
      </w:r>
      <w:r w:rsidRPr="00E07BB8">
        <w:rPr>
          <w:i/>
          <w:iCs/>
          <w:lang w:val="es-ES"/>
        </w:rPr>
        <w:t>Operator economic,</w:t>
      </w:r>
    </w:p>
    <w:p w:rsidR="00901C99" w:rsidRPr="00E07BB8" w:rsidRDefault="00901C99" w:rsidP="00055CCB">
      <w:pPr>
        <w:rPr>
          <w:i/>
          <w:iCs/>
          <w:lang w:val="es-ES"/>
        </w:rPr>
      </w:pP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t>………… ……………….</w:t>
      </w:r>
    </w:p>
    <w:p w:rsidR="00901C99" w:rsidRPr="00E07BB8" w:rsidRDefault="00901C99" w:rsidP="00055CCB">
      <w:pPr>
        <w:rPr>
          <w:i/>
          <w:iCs/>
          <w:lang w:val="es-ES"/>
        </w:rPr>
      </w:pP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r>
      <w:r w:rsidRPr="00E07BB8">
        <w:rPr>
          <w:i/>
          <w:iCs/>
          <w:lang w:val="es-ES"/>
        </w:rPr>
        <w:tab/>
        <w:t xml:space="preserve">   (semnătura autorizată )</w:t>
      </w:r>
    </w:p>
    <w:p w:rsidR="00901C99" w:rsidRPr="00E07BB8" w:rsidRDefault="00901C99" w:rsidP="00055CCB">
      <w:pPr>
        <w:rPr>
          <w:iCs/>
          <w:lang w:val="es-ES"/>
        </w:rPr>
      </w:pPr>
      <w:r w:rsidRPr="00E07BB8">
        <w:rPr>
          <w:i/>
          <w:iCs/>
          <w:lang w:val="es-ES"/>
        </w:rPr>
        <w:tab/>
      </w:r>
      <w:r w:rsidRPr="00E07BB8">
        <w:rPr>
          <w:i/>
          <w:iCs/>
          <w:lang w:val="es-ES"/>
        </w:rPr>
        <w:tab/>
      </w:r>
    </w:p>
    <w:p w:rsidR="00901C99" w:rsidRPr="00E07BB8" w:rsidRDefault="00901C99" w:rsidP="00055CCB">
      <w:pPr>
        <w:rPr>
          <w:i/>
          <w:iCs/>
          <w:lang w:val="es-ES"/>
        </w:rPr>
      </w:pPr>
      <w:r w:rsidRPr="00E07BB8">
        <w:rPr>
          <w:b/>
          <w:i/>
          <w:iCs/>
          <w:lang w:val="es-ES"/>
        </w:rPr>
        <w:t>Notă:</w:t>
      </w:r>
      <w:r w:rsidRPr="00E07BB8">
        <w:rPr>
          <w:i/>
          <w:iCs/>
          <w:lang w:val="es-ES"/>
        </w:rPr>
        <w:t xml:space="preserve"> Articolele de lucrări vor fi comasate în cadrul listelor de cantităţi, avându-se în vedere respectarea simultană, pe cât posibil a următoarelor condiţii:</w:t>
      </w:r>
    </w:p>
    <w:p w:rsidR="00901C99" w:rsidRPr="00E07BB8" w:rsidRDefault="00901C99" w:rsidP="00055CCB">
      <w:pPr>
        <w:rPr>
          <w:i/>
          <w:iCs/>
          <w:lang w:val="es-ES"/>
        </w:rPr>
      </w:pPr>
      <w:r w:rsidRPr="00E07BB8">
        <w:rPr>
          <w:i/>
          <w:iCs/>
          <w:lang w:val="es-ES"/>
        </w:rPr>
        <w:t>- articolul comasat trebuie să reprezinte o activitate pentru realizarea căreia resursele principale trebuie să fie omogene ca natură;</w:t>
      </w:r>
    </w:p>
    <w:p w:rsidR="00901C99" w:rsidRPr="00E07BB8" w:rsidRDefault="00901C99" w:rsidP="00055CCB">
      <w:pPr>
        <w:rPr>
          <w:i/>
          <w:iCs/>
          <w:lang w:val="es-ES"/>
        </w:rPr>
      </w:pPr>
      <w:r w:rsidRPr="00E07BB8">
        <w:rPr>
          <w:i/>
          <w:iCs/>
          <w:lang w:val="es-ES"/>
        </w:rPr>
        <w:t>- articolul comasat trebuie să reprezinte o activitate a cărei desfăşurare în timp are continuitate (nu este întreruptă de necesitatea realizării unei activităţi distincte).</w:t>
      </w:r>
    </w:p>
    <w:p w:rsidR="00901C99" w:rsidRPr="00582BDC" w:rsidRDefault="00901C99" w:rsidP="00055CCB">
      <w:pPr>
        <w:rPr>
          <w:i/>
          <w:iCs/>
          <w:lang w:val="es-ES"/>
        </w:rPr>
      </w:pPr>
      <w:r w:rsidRPr="00582BDC">
        <w:rPr>
          <w:i/>
          <w:iCs/>
          <w:lang w:val="es-ES"/>
        </w:rPr>
        <w:t>Prin natura omogenă a principalelor resurse se înţelege acelaşi material preponderent, acceaşi meserie pentru forţa de muncă şi natura utilajului conducător, aferente procesului tehnologic (excavaţii, compactare, turnare, forare, ridicare, montaj etc.).</w:t>
      </w:r>
    </w:p>
    <w:p w:rsidR="00901C99" w:rsidRPr="00582BDC" w:rsidRDefault="00901C99" w:rsidP="00055CCB">
      <w:pPr>
        <w:rPr>
          <w:i/>
          <w:iCs/>
          <w:lang w:val="es-ES"/>
        </w:rPr>
        <w:sectPr w:rsidR="00901C99" w:rsidRPr="00582BDC" w:rsidSect="00F87779">
          <w:pgSz w:w="16840" w:h="11907" w:orient="landscape" w:code="9"/>
          <w:pgMar w:top="1701" w:right="1134" w:bottom="924" w:left="1134" w:header="709" w:footer="709" w:gutter="0"/>
          <w:pgBorders w:offsetFrom="page">
            <w:top w:val="single" w:sz="4" w:space="1" w:color="auto"/>
            <w:left w:val="single" w:sz="4" w:space="1" w:color="auto"/>
            <w:bottom w:val="single" w:sz="4" w:space="1" w:color="auto"/>
            <w:right w:val="single" w:sz="4" w:space="1" w:color="auto"/>
          </w:pgBorders>
          <w:cols w:space="708"/>
          <w:docGrid w:linePitch="360"/>
        </w:sectPr>
      </w:pPr>
      <w:r w:rsidRPr="00582BDC">
        <w:rPr>
          <w:i/>
          <w:iCs/>
          <w:lang w:val="es-ES"/>
        </w:rPr>
        <w:t>Descrierea conţinutului articolelor comasate se poate realiza fie prin trimiteri la articole de deviz, fie prin descrierea detaliată a condiţiilor tehnice, tehnologice, de măsurare şi de calitate</w:t>
      </w:r>
    </w:p>
    <w:p w:rsidR="00901C99" w:rsidRDefault="00901C99" w:rsidP="00055CCB">
      <w:pPr>
        <w:rPr>
          <w:bCs/>
          <w:lang w:val="pt-BR"/>
        </w:rPr>
      </w:pPr>
      <w:r>
        <w:rPr>
          <w:bCs/>
          <w:lang w:val="pt-BR"/>
        </w:rPr>
        <w:t xml:space="preserve">Operator economic                                                                                                                                               </w:t>
      </w:r>
      <w:r>
        <w:rPr>
          <w:b/>
          <w:bCs/>
          <w:lang w:val="pt-BR"/>
        </w:rPr>
        <w:t>Formular 24</w:t>
      </w:r>
    </w:p>
    <w:p w:rsidR="00901C99" w:rsidRPr="00E06C85" w:rsidRDefault="00901C99" w:rsidP="00055CCB">
      <w:pPr>
        <w:rPr>
          <w:bCs/>
          <w:lang w:val="pt-BR"/>
        </w:rPr>
      </w:pPr>
      <w:r>
        <w:rPr>
          <w:bCs/>
          <w:lang w:val="pt-BR"/>
        </w:rPr>
        <w:t>(denumirea/numele)</w:t>
      </w:r>
    </w:p>
    <w:p w:rsidR="00901C99" w:rsidRDefault="00901C99" w:rsidP="00055CCB">
      <w:pPr>
        <w:tabs>
          <w:tab w:val="left" w:pos="990"/>
        </w:tabs>
        <w:rPr>
          <w:i/>
          <w:lang w:val="ro-RO"/>
        </w:rPr>
      </w:pPr>
    </w:p>
    <w:p w:rsidR="00901C99" w:rsidRPr="00C755A0" w:rsidRDefault="00901C99" w:rsidP="00055CCB">
      <w:pPr>
        <w:pStyle w:val="Heading1"/>
        <w:numPr>
          <w:ilvl w:val="0"/>
          <w:numId w:val="0"/>
        </w:numPr>
        <w:rPr>
          <w:rFonts w:ascii="Times New Roman" w:hAnsi="Times New Roman" w:cs="Times New Roman"/>
        </w:rPr>
      </w:pPr>
    </w:p>
    <w:p w:rsidR="00901C99" w:rsidRPr="00C755A0" w:rsidRDefault="00901C99" w:rsidP="00055CCB">
      <w:pPr>
        <w:pStyle w:val="DefaultText"/>
        <w:rPr>
          <w:b/>
          <w:szCs w:val="24"/>
          <w:lang w:val="ro-RO"/>
        </w:rPr>
      </w:pPr>
    </w:p>
    <w:p w:rsidR="00901C99" w:rsidRPr="00E07BB8" w:rsidRDefault="00901C99" w:rsidP="00055CCB">
      <w:pPr>
        <w:jc w:val="center"/>
        <w:rPr>
          <w:bCs/>
          <w:lang w:val="es-ES"/>
        </w:rPr>
      </w:pPr>
      <w:r w:rsidRPr="00E07BB8">
        <w:rPr>
          <w:bCs/>
          <w:lang w:val="es-ES"/>
        </w:rPr>
        <w:t xml:space="preserve">LISTĂ </w:t>
      </w:r>
      <w:r>
        <w:rPr>
          <w:bCs/>
          <w:lang w:val="es-ES"/>
        </w:rPr>
        <w:t xml:space="preserve">detaliata </w:t>
      </w:r>
      <w:r w:rsidRPr="00E07BB8">
        <w:rPr>
          <w:bCs/>
          <w:lang w:val="es-ES"/>
        </w:rPr>
        <w:t xml:space="preserve">cuprinzând cantităţile de lucrări </w:t>
      </w:r>
    </w:p>
    <w:p w:rsidR="00901C99" w:rsidRPr="00E07BB8" w:rsidRDefault="00901C99" w:rsidP="00055CCB">
      <w:pPr>
        <w:ind w:firstLine="720"/>
        <w:rPr>
          <w:lang w:val="es-ES"/>
        </w:rPr>
      </w:pPr>
      <w:r w:rsidRPr="00E07BB8">
        <w:rPr>
          <w:lang w:val="es-ES"/>
        </w:rPr>
        <w:t>Obiectul ___________________</w:t>
      </w:r>
    </w:p>
    <w:p w:rsidR="00901C99" w:rsidRPr="00C755A0" w:rsidRDefault="00901C99" w:rsidP="00055CCB">
      <w:pPr>
        <w:ind w:firstLine="720"/>
      </w:pPr>
      <w:r w:rsidRPr="00C755A0">
        <w:t>Categoria de lucrări __________</w:t>
      </w:r>
    </w:p>
    <w:tbl>
      <w:tblPr>
        <w:tblW w:w="144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5"/>
        <w:gridCol w:w="2506"/>
        <w:gridCol w:w="942"/>
        <w:gridCol w:w="1189"/>
        <w:gridCol w:w="1656"/>
        <w:gridCol w:w="1029"/>
        <w:gridCol w:w="1189"/>
        <w:gridCol w:w="2244"/>
        <w:gridCol w:w="1491"/>
        <w:gridCol w:w="1609"/>
      </w:tblGrid>
      <w:tr w:rsidR="00901C99" w:rsidRPr="00C755A0" w:rsidTr="000B1521">
        <w:trPr>
          <w:trHeight w:val="1569"/>
        </w:trPr>
        <w:tc>
          <w:tcPr>
            <w:tcW w:w="545" w:type="dxa"/>
          </w:tcPr>
          <w:p w:rsidR="00901C99" w:rsidRPr="00C755A0" w:rsidRDefault="00901C99" w:rsidP="000B1521">
            <w:pPr>
              <w:ind w:left="-488" w:hanging="52"/>
            </w:pPr>
          </w:p>
          <w:p w:rsidR="00901C99" w:rsidRPr="00C755A0" w:rsidRDefault="00901C99" w:rsidP="008833F5"/>
          <w:p w:rsidR="00901C99" w:rsidRPr="00C755A0" w:rsidRDefault="00901C99" w:rsidP="008833F5"/>
          <w:p w:rsidR="00901C99" w:rsidRPr="00C755A0" w:rsidRDefault="00901C99" w:rsidP="008833F5">
            <w:r w:rsidRPr="00C755A0">
              <w:t>Nr.</w:t>
            </w:r>
          </w:p>
          <w:p w:rsidR="00901C99" w:rsidRPr="00C755A0" w:rsidRDefault="00901C99" w:rsidP="008833F5">
            <w:r w:rsidRPr="00C755A0">
              <w:t>crt.</w:t>
            </w:r>
          </w:p>
        </w:tc>
        <w:tc>
          <w:tcPr>
            <w:tcW w:w="2506" w:type="dxa"/>
          </w:tcPr>
          <w:p w:rsidR="00901C99" w:rsidRPr="00C755A0" w:rsidRDefault="00901C99" w:rsidP="008833F5">
            <w:r w:rsidRPr="00C755A0">
              <w:t xml:space="preserve"> </w:t>
            </w:r>
          </w:p>
          <w:p w:rsidR="00901C99" w:rsidRPr="00C755A0" w:rsidRDefault="00901C99" w:rsidP="008833F5"/>
          <w:p w:rsidR="00901C99" w:rsidRPr="00C755A0" w:rsidRDefault="00901C99" w:rsidP="008833F5">
            <w:r>
              <w:t xml:space="preserve">  </w:t>
            </w:r>
            <w:r w:rsidRPr="00C755A0">
              <w:t xml:space="preserve">Capitolul </w:t>
            </w:r>
          </w:p>
          <w:p w:rsidR="00901C99" w:rsidRPr="00C755A0" w:rsidRDefault="00901C99" w:rsidP="008833F5">
            <w:r>
              <w:t xml:space="preserve"> </w:t>
            </w:r>
            <w:r w:rsidRPr="00C755A0">
              <w:t xml:space="preserve"> de</w:t>
            </w:r>
            <w:r>
              <w:t xml:space="preserve"> </w:t>
            </w:r>
            <w:r w:rsidRPr="00C755A0">
              <w:t>lucrări</w:t>
            </w:r>
            <w:r>
              <w:t xml:space="preserve"> </w:t>
            </w:r>
          </w:p>
        </w:tc>
        <w:tc>
          <w:tcPr>
            <w:tcW w:w="942" w:type="dxa"/>
          </w:tcPr>
          <w:p w:rsidR="00901C99" w:rsidRPr="00C755A0" w:rsidRDefault="00901C99" w:rsidP="008833F5">
            <w:r w:rsidRPr="00C755A0">
              <w:t xml:space="preserve"> </w:t>
            </w:r>
          </w:p>
          <w:p w:rsidR="00901C99" w:rsidRPr="00C755A0" w:rsidRDefault="00901C99" w:rsidP="008833F5"/>
        </w:tc>
        <w:tc>
          <w:tcPr>
            <w:tcW w:w="1189" w:type="dxa"/>
          </w:tcPr>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 xml:space="preserve">Cantitatea </w:t>
            </w:r>
          </w:p>
        </w:tc>
        <w:tc>
          <w:tcPr>
            <w:tcW w:w="1656" w:type="dxa"/>
          </w:tcPr>
          <w:p w:rsidR="00901C99" w:rsidRPr="000B1521" w:rsidRDefault="00901C99" w:rsidP="008833F5">
            <w:pPr>
              <w:rPr>
                <w:lang w:val="it-IT"/>
              </w:rPr>
            </w:pPr>
            <w:r w:rsidRPr="000B1521">
              <w:rPr>
                <w:lang w:val="it-IT"/>
              </w:rPr>
              <w:t xml:space="preserve"> Preţul unitar</w:t>
            </w:r>
          </w:p>
          <w:p w:rsidR="00901C99" w:rsidRPr="000B1521" w:rsidRDefault="00901C99" w:rsidP="008833F5">
            <w:pPr>
              <w:rPr>
                <w:lang w:val="it-IT"/>
              </w:rPr>
            </w:pPr>
            <w:r w:rsidRPr="000B1521">
              <w:rPr>
                <w:lang w:val="it-IT"/>
              </w:rPr>
              <w:t>a) materiale</w:t>
            </w:r>
          </w:p>
          <w:p w:rsidR="00901C99" w:rsidRPr="000B1521" w:rsidRDefault="00901C99" w:rsidP="008833F5">
            <w:pPr>
              <w:rPr>
                <w:lang w:val="it-IT"/>
              </w:rPr>
            </w:pPr>
            <w:r w:rsidRPr="000B1521">
              <w:rPr>
                <w:lang w:val="it-IT"/>
              </w:rPr>
              <w:t>b) manoperă</w:t>
            </w:r>
          </w:p>
          <w:p w:rsidR="00901C99" w:rsidRPr="000B1521" w:rsidRDefault="00901C99" w:rsidP="008833F5">
            <w:pPr>
              <w:rPr>
                <w:lang w:val="es-ES"/>
              </w:rPr>
            </w:pPr>
            <w:r w:rsidRPr="000B1521">
              <w:rPr>
                <w:lang w:val="es-ES"/>
              </w:rPr>
              <w:t>c) utilaj</w:t>
            </w:r>
          </w:p>
          <w:p w:rsidR="00901C99" w:rsidRPr="00C755A0" w:rsidRDefault="00901C99" w:rsidP="008833F5">
            <w:r w:rsidRPr="00C755A0">
              <w:t>d)transport</w:t>
            </w:r>
          </w:p>
          <w:p w:rsidR="00901C99" w:rsidRPr="00C755A0" w:rsidRDefault="00901C99" w:rsidP="008833F5">
            <w:r w:rsidRPr="00C755A0">
              <w:t>____________</w:t>
            </w:r>
          </w:p>
          <w:p w:rsidR="00901C99" w:rsidRPr="000B1521" w:rsidRDefault="00901C99" w:rsidP="008833F5">
            <w:pPr>
              <w:rPr>
                <w:u w:val="single"/>
              </w:rPr>
            </w:pPr>
            <w:r w:rsidRPr="000B1521">
              <w:rPr>
                <w:u w:val="single"/>
              </w:rPr>
              <w:t>Total a)+b)+c)+d)</w:t>
            </w:r>
          </w:p>
        </w:tc>
        <w:tc>
          <w:tcPr>
            <w:tcW w:w="1029" w:type="dxa"/>
          </w:tcPr>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Material</w:t>
            </w:r>
          </w:p>
          <w:p w:rsidR="00901C99" w:rsidRPr="00C755A0" w:rsidRDefault="00901C99" w:rsidP="008833F5">
            <w:r w:rsidRPr="00C755A0">
              <w:t xml:space="preserve"> [3X4a]</w:t>
            </w:r>
          </w:p>
        </w:tc>
        <w:tc>
          <w:tcPr>
            <w:tcW w:w="1189" w:type="dxa"/>
          </w:tcPr>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Manoperă</w:t>
            </w:r>
          </w:p>
          <w:p w:rsidR="00901C99" w:rsidRPr="00C755A0" w:rsidRDefault="00901C99" w:rsidP="008833F5">
            <w:r>
              <w:t xml:space="preserve"> </w:t>
            </w:r>
            <w:r w:rsidRPr="00C755A0">
              <w:t xml:space="preserve">[3x4b] </w:t>
            </w:r>
          </w:p>
        </w:tc>
        <w:tc>
          <w:tcPr>
            <w:tcW w:w="2244" w:type="dxa"/>
          </w:tcPr>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Utilaj</w:t>
            </w:r>
          </w:p>
          <w:p w:rsidR="00901C99" w:rsidRPr="00C755A0" w:rsidRDefault="00901C99" w:rsidP="008833F5">
            <w:r>
              <w:t xml:space="preserve">  </w:t>
            </w:r>
            <w:r w:rsidRPr="00C755A0">
              <w:t>[3x4c]</w:t>
            </w:r>
          </w:p>
        </w:tc>
        <w:tc>
          <w:tcPr>
            <w:tcW w:w="1491" w:type="dxa"/>
          </w:tcPr>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 xml:space="preserve"> Transport</w:t>
            </w:r>
          </w:p>
          <w:p w:rsidR="00901C99" w:rsidRPr="00C755A0" w:rsidRDefault="00901C99" w:rsidP="008833F5">
            <w:r>
              <w:t xml:space="preserve"> </w:t>
            </w:r>
            <w:r w:rsidRPr="00C755A0">
              <w:t xml:space="preserve"> [3x4d]</w:t>
            </w:r>
          </w:p>
        </w:tc>
        <w:tc>
          <w:tcPr>
            <w:tcW w:w="1609" w:type="dxa"/>
          </w:tcPr>
          <w:p w:rsidR="00901C99" w:rsidRPr="00C755A0" w:rsidRDefault="00901C99" w:rsidP="008833F5">
            <w:r w:rsidRPr="00C755A0">
              <w:t xml:space="preserve"> </w:t>
            </w:r>
          </w:p>
          <w:p w:rsidR="00901C99" w:rsidRPr="00C755A0" w:rsidRDefault="00901C99" w:rsidP="000B1521">
            <w:pPr>
              <w:ind w:right="-694"/>
            </w:pPr>
            <w:r>
              <w:t xml:space="preserve">  </w:t>
            </w:r>
          </w:p>
          <w:p w:rsidR="00901C99" w:rsidRPr="00C755A0" w:rsidRDefault="00901C99" w:rsidP="000B1521">
            <w:pPr>
              <w:ind w:right="-694"/>
            </w:pPr>
          </w:p>
          <w:p w:rsidR="00901C99" w:rsidRPr="00C755A0" w:rsidRDefault="00901C99" w:rsidP="000B1521">
            <w:pPr>
              <w:ind w:right="-694"/>
            </w:pPr>
            <w:r w:rsidRPr="00C755A0">
              <w:t>Total(3X4)</w:t>
            </w:r>
          </w:p>
          <w:p w:rsidR="00901C99" w:rsidRPr="00C755A0" w:rsidRDefault="00901C99" w:rsidP="000B1521">
            <w:pPr>
              <w:ind w:right="-694"/>
            </w:pPr>
            <w:r>
              <w:t xml:space="preserve"> </w:t>
            </w:r>
            <w:r w:rsidRPr="00C755A0">
              <w:t xml:space="preserve"> sau </w:t>
            </w:r>
          </w:p>
          <w:p w:rsidR="00901C99" w:rsidRPr="00C755A0" w:rsidRDefault="00901C99" w:rsidP="000B1521">
            <w:pPr>
              <w:ind w:right="-694"/>
            </w:pPr>
            <w:r w:rsidRPr="00C755A0">
              <w:t>(5+6+7+8)</w:t>
            </w:r>
          </w:p>
        </w:tc>
      </w:tr>
      <w:tr w:rsidR="00901C99" w:rsidRPr="00C755A0" w:rsidTr="000B1521">
        <w:tc>
          <w:tcPr>
            <w:tcW w:w="3993" w:type="dxa"/>
            <w:gridSpan w:val="3"/>
          </w:tcPr>
          <w:p w:rsidR="00901C99" w:rsidRPr="00C755A0" w:rsidRDefault="00901C99" w:rsidP="008833F5">
            <w:r>
              <w:t xml:space="preserve">   </w:t>
            </w:r>
            <w:r w:rsidRPr="00C755A0">
              <w:t xml:space="preserve"> SECŢIUNEA TEHNICĂ</w:t>
            </w:r>
          </w:p>
        </w:tc>
        <w:tc>
          <w:tcPr>
            <w:tcW w:w="10407" w:type="dxa"/>
            <w:gridSpan w:val="7"/>
          </w:tcPr>
          <w:p w:rsidR="00901C99" w:rsidRPr="00C755A0" w:rsidRDefault="00901C99" w:rsidP="000B1521">
            <w:pPr>
              <w:jc w:val="center"/>
            </w:pPr>
            <w:r w:rsidRPr="00C755A0">
              <w:t>SECŢIUNEA FINANCIARĂ</w:t>
            </w:r>
          </w:p>
        </w:tc>
      </w:tr>
      <w:tr w:rsidR="00901C99" w:rsidRPr="00C755A0" w:rsidTr="000B1521">
        <w:tc>
          <w:tcPr>
            <w:tcW w:w="545" w:type="dxa"/>
          </w:tcPr>
          <w:p w:rsidR="00901C99" w:rsidRPr="00C755A0" w:rsidRDefault="00901C99" w:rsidP="008833F5">
            <w:r w:rsidRPr="00C755A0">
              <w:t>0</w:t>
            </w:r>
          </w:p>
        </w:tc>
        <w:tc>
          <w:tcPr>
            <w:tcW w:w="2506" w:type="dxa"/>
          </w:tcPr>
          <w:p w:rsidR="00901C99" w:rsidRPr="00C755A0" w:rsidRDefault="00901C99" w:rsidP="000B1521">
            <w:pPr>
              <w:jc w:val="center"/>
            </w:pPr>
            <w:r w:rsidRPr="00C755A0">
              <w:t>1</w:t>
            </w:r>
          </w:p>
        </w:tc>
        <w:tc>
          <w:tcPr>
            <w:tcW w:w="942" w:type="dxa"/>
          </w:tcPr>
          <w:p w:rsidR="00901C99" w:rsidRPr="00C755A0" w:rsidRDefault="00901C99" w:rsidP="000B1521">
            <w:pPr>
              <w:jc w:val="center"/>
            </w:pPr>
            <w:r w:rsidRPr="00C755A0">
              <w:t>2</w:t>
            </w:r>
          </w:p>
        </w:tc>
        <w:tc>
          <w:tcPr>
            <w:tcW w:w="1189" w:type="dxa"/>
          </w:tcPr>
          <w:p w:rsidR="00901C99" w:rsidRPr="00C755A0" w:rsidRDefault="00901C99" w:rsidP="000B1521">
            <w:pPr>
              <w:jc w:val="center"/>
            </w:pPr>
            <w:r w:rsidRPr="00C755A0">
              <w:t>3</w:t>
            </w:r>
          </w:p>
        </w:tc>
        <w:tc>
          <w:tcPr>
            <w:tcW w:w="1656" w:type="dxa"/>
          </w:tcPr>
          <w:p w:rsidR="00901C99" w:rsidRPr="00C755A0" w:rsidRDefault="00901C99" w:rsidP="000B1521">
            <w:pPr>
              <w:jc w:val="center"/>
            </w:pPr>
            <w:r w:rsidRPr="00C755A0">
              <w:t>4</w:t>
            </w:r>
          </w:p>
        </w:tc>
        <w:tc>
          <w:tcPr>
            <w:tcW w:w="1029" w:type="dxa"/>
          </w:tcPr>
          <w:p w:rsidR="00901C99" w:rsidRPr="00C755A0" w:rsidRDefault="00901C99" w:rsidP="000B1521">
            <w:pPr>
              <w:jc w:val="center"/>
            </w:pPr>
            <w:r w:rsidRPr="00C755A0">
              <w:t>5</w:t>
            </w:r>
          </w:p>
        </w:tc>
        <w:tc>
          <w:tcPr>
            <w:tcW w:w="1189" w:type="dxa"/>
          </w:tcPr>
          <w:p w:rsidR="00901C99" w:rsidRPr="00C755A0" w:rsidRDefault="00901C99" w:rsidP="000B1521">
            <w:pPr>
              <w:jc w:val="center"/>
            </w:pPr>
            <w:r w:rsidRPr="00C755A0">
              <w:t>6</w:t>
            </w:r>
          </w:p>
        </w:tc>
        <w:tc>
          <w:tcPr>
            <w:tcW w:w="2244" w:type="dxa"/>
          </w:tcPr>
          <w:p w:rsidR="00901C99" w:rsidRPr="00C755A0" w:rsidRDefault="00901C99" w:rsidP="000B1521">
            <w:pPr>
              <w:jc w:val="center"/>
            </w:pPr>
            <w:r w:rsidRPr="00C755A0">
              <w:t>7</w:t>
            </w:r>
          </w:p>
        </w:tc>
        <w:tc>
          <w:tcPr>
            <w:tcW w:w="1491" w:type="dxa"/>
          </w:tcPr>
          <w:p w:rsidR="00901C99" w:rsidRPr="00C755A0" w:rsidRDefault="00901C99" w:rsidP="000B1521">
            <w:pPr>
              <w:jc w:val="center"/>
            </w:pPr>
            <w:r w:rsidRPr="00C755A0">
              <w:t>8</w:t>
            </w:r>
          </w:p>
        </w:tc>
        <w:tc>
          <w:tcPr>
            <w:tcW w:w="1609" w:type="dxa"/>
          </w:tcPr>
          <w:p w:rsidR="00901C99" w:rsidRPr="00C755A0" w:rsidRDefault="00901C99" w:rsidP="000B1521">
            <w:pPr>
              <w:jc w:val="center"/>
            </w:pPr>
            <w:r w:rsidRPr="00C755A0">
              <w:t>9</w:t>
            </w:r>
          </w:p>
        </w:tc>
      </w:tr>
      <w:tr w:rsidR="00901C99" w:rsidRPr="00C755A0" w:rsidTr="000B1521">
        <w:trPr>
          <w:trHeight w:val="1340"/>
        </w:trPr>
        <w:tc>
          <w:tcPr>
            <w:tcW w:w="545" w:type="dxa"/>
          </w:tcPr>
          <w:p w:rsidR="00901C99" w:rsidRPr="00C755A0" w:rsidRDefault="00901C99" w:rsidP="008833F5">
            <w:r w:rsidRPr="00C755A0">
              <w:t>1.</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rsidRPr="00C755A0">
              <w:t>2.</w:t>
            </w:r>
          </w:p>
        </w:tc>
        <w:tc>
          <w:tcPr>
            <w:tcW w:w="2506" w:type="dxa"/>
          </w:tcPr>
          <w:p w:rsidR="00901C99" w:rsidRPr="00C755A0" w:rsidRDefault="00901C99" w:rsidP="008833F5">
            <w:r w:rsidRPr="00C755A0">
              <w:t>Capitol de lucrare</w:t>
            </w:r>
          </w:p>
          <w:p w:rsidR="00901C99" w:rsidRPr="00C755A0" w:rsidRDefault="00901C99" w:rsidP="000B1521">
            <w:pPr>
              <w:numPr>
                <w:ilvl w:val="1"/>
                <w:numId w:val="35"/>
              </w:numPr>
              <w:suppressAutoHyphens w:val="0"/>
            </w:pPr>
            <w:r w:rsidRPr="00C755A0">
              <w:t>Subcapitol</w:t>
            </w:r>
          </w:p>
          <w:p w:rsidR="00901C99" w:rsidRPr="00C755A0" w:rsidRDefault="00901C99" w:rsidP="000B1521">
            <w:pPr>
              <w:numPr>
                <w:ilvl w:val="1"/>
                <w:numId w:val="35"/>
              </w:numPr>
              <w:suppressAutoHyphens w:val="0"/>
            </w:pPr>
            <w:r w:rsidRPr="00C755A0">
              <w:t xml:space="preserve">Subcapitol </w:t>
            </w:r>
          </w:p>
          <w:p w:rsidR="00901C99" w:rsidRPr="00C755A0" w:rsidRDefault="00901C99" w:rsidP="008833F5">
            <w:r w:rsidRPr="00C755A0">
              <w:t>Capitol de lucrare</w:t>
            </w:r>
          </w:p>
          <w:p w:rsidR="00901C99" w:rsidRPr="00C755A0" w:rsidRDefault="00901C99" w:rsidP="000B1521">
            <w:pPr>
              <w:numPr>
                <w:ilvl w:val="1"/>
                <w:numId w:val="36"/>
              </w:numPr>
              <w:suppressAutoHyphens w:val="0"/>
            </w:pPr>
            <w:r w:rsidRPr="00C755A0">
              <w:t>Subcapitol</w:t>
            </w:r>
          </w:p>
          <w:p w:rsidR="00901C99" w:rsidRPr="00C755A0" w:rsidRDefault="00901C99" w:rsidP="008833F5">
            <w:r w:rsidRPr="00C755A0">
              <w:t>2.2</w:t>
            </w:r>
            <w:r>
              <w:t xml:space="preserve"> </w:t>
            </w:r>
            <w:r w:rsidRPr="00C755A0">
              <w:t>Subcapitol</w:t>
            </w:r>
          </w:p>
        </w:tc>
        <w:tc>
          <w:tcPr>
            <w:tcW w:w="942" w:type="dxa"/>
          </w:tcPr>
          <w:p w:rsidR="00901C99" w:rsidRPr="00C755A0" w:rsidRDefault="00901C99" w:rsidP="008833F5"/>
        </w:tc>
        <w:tc>
          <w:tcPr>
            <w:tcW w:w="1189" w:type="dxa"/>
          </w:tcPr>
          <w:p w:rsidR="00901C99" w:rsidRPr="00C755A0" w:rsidRDefault="00901C99" w:rsidP="008833F5"/>
        </w:tc>
        <w:tc>
          <w:tcPr>
            <w:tcW w:w="1656" w:type="dxa"/>
          </w:tcPr>
          <w:p w:rsidR="00901C99" w:rsidRPr="00C755A0" w:rsidRDefault="00901C99" w:rsidP="008833F5"/>
        </w:tc>
        <w:tc>
          <w:tcPr>
            <w:tcW w:w="1029" w:type="dxa"/>
          </w:tcPr>
          <w:p w:rsidR="00901C99" w:rsidRPr="00C755A0" w:rsidRDefault="00901C99" w:rsidP="008833F5"/>
        </w:tc>
        <w:tc>
          <w:tcPr>
            <w:tcW w:w="1189" w:type="dxa"/>
          </w:tcPr>
          <w:p w:rsidR="00901C99" w:rsidRPr="00C755A0" w:rsidRDefault="00901C99" w:rsidP="008833F5"/>
        </w:tc>
        <w:tc>
          <w:tcPr>
            <w:tcW w:w="2244" w:type="dxa"/>
          </w:tcPr>
          <w:p w:rsidR="00901C99" w:rsidRPr="00C755A0" w:rsidRDefault="00901C99" w:rsidP="008833F5"/>
        </w:tc>
        <w:tc>
          <w:tcPr>
            <w:tcW w:w="1491" w:type="dxa"/>
          </w:tcPr>
          <w:p w:rsidR="00901C99" w:rsidRPr="00C755A0" w:rsidRDefault="00901C99" w:rsidP="008833F5"/>
        </w:tc>
        <w:tc>
          <w:tcPr>
            <w:tcW w:w="1609" w:type="dxa"/>
          </w:tcPr>
          <w:p w:rsidR="00901C99" w:rsidRPr="00C755A0" w:rsidRDefault="00901C99" w:rsidP="008833F5"/>
        </w:tc>
      </w:tr>
      <w:tr w:rsidR="00901C99" w:rsidRPr="00C755A0" w:rsidTr="000B1521">
        <w:trPr>
          <w:trHeight w:val="1366"/>
        </w:trPr>
        <w:tc>
          <w:tcPr>
            <w:tcW w:w="6838" w:type="dxa"/>
            <w:gridSpan w:val="5"/>
          </w:tcPr>
          <w:p w:rsidR="00901C99" w:rsidRPr="00C755A0" w:rsidRDefault="00901C99" w:rsidP="008833F5">
            <w:r>
              <w:t xml:space="preserve"> </w:t>
            </w:r>
            <w:r w:rsidRPr="00C755A0">
              <w:t>Cheltuieli directe:</w:t>
            </w:r>
          </w:p>
          <w:p w:rsidR="00901C99" w:rsidRPr="00C755A0" w:rsidRDefault="00901C99" w:rsidP="008833F5"/>
        </w:tc>
        <w:tc>
          <w:tcPr>
            <w:tcW w:w="1029" w:type="dxa"/>
          </w:tcPr>
          <w:p w:rsidR="00901C99" w:rsidRPr="00C755A0" w:rsidRDefault="00901C99" w:rsidP="000B1521">
            <w:pPr>
              <w:jc w:val="center"/>
            </w:pPr>
            <w:r w:rsidRPr="00C755A0">
              <w:t>M</w:t>
            </w:r>
          </w:p>
        </w:tc>
        <w:tc>
          <w:tcPr>
            <w:tcW w:w="1189" w:type="dxa"/>
          </w:tcPr>
          <w:p w:rsidR="00901C99" w:rsidRPr="00C755A0" w:rsidRDefault="00901C99" w:rsidP="000B1521">
            <w:pPr>
              <w:jc w:val="center"/>
            </w:pPr>
            <w:r w:rsidRPr="00C755A0">
              <w:t>m</w:t>
            </w:r>
          </w:p>
        </w:tc>
        <w:tc>
          <w:tcPr>
            <w:tcW w:w="2244" w:type="dxa"/>
          </w:tcPr>
          <w:p w:rsidR="00901C99" w:rsidRPr="00055CCB" w:rsidRDefault="00901C99" w:rsidP="000B1521">
            <w:pPr>
              <w:jc w:val="both"/>
            </w:pPr>
            <w:r w:rsidRPr="00055CCB">
              <w:t>U = Vut termice + Vut electrice</w:t>
            </w:r>
          </w:p>
          <w:p w:rsidR="00901C99" w:rsidRPr="00055CCB" w:rsidRDefault="00901C99" w:rsidP="000B1521">
            <w:pPr>
              <w:jc w:val="both"/>
            </w:pPr>
            <w:r w:rsidRPr="00055CCB">
              <w:t>din care:</w:t>
            </w:r>
          </w:p>
          <w:p w:rsidR="00901C99" w:rsidRPr="000B1521" w:rsidRDefault="00901C99" w:rsidP="008833F5">
            <w:pPr>
              <w:rPr>
                <w:lang w:val="es-ES"/>
              </w:rPr>
            </w:pPr>
            <w:r w:rsidRPr="000B1521">
              <w:rPr>
                <w:lang w:val="es-ES"/>
              </w:rPr>
              <w:t>-V</w:t>
            </w:r>
            <w:r w:rsidRPr="000B1521">
              <w:rPr>
                <w:vertAlign w:val="subscript"/>
                <w:lang w:val="es-ES"/>
              </w:rPr>
              <w:t xml:space="preserve">ut </w:t>
            </w:r>
            <w:r w:rsidRPr="000B1521">
              <w:rPr>
                <w:lang w:val="es-ES"/>
              </w:rPr>
              <w:t>termice (valoarea pentru utilaje termice)</w:t>
            </w:r>
          </w:p>
          <w:p w:rsidR="00901C99" w:rsidRPr="000B1521" w:rsidRDefault="00901C99" w:rsidP="008833F5">
            <w:pPr>
              <w:rPr>
                <w:lang w:val="es-ES"/>
              </w:rPr>
            </w:pPr>
            <w:r w:rsidRPr="000B1521">
              <w:rPr>
                <w:lang w:val="es-ES"/>
              </w:rPr>
              <w:t>- Vut electrice (valoarea pentru utilaje electrice)</w:t>
            </w:r>
          </w:p>
        </w:tc>
        <w:tc>
          <w:tcPr>
            <w:tcW w:w="1491" w:type="dxa"/>
          </w:tcPr>
          <w:p w:rsidR="00901C99" w:rsidRPr="00C755A0" w:rsidRDefault="00901C99" w:rsidP="000B1521">
            <w:pPr>
              <w:jc w:val="center"/>
            </w:pPr>
            <w:r w:rsidRPr="00C755A0">
              <w:t>t</w:t>
            </w:r>
          </w:p>
        </w:tc>
        <w:tc>
          <w:tcPr>
            <w:tcW w:w="1609" w:type="dxa"/>
          </w:tcPr>
          <w:p w:rsidR="00901C99" w:rsidRPr="00C755A0" w:rsidRDefault="00901C99" w:rsidP="000B1521">
            <w:pPr>
              <w:jc w:val="center"/>
            </w:pPr>
            <w:r w:rsidRPr="00C755A0">
              <w:t>T</w:t>
            </w:r>
          </w:p>
        </w:tc>
      </w:tr>
      <w:tr w:rsidR="00901C99" w:rsidRPr="00437CAF" w:rsidTr="000B1521">
        <w:tc>
          <w:tcPr>
            <w:tcW w:w="6838" w:type="dxa"/>
            <w:gridSpan w:val="5"/>
          </w:tcPr>
          <w:p w:rsidR="00901C99" w:rsidRPr="000B1521" w:rsidRDefault="00901C99" w:rsidP="008833F5">
            <w:pPr>
              <w:rPr>
                <w:lang w:val="fr-FR"/>
              </w:rPr>
            </w:pPr>
            <w:r w:rsidRPr="000B1521">
              <w:rPr>
                <w:lang w:val="fr-FR"/>
              </w:rPr>
              <w:t xml:space="preserve">Alte cheltuieli directe: </w:t>
            </w:r>
          </w:p>
          <w:p w:rsidR="00901C99" w:rsidRPr="000B1521" w:rsidRDefault="00901C99" w:rsidP="008833F5">
            <w:pPr>
              <w:rPr>
                <w:lang w:val="fr-FR"/>
              </w:rPr>
            </w:pPr>
            <w:r w:rsidRPr="000B1521">
              <w:rPr>
                <w:lang w:val="fr-FR"/>
              </w:rPr>
              <w:t>- CAS:</w:t>
            </w:r>
          </w:p>
          <w:p w:rsidR="00901C99" w:rsidRPr="000B1521" w:rsidRDefault="00901C99" w:rsidP="008833F5">
            <w:pPr>
              <w:rPr>
                <w:lang w:val="fr-FR"/>
              </w:rPr>
            </w:pPr>
            <w:r w:rsidRPr="000B1521">
              <w:rPr>
                <w:lang w:val="fr-FR"/>
              </w:rPr>
              <w:t>- somaj;</w:t>
            </w:r>
          </w:p>
          <w:p w:rsidR="00901C99" w:rsidRPr="000B1521" w:rsidRDefault="00901C99" w:rsidP="008833F5">
            <w:pPr>
              <w:rPr>
                <w:lang w:val="it-IT"/>
              </w:rPr>
            </w:pPr>
            <w:r w:rsidRPr="000B1521">
              <w:rPr>
                <w:lang w:val="it-IT"/>
              </w:rPr>
              <w:t>- sănătate</w:t>
            </w:r>
          </w:p>
          <w:p w:rsidR="00901C99" w:rsidRPr="000B1521" w:rsidRDefault="00901C99" w:rsidP="008833F5">
            <w:pPr>
              <w:rPr>
                <w:lang w:val="it-IT"/>
              </w:rPr>
            </w:pPr>
            <w:r w:rsidRPr="000B1521">
              <w:rPr>
                <w:lang w:val="it-IT"/>
              </w:rPr>
              <w:t>- fond de risc</w:t>
            </w:r>
          </w:p>
          <w:p w:rsidR="00901C99" w:rsidRPr="000B1521" w:rsidRDefault="00901C99" w:rsidP="008833F5">
            <w:pPr>
              <w:rPr>
                <w:lang w:val="it-IT"/>
              </w:rPr>
            </w:pPr>
            <w:r w:rsidRPr="000B1521">
              <w:rPr>
                <w:lang w:val="it-IT"/>
              </w:rPr>
              <w:t>- alte cheltuieli conform prevederilor legale, nominalizate:</w:t>
            </w:r>
          </w:p>
        </w:tc>
        <w:tc>
          <w:tcPr>
            <w:tcW w:w="1029" w:type="dxa"/>
          </w:tcPr>
          <w:p w:rsidR="00901C99" w:rsidRPr="000B1521" w:rsidRDefault="00901C99" w:rsidP="008833F5">
            <w:pPr>
              <w:rPr>
                <w:lang w:val="it-IT"/>
              </w:rPr>
            </w:pPr>
          </w:p>
        </w:tc>
        <w:tc>
          <w:tcPr>
            <w:tcW w:w="1189" w:type="dxa"/>
          </w:tcPr>
          <w:p w:rsidR="00901C99" w:rsidRPr="000B1521" w:rsidRDefault="00901C99" w:rsidP="008833F5">
            <w:pPr>
              <w:rPr>
                <w:lang w:val="it-IT"/>
              </w:rPr>
            </w:pPr>
          </w:p>
        </w:tc>
        <w:tc>
          <w:tcPr>
            <w:tcW w:w="2244" w:type="dxa"/>
          </w:tcPr>
          <w:p w:rsidR="00901C99" w:rsidRPr="000B1521" w:rsidRDefault="00901C99" w:rsidP="008833F5">
            <w:pPr>
              <w:rPr>
                <w:lang w:val="it-IT"/>
              </w:rPr>
            </w:pPr>
          </w:p>
        </w:tc>
        <w:tc>
          <w:tcPr>
            <w:tcW w:w="1491" w:type="dxa"/>
          </w:tcPr>
          <w:p w:rsidR="00901C99" w:rsidRPr="000B1521" w:rsidRDefault="00901C99" w:rsidP="008833F5">
            <w:pPr>
              <w:rPr>
                <w:lang w:val="it-IT"/>
              </w:rPr>
            </w:pPr>
          </w:p>
        </w:tc>
        <w:tc>
          <w:tcPr>
            <w:tcW w:w="1609" w:type="dxa"/>
          </w:tcPr>
          <w:p w:rsidR="00901C99" w:rsidRPr="000B1521" w:rsidRDefault="00901C99" w:rsidP="008833F5">
            <w:pPr>
              <w:rPr>
                <w:lang w:val="it-IT"/>
              </w:rPr>
            </w:pPr>
          </w:p>
        </w:tc>
      </w:tr>
      <w:tr w:rsidR="00901C99" w:rsidRPr="00C755A0" w:rsidTr="000B1521">
        <w:tc>
          <w:tcPr>
            <w:tcW w:w="6838" w:type="dxa"/>
            <w:gridSpan w:val="5"/>
          </w:tcPr>
          <w:p w:rsidR="00901C99" w:rsidRPr="00C755A0" w:rsidRDefault="00901C99" w:rsidP="008833F5">
            <w:r w:rsidRPr="00C755A0">
              <w:t>TOTAL CHELTUIELI DIRECTE:</w:t>
            </w:r>
          </w:p>
        </w:tc>
        <w:tc>
          <w:tcPr>
            <w:tcW w:w="1029" w:type="dxa"/>
          </w:tcPr>
          <w:p w:rsidR="00901C99" w:rsidRPr="00C755A0" w:rsidRDefault="00901C99" w:rsidP="008833F5">
            <w:r>
              <w:t xml:space="preserve"> </w:t>
            </w:r>
            <w:r w:rsidRPr="00C755A0">
              <w:t>Mo</w:t>
            </w:r>
          </w:p>
        </w:tc>
        <w:tc>
          <w:tcPr>
            <w:tcW w:w="1189" w:type="dxa"/>
          </w:tcPr>
          <w:p w:rsidR="00901C99" w:rsidRPr="00C755A0" w:rsidRDefault="00901C99" w:rsidP="008833F5">
            <w:r>
              <w:t xml:space="preserve"> </w:t>
            </w:r>
            <w:r w:rsidRPr="00C755A0">
              <w:t xml:space="preserve"> mo</w:t>
            </w:r>
          </w:p>
        </w:tc>
        <w:tc>
          <w:tcPr>
            <w:tcW w:w="2244" w:type="dxa"/>
          </w:tcPr>
          <w:p w:rsidR="00901C99" w:rsidRPr="00C755A0" w:rsidRDefault="00901C99" w:rsidP="000B1521">
            <w:pPr>
              <w:jc w:val="center"/>
            </w:pPr>
            <w:r w:rsidRPr="00C755A0">
              <w:t>Uo</w:t>
            </w:r>
          </w:p>
        </w:tc>
        <w:tc>
          <w:tcPr>
            <w:tcW w:w="1491" w:type="dxa"/>
          </w:tcPr>
          <w:p w:rsidR="00901C99" w:rsidRPr="00C755A0" w:rsidRDefault="00901C99" w:rsidP="000B1521">
            <w:pPr>
              <w:jc w:val="center"/>
            </w:pPr>
            <w:r w:rsidRPr="00C755A0">
              <w:t>to</w:t>
            </w:r>
          </w:p>
        </w:tc>
        <w:tc>
          <w:tcPr>
            <w:tcW w:w="1609" w:type="dxa"/>
          </w:tcPr>
          <w:p w:rsidR="00901C99" w:rsidRPr="00C755A0" w:rsidRDefault="00901C99" w:rsidP="000B1521">
            <w:pPr>
              <w:jc w:val="center"/>
            </w:pPr>
            <w:r w:rsidRPr="00C755A0">
              <w:t>To</w:t>
            </w:r>
          </w:p>
        </w:tc>
      </w:tr>
      <w:tr w:rsidR="00901C99" w:rsidRPr="00C755A0" w:rsidTr="000B1521">
        <w:tc>
          <w:tcPr>
            <w:tcW w:w="12791" w:type="dxa"/>
            <w:gridSpan w:val="9"/>
          </w:tcPr>
          <w:p w:rsidR="00901C99" w:rsidRPr="00C755A0" w:rsidRDefault="00901C99" w:rsidP="008833F5">
            <w:r>
              <w:t xml:space="preserve">   </w:t>
            </w:r>
            <w:r w:rsidRPr="00C755A0">
              <w:t>Cheltuieli indirecte = To x %</w:t>
            </w:r>
          </w:p>
          <w:p w:rsidR="00901C99" w:rsidRPr="00C755A0" w:rsidRDefault="00901C99" w:rsidP="008833F5">
            <w:r>
              <w:t xml:space="preserve">   </w:t>
            </w:r>
            <w:r w:rsidRPr="00C755A0">
              <w:t>Profit = (To + Io) x %</w:t>
            </w:r>
          </w:p>
        </w:tc>
        <w:tc>
          <w:tcPr>
            <w:tcW w:w="1609" w:type="dxa"/>
          </w:tcPr>
          <w:p w:rsidR="00901C99" w:rsidRPr="000B1521" w:rsidRDefault="00901C99" w:rsidP="000B1521">
            <w:pPr>
              <w:jc w:val="center"/>
              <w:rPr>
                <w:vertAlign w:val="subscript"/>
              </w:rPr>
            </w:pPr>
            <w:r w:rsidRPr="00C755A0">
              <w:t>I</w:t>
            </w:r>
            <w:r w:rsidRPr="000B1521">
              <w:rPr>
                <w:vertAlign w:val="subscript"/>
              </w:rPr>
              <w:t>o</w:t>
            </w:r>
          </w:p>
          <w:p w:rsidR="00901C99" w:rsidRPr="000B1521" w:rsidRDefault="00901C99" w:rsidP="000B1521">
            <w:pPr>
              <w:jc w:val="center"/>
              <w:rPr>
                <w:vertAlign w:val="subscript"/>
              </w:rPr>
            </w:pPr>
            <w:r w:rsidRPr="00C755A0">
              <w:t>P</w:t>
            </w:r>
            <w:r w:rsidRPr="000B1521">
              <w:rPr>
                <w:vertAlign w:val="subscript"/>
              </w:rPr>
              <w:t>o</w:t>
            </w:r>
          </w:p>
        </w:tc>
      </w:tr>
      <w:tr w:rsidR="00901C99" w:rsidRPr="00C755A0" w:rsidTr="000B1521">
        <w:tc>
          <w:tcPr>
            <w:tcW w:w="12791" w:type="dxa"/>
            <w:gridSpan w:val="9"/>
          </w:tcPr>
          <w:p w:rsidR="00901C99" w:rsidRPr="00C755A0" w:rsidRDefault="00901C99" w:rsidP="008833F5">
            <w:r w:rsidRPr="00C755A0">
              <w:t>TOTAL GENERAL:</w:t>
            </w:r>
          </w:p>
        </w:tc>
        <w:tc>
          <w:tcPr>
            <w:tcW w:w="1609" w:type="dxa"/>
          </w:tcPr>
          <w:p w:rsidR="00901C99" w:rsidRPr="000B1521" w:rsidRDefault="00901C99" w:rsidP="008833F5">
            <w:pPr>
              <w:rPr>
                <w:vertAlign w:val="subscript"/>
              </w:rPr>
            </w:pPr>
            <w:r w:rsidRPr="00C755A0">
              <w:t>V</w:t>
            </w:r>
            <w:r w:rsidRPr="000B1521">
              <w:rPr>
                <w:vertAlign w:val="subscript"/>
              </w:rPr>
              <w:t>0</w:t>
            </w:r>
            <w:r w:rsidRPr="00C755A0">
              <w:t>=T</w:t>
            </w:r>
            <w:r w:rsidRPr="000B1521">
              <w:rPr>
                <w:vertAlign w:val="subscript"/>
              </w:rPr>
              <w:t>0</w:t>
            </w:r>
            <w:r w:rsidRPr="00C755A0">
              <w:t>+I</w:t>
            </w:r>
            <w:r w:rsidRPr="000B1521">
              <w:rPr>
                <w:vertAlign w:val="subscript"/>
              </w:rPr>
              <w:t>0</w:t>
            </w:r>
            <w:r w:rsidRPr="00C755A0">
              <w:t>+P</w:t>
            </w:r>
            <w:r w:rsidRPr="000B1521">
              <w:rPr>
                <w:vertAlign w:val="subscript"/>
              </w:rPr>
              <w:t>0</w:t>
            </w:r>
          </w:p>
        </w:tc>
      </w:tr>
    </w:tbl>
    <w:p w:rsidR="00901C99" w:rsidRDefault="00901C99" w:rsidP="00055CCB">
      <w:pPr>
        <w:rPr>
          <w:i/>
          <w:iCs/>
        </w:rPr>
      </w:pPr>
    </w:p>
    <w:p w:rsidR="00901C99" w:rsidRDefault="00901C99" w:rsidP="00055CCB">
      <w:pPr>
        <w:rPr>
          <w:i/>
          <w:iCs/>
        </w:rPr>
      </w:pPr>
    </w:p>
    <w:p w:rsidR="00901C99" w:rsidRDefault="00901C99" w:rsidP="00055CCB">
      <w:pPr>
        <w:rPr>
          <w:i/>
          <w:iCs/>
        </w:rPr>
      </w:pPr>
    </w:p>
    <w:p w:rsidR="00901C99" w:rsidRDefault="00901C99" w:rsidP="00055CCB">
      <w:pPr>
        <w:rPr>
          <w:i/>
          <w:iCs/>
        </w:rPr>
      </w:pPr>
      <w:r w:rsidRPr="00C755A0">
        <w:rPr>
          <w:i/>
          <w:iCs/>
        </w:rPr>
        <w:t>Operator economic,</w:t>
      </w:r>
      <w:r>
        <w:rPr>
          <w:i/>
          <w:iCs/>
        </w:rPr>
        <w:t xml:space="preserve"> </w:t>
      </w:r>
    </w:p>
    <w:p w:rsidR="00901C99" w:rsidRPr="00C755A0" w:rsidRDefault="00901C99" w:rsidP="00055CCB">
      <w:pPr>
        <w:rPr>
          <w:iCs/>
        </w:rPr>
      </w:pPr>
      <w:r w:rsidRPr="00C755A0">
        <w:rPr>
          <w:iCs/>
        </w:rPr>
        <w:t>______________</w:t>
      </w:r>
    </w:p>
    <w:p w:rsidR="00901C99" w:rsidRDefault="00901C99" w:rsidP="00055CCB">
      <w:pPr>
        <w:tabs>
          <w:tab w:val="left" w:pos="1965"/>
        </w:tabs>
        <w:rPr>
          <w:lang w:val="es-ES"/>
        </w:rPr>
      </w:pPr>
      <w:r>
        <w:rPr>
          <w:lang w:val="es-ES"/>
        </w:rPr>
        <w:t>Semnatura autorizata</w:t>
      </w:r>
    </w:p>
    <w:p w:rsidR="00901C99" w:rsidRDefault="00901C99" w:rsidP="00055CCB">
      <w:pPr>
        <w:tabs>
          <w:tab w:val="left" w:pos="1965"/>
        </w:tabs>
        <w:rPr>
          <w:lang w:val="es-ES"/>
        </w:rPr>
      </w:pPr>
    </w:p>
    <w:p w:rsidR="00901C99" w:rsidRDefault="00901C99" w:rsidP="00055CCB">
      <w:pPr>
        <w:tabs>
          <w:tab w:val="left" w:pos="1965"/>
        </w:tabs>
        <w:rPr>
          <w:lang w:val="es-ES"/>
        </w:rPr>
      </w:pPr>
    </w:p>
    <w:p w:rsidR="00901C99" w:rsidRDefault="00901C99" w:rsidP="00055CCB">
      <w:pPr>
        <w:tabs>
          <w:tab w:val="left" w:pos="1965"/>
        </w:tabs>
        <w:rPr>
          <w:lang w:val="es-ES"/>
        </w:rPr>
      </w:pPr>
    </w:p>
    <w:p w:rsidR="00901C99" w:rsidRDefault="00901C99" w:rsidP="00055CCB">
      <w:pPr>
        <w:tabs>
          <w:tab w:val="left" w:pos="1965"/>
        </w:tabs>
        <w:rPr>
          <w:lang w:val="es-ES"/>
        </w:rPr>
      </w:pPr>
    </w:p>
    <w:p w:rsidR="00901C99" w:rsidRDefault="00901C99" w:rsidP="00055CCB">
      <w:pPr>
        <w:rPr>
          <w:bCs/>
          <w:lang w:val="pt-BR"/>
        </w:rPr>
      </w:pPr>
      <w:r>
        <w:rPr>
          <w:bCs/>
          <w:lang w:val="pt-BR"/>
        </w:rPr>
        <w:t xml:space="preserve">Operator economic                                                                                                                                               </w:t>
      </w:r>
      <w:r>
        <w:rPr>
          <w:b/>
          <w:bCs/>
          <w:lang w:val="pt-BR"/>
        </w:rPr>
        <w:t>Formular 25</w:t>
      </w:r>
    </w:p>
    <w:p w:rsidR="00901C99" w:rsidRPr="00E06C85" w:rsidRDefault="00901C99" w:rsidP="00055CCB">
      <w:pPr>
        <w:rPr>
          <w:bCs/>
          <w:lang w:val="pt-BR"/>
        </w:rPr>
      </w:pPr>
      <w:r>
        <w:rPr>
          <w:bCs/>
          <w:lang w:val="pt-BR"/>
        </w:rPr>
        <w:t>(denumirea/numele)</w:t>
      </w:r>
    </w:p>
    <w:p w:rsidR="00901C99" w:rsidRDefault="00901C99" w:rsidP="00055CCB">
      <w:pPr>
        <w:tabs>
          <w:tab w:val="left" w:pos="990"/>
        </w:tabs>
        <w:rPr>
          <w:i/>
          <w:lang w:val="ro-RO"/>
        </w:rPr>
      </w:pPr>
    </w:p>
    <w:p w:rsidR="00901C99" w:rsidRDefault="00901C99" w:rsidP="00055CCB">
      <w:pPr>
        <w:tabs>
          <w:tab w:val="left" w:pos="1965"/>
        </w:tabs>
        <w:rPr>
          <w:lang w:val="es-ES"/>
        </w:rPr>
      </w:pPr>
    </w:p>
    <w:p w:rsidR="00901C99" w:rsidRDefault="00901C99" w:rsidP="00055CCB">
      <w:pPr>
        <w:tabs>
          <w:tab w:val="left" w:pos="1965"/>
        </w:tabs>
        <w:rPr>
          <w:lang w:val="es-ES"/>
        </w:rPr>
      </w:pPr>
    </w:p>
    <w:p w:rsidR="00901C99" w:rsidRPr="00330BF9" w:rsidRDefault="00901C99" w:rsidP="00055CCB">
      <w:pPr>
        <w:spacing w:line="360" w:lineRule="auto"/>
        <w:ind w:left="-360"/>
        <w:jc w:val="center"/>
        <w:rPr>
          <w:lang w:val="es-ES"/>
        </w:rPr>
      </w:pPr>
      <w:r w:rsidRPr="00330BF9">
        <w:rPr>
          <w:lang w:val="es-ES"/>
        </w:rPr>
        <w:t>LISTA</w:t>
      </w:r>
    </w:p>
    <w:p w:rsidR="00901C99" w:rsidRPr="00330BF9" w:rsidRDefault="00901C99" w:rsidP="00055CCB">
      <w:pPr>
        <w:spacing w:line="360" w:lineRule="auto"/>
        <w:jc w:val="center"/>
        <w:rPr>
          <w:lang w:val="es-ES"/>
        </w:rPr>
      </w:pPr>
      <w:r w:rsidRPr="00330BF9">
        <w:rPr>
          <w:lang w:val="es-ES"/>
        </w:rPr>
        <w:t>privind utilajele şi echipamentele tehnologice, inclusiv dotările</w:t>
      </w:r>
    </w:p>
    <w:p w:rsidR="00901C99" w:rsidRPr="00330BF9" w:rsidRDefault="00901C99" w:rsidP="00055CCB">
      <w:pPr>
        <w:rPr>
          <w:lang w:val="es-E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3969"/>
        <w:gridCol w:w="1083"/>
        <w:gridCol w:w="1620"/>
        <w:gridCol w:w="1343"/>
        <w:gridCol w:w="1537"/>
        <w:gridCol w:w="2625"/>
      </w:tblGrid>
      <w:tr w:rsidR="00901C99" w:rsidRPr="00437CAF" w:rsidTr="000B1521">
        <w:tc>
          <w:tcPr>
            <w:tcW w:w="531" w:type="dxa"/>
          </w:tcPr>
          <w:p w:rsidR="00901C99" w:rsidRPr="00C755A0" w:rsidRDefault="00901C99" w:rsidP="008833F5">
            <w:r w:rsidRPr="00C755A0">
              <w:t>Nr. crt</w:t>
            </w:r>
          </w:p>
        </w:tc>
        <w:tc>
          <w:tcPr>
            <w:tcW w:w="3969" w:type="dxa"/>
          </w:tcPr>
          <w:p w:rsidR="00901C99" w:rsidRPr="00472227" w:rsidRDefault="00901C99" w:rsidP="000B1521">
            <w:pPr>
              <w:jc w:val="center"/>
            </w:pPr>
            <w:r w:rsidRPr="00472227">
              <w:t>Denumire</w:t>
            </w:r>
          </w:p>
          <w:p w:rsidR="00901C99" w:rsidRPr="00472227" w:rsidRDefault="00901C99" w:rsidP="000B1521">
            <w:pPr>
              <w:jc w:val="center"/>
            </w:pPr>
            <w:r w:rsidRPr="00472227">
              <w:t>(utilaj/echipament tehnologic/dotări)</w:t>
            </w:r>
          </w:p>
        </w:tc>
        <w:tc>
          <w:tcPr>
            <w:tcW w:w="1083" w:type="dxa"/>
          </w:tcPr>
          <w:p w:rsidR="00901C99" w:rsidRPr="00472227" w:rsidRDefault="00901C99" w:rsidP="000B1521">
            <w:pPr>
              <w:jc w:val="center"/>
            </w:pPr>
            <w:r w:rsidRPr="00472227">
              <w:t>U.M.</w:t>
            </w:r>
          </w:p>
        </w:tc>
        <w:tc>
          <w:tcPr>
            <w:tcW w:w="1620" w:type="dxa"/>
          </w:tcPr>
          <w:p w:rsidR="00901C99" w:rsidRPr="00472227" w:rsidRDefault="00901C99" w:rsidP="000B1521">
            <w:pPr>
              <w:jc w:val="center"/>
            </w:pPr>
            <w:r w:rsidRPr="00472227">
              <w:t>Cantitate</w:t>
            </w:r>
          </w:p>
        </w:tc>
        <w:tc>
          <w:tcPr>
            <w:tcW w:w="1343" w:type="dxa"/>
          </w:tcPr>
          <w:p w:rsidR="00901C99" w:rsidRPr="00472227" w:rsidRDefault="00901C99" w:rsidP="000B1521">
            <w:pPr>
              <w:jc w:val="center"/>
            </w:pPr>
            <w:r w:rsidRPr="00472227">
              <w:t>Preţ unitar</w:t>
            </w:r>
          </w:p>
        </w:tc>
        <w:tc>
          <w:tcPr>
            <w:tcW w:w="1537" w:type="dxa"/>
          </w:tcPr>
          <w:p w:rsidR="00901C99" w:rsidRPr="00582BDC" w:rsidRDefault="00901C99" w:rsidP="000B1521">
            <w:pPr>
              <w:jc w:val="center"/>
              <w:rPr>
                <w:lang w:val="it-IT"/>
              </w:rPr>
            </w:pPr>
            <w:r w:rsidRPr="00582BDC">
              <w:rPr>
                <w:lang w:val="it-IT"/>
              </w:rPr>
              <w:t>Preţ total, fără TVA</w:t>
            </w:r>
          </w:p>
          <w:p w:rsidR="00901C99" w:rsidRPr="00582BDC" w:rsidRDefault="00901C99" w:rsidP="000B1521">
            <w:pPr>
              <w:jc w:val="center"/>
              <w:rPr>
                <w:lang w:val="it-IT"/>
              </w:rPr>
            </w:pPr>
            <w:r w:rsidRPr="00582BDC">
              <w:rPr>
                <w:lang w:val="it-IT"/>
              </w:rPr>
              <w:t>(col 3x col 4)</w:t>
            </w:r>
          </w:p>
        </w:tc>
        <w:tc>
          <w:tcPr>
            <w:tcW w:w="2625" w:type="dxa"/>
          </w:tcPr>
          <w:p w:rsidR="00901C99" w:rsidRPr="00582BDC" w:rsidRDefault="00901C99" w:rsidP="000B1521">
            <w:pPr>
              <w:jc w:val="center"/>
              <w:rPr>
                <w:lang w:val="it-IT"/>
              </w:rPr>
            </w:pPr>
            <w:r w:rsidRPr="00582BDC">
              <w:rPr>
                <w:lang w:val="it-IT"/>
              </w:rPr>
              <w:t>Denumire furnizor</w:t>
            </w:r>
          </w:p>
          <w:p w:rsidR="00901C99" w:rsidRPr="00582BDC" w:rsidRDefault="00901C99" w:rsidP="000B1521">
            <w:pPr>
              <w:jc w:val="center"/>
              <w:rPr>
                <w:lang w:val="it-IT"/>
              </w:rPr>
            </w:pPr>
            <w:r w:rsidRPr="00582BDC">
              <w:rPr>
                <w:lang w:val="it-IT"/>
              </w:rPr>
              <w:t>(denumire, adresă, telefon, fax)</w:t>
            </w:r>
          </w:p>
        </w:tc>
      </w:tr>
      <w:tr w:rsidR="00901C99" w:rsidRPr="00C755A0" w:rsidTr="000B1521">
        <w:tc>
          <w:tcPr>
            <w:tcW w:w="531" w:type="dxa"/>
          </w:tcPr>
          <w:p w:rsidR="00901C99" w:rsidRPr="00C755A0" w:rsidRDefault="00901C99" w:rsidP="008833F5">
            <w:r w:rsidRPr="00C755A0">
              <w:t>0</w:t>
            </w:r>
          </w:p>
        </w:tc>
        <w:tc>
          <w:tcPr>
            <w:tcW w:w="3969" w:type="dxa"/>
          </w:tcPr>
          <w:p w:rsidR="00901C99" w:rsidRPr="00C755A0" w:rsidRDefault="00901C99" w:rsidP="008833F5">
            <w:r w:rsidRPr="00C755A0">
              <w:t>1</w:t>
            </w:r>
          </w:p>
        </w:tc>
        <w:tc>
          <w:tcPr>
            <w:tcW w:w="1083" w:type="dxa"/>
          </w:tcPr>
          <w:p w:rsidR="00901C99" w:rsidRPr="00C755A0" w:rsidRDefault="00901C99" w:rsidP="008833F5">
            <w:r w:rsidRPr="00C755A0">
              <w:t>2</w:t>
            </w:r>
          </w:p>
        </w:tc>
        <w:tc>
          <w:tcPr>
            <w:tcW w:w="1620" w:type="dxa"/>
          </w:tcPr>
          <w:p w:rsidR="00901C99" w:rsidRPr="00C755A0" w:rsidRDefault="00901C99" w:rsidP="008833F5">
            <w:r w:rsidRPr="00C755A0">
              <w:t>3</w:t>
            </w:r>
          </w:p>
        </w:tc>
        <w:tc>
          <w:tcPr>
            <w:tcW w:w="1343" w:type="dxa"/>
          </w:tcPr>
          <w:p w:rsidR="00901C99" w:rsidRPr="00C755A0" w:rsidRDefault="00901C99" w:rsidP="008833F5">
            <w:r w:rsidRPr="00C755A0">
              <w:t>4</w:t>
            </w:r>
          </w:p>
        </w:tc>
        <w:tc>
          <w:tcPr>
            <w:tcW w:w="1537" w:type="dxa"/>
          </w:tcPr>
          <w:p w:rsidR="00901C99" w:rsidRPr="00C755A0" w:rsidRDefault="00901C99" w:rsidP="008833F5">
            <w:r w:rsidRPr="00C755A0">
              <w:t>5</w:t>
            </w:r>
          </w:p>
        </w:tc>
        <w:tc>
          <w:tcPr>
            <w:tcW w:w="2625" w:type="dxa"/>
          </w:tcPr>
          <w:p w:rsidR="00901C99" w:rsidRPr="00C755A0" w:rsidRDefault="00901C99" w:rsidP="008833F5"/>
        </w:tc>
      </w:tr>
      <w:tr w:rsidR="00901C99" w:rsidRPr="00C755A0" w:rsidTr="000B1521">
        <w:tc>
          <w:tcPr>
            <w:tcW w:w="531" w:type="dxa"/>
          </w:tcPr>
          <w:p w:rsidR="00901C99" w:rsidRPr="00C755A0" w:rsidRDefault="00901C99" w:rsidP="008833F5">
            <w:r w:rsidRPr="00C755A0">
              <w:t>1</w:t>
            </w:r>
          </w:p>
        </w:tc>
        <w:tc>
          <w:tcPr>
            <w:tcW w:w="3969" w:type="dxa"/>
          </w:tcPr>
          <w:p w:rsidR="00901C99" w:rsidRPr="00C755A0" w:rsidRDefault="00901C99" w:rsidP="008833F5">
            <w:r w:rsidRPr="00C755A0">
              <w:t>Obiect 01</w:t>
            </w:r>
          </w:p>
          <w:p w:rsidR="00901C99" w:rsidRPr="00C755A0" w:rsidRDefault="00901C99" w:rsidP="008833F5">
            <w:r w:rsidRPr="00C755A0">
              <w:t>a)...................</w:t>
            </w:r>
          </w:p>
          <w:p w:rsidR="00901C99" w:rsidRPr="00C755A0" w:rsidRDefault="00901C99" w:rsidP="008833F5">
            <w:r w:rsidRPr="00C755A0">
              <w:t>b)...................</w:t>
            </w:r>
          </w:p>
          <w:p w:rsidR="00901C99" w:rsidRPr="00C755A0" w:rsidRDefault="00901C99" w:rsidP="008833F5">
            <w:r w:rsidRPr="00C755A0">
              <w:t>....</w:t>
            </w:r>
          </w:p>
        </w:tc>
        <w:tc>
          <w:tcPr>
            <w:tcW w:w="1083" w:type="dxa"/>
          </w:tcPr>
          <w:p w:rsidR="00901C99" w:rsidRPr="00C755A0" w:rsidRDefault="00901C99" w:rsidP="008833F5"/>
        </w:tc>
        <w:tc>
          <w:tcPr>
            <w:tcW w:w="1620" w:type="dxa"/>
          </w:tcPr>
          <w:p w:rsidR="00901C99" w:rsidRPr="00C755A0" w:rsidRDefault="00901C99" w:rsidP="008833F5"/>
        </w:tc>
        <w:tc>
          <w:tcPr>
            <w:tcW w:w="1343" w:type="dxa"/>
          </w:tcPr>
          <w:p w:rsidR="00901C99" w:rsidRPr="00C755A0" w:rsidRDefault="00901C99" w:rsidP="008833F5"/>
        </w:tc>
        <w:tc>
          <w:tcPr>
            <w:tcW w:w="1537" w:type="dxa"/>
          </w:tcPr>
          <w:p w:rsidR="00901C99" w:rsidRPr="00C755A0" w:rsidRDefault="00901C99" w:rsidP="008833F5"/>
        </w:tc>
        <w:tc>
          <w:tcPr>
            <w:tcW w:w="2625" w:type="dxa"/>
          </w:tcPr>
          <w:p w:rsidR="00901C99" w:rsidRPr="00C755A0" w:rsidRDefault="00901C99" w:rsidP="008833F5"/>
        </w:tc>
      </w:tr>
      <w:tr w:rsidR="00901C99" w:rsidRPr="00C755A0" w:rsidTr="000B1521">
        <w:tc>
          <w:tcPr>
            <w:tcW w:w="531" w:type="dxa"/>
          </w:tcPr>
          <w:p w:rsidR="00901C99" w:rsidRPr="00C755A0" w:rsidRDefault="00901C99" w:rsidP="008833F5">
            <w:r w:rsidRPr="00C755A0">
              <w:t>2</w:t>
            </w:r>
          </w:p>
        </w:tc>
        <w:tc>
          <w:tcPr>
            <w:tcW w:w="3969" w:type="dxa"/>
          </w:tcPr>
          <w:p w:rsidR="00901C99" w:rsidRPr="00C755A0" w:rsidRDefault="00901C99" w:rsidP="008833F5">
            <w:r w:rsidRPr="00C755A0">
              <w:t>....................</w:t>
            </w:r>
          </w:p>
        </w:tc>
        <w:tc>
          <w:tcPr>
            <w:tcW w:w="1083" w:type="dxa"/>
          </w:tcPr>
          <w:p w:rsidR="00901C99" w:rsidRPr="00C755A0" w:rsidRDefault="00901C99" w:rsidP="008833F5"/>
        </w:tc>
        <w:tc>
          <w:tcPr>
            <w:tcW w:w="1620" w:type="dxa"/>
          </w:tcPr>
          <w:p w:rsidR="00901C99" w:rsidRPr="00C755A0" w:rsidRDefault="00901C99" w:rsidP="008833F5"/>
        </w:tc>
        <w:tc>
          <w:tcPr>
            <w:tcW w:w="1343" w:type="dxa"/>
          </w:tcPr>
          <w:p w:rsidR="00901C99" w:rsidRPr="00C755A0" w:rsidRDefault="00901C99" w:rsidP="008833F5"/>
        </w:tc>
        <w:tc>
          <w:tcPr>
            <w:tcW w:w="1537" w:type="dxa"/>
          </w:tcPr>
          <w:p w:rsidR="00901C99" w:rsidRPr="00C755A0" w:rsidRDefault="00901C99" w:rsidP="008833F5"/>
        </w:tc>
        <w:tc>
          <w:tcPr>
            <w:tcW w:w="2625" w:type="dxa"/>
          </w:tcPr>
          <w:p w:rsidR="00901C99" w:rsidRPr="00C755A0" w:rsidRDefault="00901C99" w:rsidP="008833F5"/>
        </w:tc>
      </w:tr>
      <w:tr w:rsidR="00901C99" w:rsidRPr="00C755A0" w:rsidTr="000B1521">
        <w:tc>
          <w:tcPr>
            <w:tcW w:w="531" w:type="dxa"/>
          </w:tcPr>
          <w:p w:rsidR="00901C99" w:rsidRPr="00C755A0" w:rsidRDefault="00901C99" w:rsidP="008833F5">
            <w:r w:rsidRPr="00C755A0">
              <w:t>3</w:t>
            </w:r>
          </w:p>
        </w:tc>
        <w:tc>
          <w:tcPr>
            <w:tcW w:w="3969" w:type="dxa"/>
          </w:tcPr>
          <w:p w:rsidR="00901C99" w:rsidRPr="00C755A0" w:rsidRDefault="00901C99" w:rsidP="008833F5">
            <w:r w:rsidRPr="00C755A0">
              <w:t>........................</w:t>
            </w:r>
          </w:p>
        </w:tc>
        <w:tc>
          <w:tcPr>
            <w:tcW w:w="1083" w:type="dxa"/>
          </w:tcPr>
          <w:p w:rsidR="00901C99" w:rsidRPr="00C755A0" w:rsidRDefault="00901C99" w:rsidP="008833F5"/>
        </w:tc>
        <w:tc>
          <w:tcPr>
            <w:tcW w:w="1620" w:type="dxa"/>
          </w:tcPr>
          <w:p w:rsidR="00901C99" w:rsidRPr="00C755A0" w:rsidRDefault="00901C99" w:rsidP="008833F5"/>
        </w:tc>
        <w:tc>
          <w:tcPr>
            <w:tcW w:w="1343" w:type="dxa"/>
          </w:tcPr>
          <w:p w:rsidR="00901C99" w:rsidRPr="00C755A0" w:rsidRDefault="00901C99" w:rsidP="008833F5"/>
        </w:tc>
        <w:tc>
          <w:tcPr>
            <w:tcW w:w="1537" w:type="dxa"/>
          </w:tcPr>
          <w:p w:rsidR="00901C99" w:rsidRPr="00C755A0" w:rsidRDefault="00901C99" w:rsidP="008833F5"/>
        </w:tc>
        <w:tc>
          <w:tcPr>
            <w:tcW w:w="2625" w:type="dxa"/>
          </w:tcPr>
          <w:p w:rsidR="00901C99" w:rsidRPr="00C755A0" w:rsidRDefault="00901C99" w:rsidP="008833F5"/>
        </w:tc>
      </w:tr>
    </w:tbl>
    <w:p w:rsidR="00901C99" w:rsidRPr="00C755A0" w:rsidRDefault="00901C99" w:rsidP="00055CCB"/>
    <w:p w:rsidR="00901C99" w:rsidRPr="00582BDC" w:rsidRDefault="00901C99" w:rsidP="00055CCB">
      <w:pPr>
        <w:rPr>
          <w:lang w:val="pt-BR"/>
        </w:rPr>
      </w:pPr>
      <w:r w:rsidRPr="00582BDC">
        <w:rPr>
          <w:lang w:val="pt-BR"/>
        </w:rPr>
        <w:t>Notă: Se vor ataşa şi fişele tehnice</w:t>
      </w:r>
    </w:p>
    <w:p w:rsidR="00901C99" w:rsidRPr="00582BDC" w:rsidRDefault="00901C99" w:rsidP="00055CCB">
      <w:pPr>
        <w:rPr>
          <w:lang w:val="pt-BR"/>
        </w:rPr>
      </w:pPr>
    </w:p>
    <w:p w:rsidR="00901C99" w:rsidRPr="00582BDC" w:rsidRDefault="00901C99" w:rsidP="00055CCB">
      <w:pPr>
        <w:jc w:val="center"/>
        <w:rPr>
          <w:i/>
          <w:iCs/>
          <w:lang w:val="pt-BR"/>
        </w:rPr>
      </w:pPr>
      <w:r w:rsidRPr="00582BDC">
        <w:rPr>
          <w:i/>
          <w:iCs/>
          <w:lang w:val="pt-BR"/>
        </w:rPr>
        <w:t>Operator economic,</w:t>
      </w:r>
    </w:p>
    <w:p w:rsidR="00901C99" w:rsidRPr="00582BDC" w:rsidRDefault="00901C99" w:rsidP="00055CCB">
      <w:pPr>
        <w:jc w:val="center"/>
        <w:rPr>
          <w:i/>
          <w:iCs/>
          <w:lang w:val="pt-BR"/>
        </w:rPr>
      </w:pPr>
      <w:r w:rsidRPr="00582BDC">
        <w:rPr>
          <w:i/>
          <w:iCs/>
          <w:lang w:val="pt-BR"/>
        </w:rPr>
        <w:t>………… ………………</w:t>
      </w:r>
    </w:p>
    <w:p w:rsidR="00901C99" w:rsidRPr="00582BDC" w:rsidRDefault="00901C99" w:rsidP="00055CCB">
      <w:pPr>
        <w:ind w:left="5760" w:firstLine="720"/>
        <w:rPr>
          <w:i/>
          <w:iCs/>
          <w:lang w:val="pt-BR"/>
        </w:rPr>
      </w:pPr>
      <w:r w:rsidRPr="00582BDC">
        <w:rPr>
          <w:i/>
          <w:iCs/>
          <w:lang w:val="pt-BR"/>
        </w:rPr>
        <w:t>(semnătura autorizată )</w:t>
      </w:r>
    </w:p>
    <w:p w:rsidR="00901C99" w:rsidRPr="00582BDC" w:rsidRDefault="00901C99" w:rsidP="00055CCB">
      <w:pPr>
        <w:tabs>
          <w:tab w:val="left" w:pos="6300"/>
        </w:tabs>
        <w:rPr>
          <w:lang w:val="pt-BR"/>
        </w:rPr>
      </w:pPr>
    </w:p>
    <w:p w:rsidR="00901C99" w:rsidRDefault="00901C99" w:rsidP="00055CCB">
      <w:pPr>
        <w:rPr>
          <w:bCs/>
          <w:lang w:val="pt-BR"/>
        </w:rPr>
      </w:pPr>
      <w:r w:rsidRPr="00582BDC">
        <w:rPr>
          <w:lang w:val="pt-BR"/>
        </w:rPr>
        <w:br w:type="page"/>
      </w:r>
      <w:bookmarkEnd w:id="4"/>
      <w:r>
        <w:rPr>
          <w:bCs/>
          <w:lang w:val="pt-BR"/>
        </w:rPr>
        <w:t xml:space="preserve">Operator economic                                                                                                                                               </w:t>
      </w:r>
      <w:r>
        <w:rPr>
          <w:b/>
          <w:bCs/>
          <w:lang w:val="pt-BR"/>
        </w:rPr>
        <w:t>Formular 26</w:t>
      </w:r>
    </w:p>
    <w:p w:rsidR="00901C99" w:rsidRPr="00E06C85" w:rsidRDefault="00901C99" w:rsidP="00055CCB">
      <w:pPr>
        <w:rPr>
          <w:bCs/>
          <w:lang w:val="pt-BR"/>
        </w:rPr>
      </w:pPr>
      <w:r>
        <w:rPr>
          <w:bCs/>
          <w:lang w:val="pt-BR"/>
        </w:rPr>
        <w:t>(denumirea/numele)</w:t>
      </w:r>
    </w:p>
    <w:p w:rsidR="00901C99" w:rsidRDefault="00901C99" w:rsidP="00055CCB">
      <w:pPr>
        <w:tabs>
          <w:tab w:val="left" w:pos="990"/>
        </w:tabs>
        <w:rPr>
          <w:i/>
          <w:lang w:val="ro-RO"/>
        </w:rPr>
      </w:pPr>
    </w:p>
    <w:p w:rsidR="00901C99" w:rsidRPr="00582BDC" w:rsidRDefault="00901C99" w:rsidP="00055CCB">
      <w:pPr>
        <w:jc w:val="center"/>
        <w:rPr>
          <w:b/>
          <w:bCs/>
          <w:lang w:val="pt-BR"/>
        </w:rPr>
      </w:pPr>
      <w:r>
        <w:rPr>
          <w:i/>
          <w:color w:val="000000"/>
          <w:sz w:val="22"/>
          <w:szCs w:val="22"/>
          <w:lang w:val="ro-RO"/>
        </w:rPr>
        <w:t xml:space="preserve">   </w:t>
      </w:r>
    </w:p>
    <w:p w:rsidR="00901C99" w:rsidRPr="00582BDC" w:rsidRDefault="00901C99" w:rsidP="00055CCB">
      <w:pPr>
        <w:spacing w:line="360" w:lineRule="auto"/>
        <w:jc w:val="center"/>
        <w:rPr>
          <w:bCs/>
          <w:lang w:val="pt-BR"/>
        </w:rPr>
      </w:pPr>
      <w:r w:rsidRPr="00582BDC">
        <w:rPr>
          <w:bCs/>
          <w:lang w:val="pt-BR"/>
        </w:rPr>
        <w:t>LISTA</w:t>
      </w:r>
    </w:p>
    <w:p w:rsidR="00901C99" w:rsidRPr="00582BDC" w:rsidRDefault="00901C99" w:rsidP="00055CCB">
      <w:pPr>
        <w:spacing w:line="360" w:lineRule="auto"/>
        <w:jc w:val="center"/>
        <w:rPr>
          <w:bCs/>
          <w:lang w:val="pt-BR"/>
        </w:rPr>
      </w:pPr>
      <w:r w:rsidRPr="00582BDC">
        <w:rPr>
          <w:bCs/>
          <w:lang w:val="pt-BR"/>
        </w:rPr>
        <w:t xml:space="preserve">privind consumurile de ore de funcţionare a utilajelor de construcţii </w:t>
      </w:r>
      <w:r w:rsidRPr="00582BDC">
        <w:rPr>
          <w:bCs/>
          <w:vertAlign w:val="superscript"/>
          <w:lang w:val="pt-BR"/>
        </w:rPr>
        <w:t>1)</w:t>
      </w:r>
    </w:p>
    <w:p w:rsidR="00901C99" w:rsidRPr="00582BDC" w:rsidRDefault="00901C99" w:rsidP="00055CCB">
      <w:pPr>
        <w:rPr>
          <w:b/>
          <w:bCs/>
          <w:lang w:val="pt-BR"/>
        </w:rPr>
      </w:pPr>
    </w:p>
    <w:p w:rsidR="00901C99" w:rsidRPr="00582BDC" w:rsidRDefault="00901C99" w:rsidP="00055CCB">
      <w:pPr>
        <w:rPr>
          <w:lang w:val="pt-BR"/>
        </w:rPr>
      </w:pPr>
    </w:p>
    <w:tbl>
      <w:tblPr>
        <w:tblW w:w="110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1896"/>
        <w:gridCol w:w="2066"/>
        <w:gridCol w:w="2160"/>
        <w:gridCol w:w="4301"/>
      </w:tblGrid>
      <w:tr w:rsidR="00901C99" w:rsidRPr="00C755A0" w:rsidTr="008833F5">
        <w:trPr>
          <w:trHeight w:val="877"/>
        </w:trPr>
        <w:tc>
          <w:tcPr>
            <w:tcW w:w="596" w:type="dxa"/>
            <w:vAlign w:val="center"/>
          </w:tcPr>
          <w:p w:rsidR="00901C99" w:rsidRPr="00C755A0" w:rsidRDefault="00901C99" w:rsidP="008833F5">
            <w:pPr>
              <w:jc w:val="center"/>
            </w:pPr>
            <w:r w:rsidRPr="00C755A0">
              <w:t>Nr. crt.</w:t>
            </w:r>
          </w:p>
        </w:tc>
        <w:tc>
          <w:tcPr>
            <w:tcW w:w="1896" w:type="dxa"/>
            <w:vAlign w:val="center"/>
          </w:tcPr>
          <w:p w:rsidR="00901C99" w:rsidRPr="00C755A0" w:rsidRDefault="00901C99" w:rsidP="008833F5">
            <w:pPr>
              <w:jc w:val="center"/>
            </w:pPr>
          </w:p>
          <w:p w:rsidR="00901C99" w:rsidRPr="00C755A0" w:rsidRDefault="00901C99" w:rsidP="008833F5">
            <w:pPr>
              <w:jc w:val="center"/>
            </w:pPr>
            <w:r w:rsidRPr="00C755A0">
              <w:t>Denumirea utilajului de construc</w:t>
            </w:r>
            <w:r>
              <w:t>ţ</w:t>
            </w:r>
            <w:r w:rsidRPr="00C755A0">
              <w:t>ii</w:t>
            </w:r>
          </w:p>
        </w:tc>
        <w:tc>
          <w:tcPr>
            <w:tcW w:w="2066" w:type="dxa"/>
            <w:vAlign w:val="center"/>
          </w:tcPr>
          <w:p w:rsidR="00901C99" w:rsidRPr="00C755A0" w:rsidRDefault="00901C99" w:rsidP="008833F5">
            <w:pPr>
              <w:jc w:val="center"/>
            </w:pPr>
          </w:p>
          <w:p w:rsidR="00901C99" w:rsidRPr="00C755A0" w:rsidRDefault="00901C99" w:rsidP="008833F5">
            <w:pPr>
              <w:jc w:val="center"/>
            </w:pPr>
            <w:r w:rsidRPr="00C755A0">
              <w:t>Consumurile</w:t>
            </w:r>
          </w:p>
          <w:p w:rsidR="00901C99" w:rsidRPr="00C755A0" w:rsidRDefault="00901C99" w:rsidP="008833F5">
            <w:pPr>
              <w:jc w:val="center"/>
            </w:pPr>
            <w:r w:rsidRPr="00C755A0">
              <w:t>- ore de func</w:t>
            </w:r>
            <w:r>
              <w:t>ţ</w:t>
            </w:r>
            <w:r w:rsidRPr="00C755A0">
              <w:t>ionare -</w:t>
            </w:r>
          </w:p>
        </w:tc>
        <w:tc>
          <w:tcPr>
            <w:tcW w:w="2160" w:type="dxa"/>
            <w:vAlign w:val="center"/>
          </w:tcPr>
          <w:p w:rsidR="00901C99" w:rsidRPr="00C755A0" w:rsidRDefault="00901C99" w:rsidP="008833F5">
            <w:pPr>
              <w:jc w:val="center"/>
              <w:rPr>
                <w:lang w:val="pt-BR"/>
              </w:rPr>
            </w:pPr>
          </w:p>
          <w:p w:rsidR="00901C99" w:rsidRPr="00C755A0" w:rsidRDefault="00901C99" w:rsidP="008833F5">
            <w:pPr>
              <w:jc w:val="center"/>
              <w:rPr>
                <w:lang w:val="pt-BR"/>
              </w:rPr>
            </w:pPr>
            <w:r w:rsidRPr="00C755A0">
              <w:rPr>
                <w:lang w:val="pt-BR"/>
              </w:rPr>
              <w:t>Tariful orar</w:t>
            </w:r>
          </w:p>
          <w:p w:rsidR="00901C99" w:rsidRPr="00C755A0" w:rsidRDefault="00901C99" w:rsidP="008833F5">
            <w:pPr>
              <w:jc w:val="center"/>
              <w:rPr>
                <w:lang w:val="pt-BR"/>
              </w:rPr>
            </w:pPr>
            <w:r w:rsidRPr="00C755A0">
              <w:rPr>
                <w:lang w:val="pt-BR"/>
              </w:rPr>
              <w:t>- lei/or</w:t>
            </w:r>
            <w:r>
              <w:rPr>
                <w:lang w:val="pt-BR"/>
              </w:rPr>
              <w:t>ă</w:t>
            </w:r>
            <w:r w:rsidRPr="00C755A0">
              <w:rPr>
                <w:lang w:val="pt-BR"/>
              </w:rPr>
              <w:t xml:space="preserve"> de</w:t>
            </w:r>
          </w:p>
          <w:p w:rsidR="00901C99" w:rsidRPr="00C755A0" w:rsidRDefault="00901C99" w:rsidP="008833F5">
            <w:pPr>
              <w:jc w:val="center"/>
              <w:rPr>
                <w:lang w:val="pt-BR"/>
              </w:rPr>
            </w:pPr>
            <w:r w:rsidRPr="00C755A0">
              <w:rPr>
                <w:lang w:val="pt-BR"/>
              </w:rPr>
              <w:t>funcţionare-</w:t>
            </w:r>
          </w:p>
          <w:p w:rsidR="00901C99" w:rsidRPr="00C755A0" w:rsidRDefault="00901C99" w:rsidP="008833F5">
            <w:pPr>
              <w:jc w:val="center"/>
              <w:rPr>
                <w:lang w:val="pt-BR"/>
              </w:rPr>
            </w:pPr>
          </w:p>
        </w:tc>
        <w:tc>
          <w:tcPr>
            <w:tcW w:w="4301" w:type="dxa"/>
            <w:vAlign w:val="center"/>
          </w:tcPr>
          <w:p w:rsidR="00901C99" w:rsidRPr="00C755A0" w:rsidRDefault="00901C99" w:rsidP="008833F5">
            <w:pPr>
              <w:jc w:val="center"/>
              <w:rPr>
                <w:lang w:val="pt-BR"/>
              </w:rPr>
            </w:pPr>
          </w:p>
          <w:p w:rsidR="00901C99" w:rsidRPr="00670F48" w:rsidRDefault="00901C99" w:rsidP="008833F5">
            <w:pPr>
              <w:jc w:val="center"/>
              <w:rPr>
                <w:lang w:val="pt-BR"/>
              </w:rPr>
            </w:pPr>
            <w:r w:rsidRPr="00670F48">
              <w:rPr>
                <w:lang w:val="pt-BR"/>
              </w:rPr>
              <w:t>Valoarea</w:t>
            </w:r>
          </w:p>
          <w:p w:rsidR="00901C99" w:rsidRPr="00670F48" w:rsidRDefault="00901C99" w:rsidP="008833F5">
            <w:pPr>
              <w:jc w:val="center"/>
              <w:rPr>
                <w:lang w:val="pt-BR"/>
              </w:rPr>
            </w:pPr>
            <w:r w:rsidRPr="00670F48">
              <w:rPr>
                <w:lang w:val="pt-BR"/>
              </w:rPr>
              <w:t>(exclusiv T.V.A.)</w:t>
            </w:r>
          </w:p>
          <w:p w:rsidR="00901C99" w:rsidRPr="00670F48" w:rsidRDefault="00901C99" w:rsidP="008833F5">
            <w:pPr>
              <w:jc w:val="center"/>
              <w:rPr>
                <w:lang w:val="pt-BR"/>
              </w:rPr>
            </w:pPr>
            <w:r w:rsidRPr="00670F48">
              <w:rPr>
                <w:lang w:val="pt-BR"/>
              </w:rPr>
              <w:t>lei</w:t>
            </w:r>
          </w:p>
          <w:p w:rsidR="00901C99" w:rsidRPr="00C755A0" w:rsidRDefault="00901C99" w:rsidP="008833F5">
            <w:pPr>
              <w:jc w:val="center"/>
              <w:rPr>
                <w:lang w:val="it-IT"/>
              </w:rPr>
            </w:pPr>
            <w:r w:rsidRPr="00C755A0">
              <w:rPr>
                <w:lang w:val="it-IT"/>
              </w:rPr>
              <w:t>(col.2 x col.3)</w:t>
            </w:r>
          </w:p>
        </w:tc>
      </w:tr>
      <w:tr w:rsidR="00901C99" w:rsidRPr="00C755A0" w:rsidTr="008833F5">
        <w:trPr>
          <w:trHeight w:val="277"/>
        </w:trPr>
        <w:tc>
          <w:tcPr>
            <w:tcW w:w="596" w:type="dxa"/>
          </w:tcPr>
          <w:p w:rsidR="00901C99" w:rsidRPr="00C755A0" w:rsidRDefault="00901C99" w:rsidP="008833F5">
            <w:pPr>
              <w:jc w:val="center"/>
            </w:pPr>
            <w:r w:rsidRPr="00C755A0">
              <w:t>0</w:t>
            </w:r>
          </w:p>
        </w:tc>
        <w:tc>
          <w:tcPr>
            <w:tcW w:w="1896" w:type="dxa"/>
          </w:tcPr>
          <w:p w:rsidR="00901C99" w:rsidRPr="00C755A0" w:rsidRDefault="00901C99" w:rsidP="008833F5">
            <w:pPr>
              <w:jc w:val="center"/>
            </w:pPr>
            <w:r w:rsidRPr="00C755A0">
              <w:t>1</w:t>
            </w:r>
          </w:p>
        </w:tc>
        <w:tc>
          <w:tcPr>
            <w:tcW w:w="2066" w:type="dxa"/>
          </w:tcPr>
          <w:p w:rsidR="00901C99" w:rsidRPr="00C755A0" w:rsidRDefault="00901C99" w:rsidP="008833F5">
            <w:pPr>
              <w:jc w:val="center"/>
            </w:pPr>
            <w:r w:rsidRPr="00C755A0">
              <w:t>2</w:t>
            </w:r>
          </w:p>
        </w:tc>
        <w:tc>
          <w:tcPr>
            <w:tcW w:w="2160" w:type="dxa"/>
          </w:tcPr>
          <w:p w:rsidR="00901C99" w:rsidRPr="00C755A0" w:rsidRDefault="00901C99" w:rsidP="008833F5">
            <w:pPr>
              <w:jc w:val="center"/>
            </w:pPr>
            <w:r w:rsidRPr="00C755A0">
              <w:t>3</w:t>
            </w:r>
          </w:p>
        </w:tc>
        <w:tc>
          <w:tcPr>
            <w:tcW w:w="4301" w:type="dxa"/>
          </w:tcPr>
          <w:p w:rsidR="00901C99" w:rsidRPr="00C755A0" w:rsidRDefault="00901C99" w:rsidP="008833F5">
            <w:pPr>
              <w:jc w:val="center"/>
            </w:pPr>
            <w:r w:rsidRPr="00C755A0">
              <w:t>4</w:t>
            </w:r>
          </w:p>
        </w:tc>
      </w:tr>
      <w:tr w:rsidR="00901C99" w:rsidRPr="00C755A0" w:rsidTr="008833F5">
        <w:trPr>
          <w:trHeight w:val="3384"/>
        </w:trPr>
        <w:tc>
          <w:tcPr>
            <w:tcW w:w="596" w:type="dxa"/>
          </w:tcPr>
          <w:p w:rsidR="00901C99" w:rsidRPr="00C755A0" w:rsidRDefault="00901C99" w:rsidP="008833F5">
            <w:r w:rsidRPr="00C755A0">
              <w:t>1.</w:t>
            </w:r>
          </w:p>
          <w:p w:rsidR="00901C99" w:rsidRPr="00C755A0" w:rsidRDefault="00901C99" w:rsidP="008833F5">
            <w:r w:rsidRPr="00C755A0">
              <w:t>2.</w:t>
            </w:r>
          </w:p>
          <w:p w:rsidR="00901C99" w:rsidRPr="00C755A0" w:rsidRDefault="00901C99" w:rsidP="008833F5">
            <w:r w:rsidRPr="00C755A0">
              <w:t>3.</w:t>
            </w:r>
          </w:p>
          <w:p w:rsidR="00901C99" w:rsidRPr="00C755A0" w:rsidRDefault="00901C99" w:rsidP="008833F5">
            <w:r w:rsidRPr="00C755A0">
              <w:t>…</w:t>
            </w:r>
          </w:p>
        </w:tc>
        <w:tc>
          <w:tcPr>
            <w:tcW w:w="1896"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Pr>
              <w:pStyle w:val="BodyText"/>
            </w:pPr>
          </w:p>
        </w:tc>
        <w:tc>
          <w:tcPr>
            <w:tcW w:w="2066"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r w:rsidRPr="00C755A0">
              <w:t xml:space="preserve"> </w:t>
            </w:r>
          </w:p>
        </w:tc>
        <w:tc>
          <w:tcPr>
            <w:tcW w:w="2160"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r w:rsidRPr="00C755A0">
              <w:t xml:space="preserve"> </w:t>
            </w:r>
          </w:p>
        </w:tc>
        <w:tc>
          <w:tcPr>
            <w:tcW w:w="4301" w:type="dxa"/>
          </w:tcPr>
          <w:p w:rsidR="00901C99" w:rsidRPr="00C755A0" w:rsidRDefault="00901C99" w:rsidP="008833F5">
            <w:r w:rsidRPr="00C755A0">
              <w:t>……………. …………….</w:t>
            </w:r>
            <w:r>
              <w:t xml:space="preserve"> </w:t>
            </w:r>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tc>
      </w:tr>
      <w:tr w:rsidR="00901C99" w:rsidRPr="00C755A0" w:rsidTr="008833F5">
        <w:trPr>
          <w:trHeight w:val="655"/>
        </w:trPr>
        <w:tc>
          <w:tcPr>
            <w:tcW w:w="4558" w:type="dxa"/>
            <w:gridSpan w:val="3"/>
          </w:tcPr>
          <w:p w:rsidR="00901C99" w:rsidRPr="00C755A0" w:rsidRDefault="00901C99" w:rsidP="008833F5">
            <w:r>
              <w:t xml:space="preserve">  </w:t>
            </w:r>
            <w:r w:rsidRPr="00C755A0">
              <w:t xml:space="preserve"> TOTAL </w:t>
            </w:r>
            <w:r w:rsidRPr="00C755A0">
              <w:rPr>
                <w:position w:val="-14"/>
              </w:rPr>
              <w:object w:dxaOrig="540" w:dyaOrig="400">
                <v:shape id="_x0000_i1056" type="#_x0000_t75" style="width:27pt;height:20.25pt" o:ole="">
                  <v:imagedata r:id="rId29" o:title=""/>
                </v:shape>
                <o:OLEObject Type="Embed" ProgID="Equation.3" ShapeID="_x0000_i1056" DrawAspect="Content" ObjectID="_1401266634" r:id="rId30"/>
              </w:object>
            </w:r>
            <w:r>
              <w:t xml:space="preserve">     </w:t>
            </w:r>
            <w:r w:rsidRPr="00C755A0">
              <w:t>……………</w:t>
            </w:r>
            <w:r>
              <w:t xml:space="preserve">             </w:t>
            </w:r>
          </w:p>
          <w:p w:rsidR="00901C99" w:rsidRPr="00C755A0" w:rsidRDefault="00901C99" w:rsidP="008833F5">
            <w:r>
              <w:t xml:space="preserve">                              </w:t>
            </w:r>
          </w:p>
        </w:tc>
        <w:tc>
          <w:tcPr>
            <w:tcW w:w="2160" w:type="dxa"/>
          </w:tcPr>
          <w:p w:rsidR="00901C99" w:rsidRPr="00C755A0" w:rsidRDefault="00901C99" w:rsidP="008833F5"/>
        </w:tc>
        <w:tc>
          <w:tcPr>
            <w:tcW w:w="4301" w:type="dxa"/>
          </w:tcPr>
          <w:p w:rsidR="00901C99" w:rsidRPr="00C755A0" w:rsidRDefault="00901C99" w:rsidP="008833F5">
            <w:r>
              <w:t>lei</w:t>
            </w:r>
            <w:r w:rsidRPr="00C755A0">
              <w:t xml:space="preserve"> …………….</w:t>
            </w:r>
            <w:r>
              <w:t xml:space="preserve">                           ______________                       </w:t>
            </w:r>
            <w:r w:rsidRPr="00C755A0">
              <w:t xml:space="preserve"> euro …………</w:t>
            </w:r>
          </w:p>
        </w:tc>
      </w:tr>
    </w:tbl>
    <w:p w:rsidR="00901C99" w:rsidRPr="00C755A0" w:rsidRDefault="00901C99" w:rsidP="00055CCB"/>
    <w:p w:rsidR="00901C99" w:rsidRPr="00C755A0" w:rsidRDefault="00901C99" w:rsidP="00055CCB"/>
    <w:p w:rsidR="00901C99" w:rsidRPr="00C755A0" w:rsidRDefault="00901C99" w:rsidP="00055CCB"/>
    <w:p w:rsidR="00901C99" w:rsidRPr="00C755A0" w:rsidRDefault="00901C99" w:rsidP="00055CCB">
      <w:r w:rsidRPr="00C755A0">
        <w:tab/>
      </w:r>
    </w:p>
    <w:p w:rsidR="00901C99" w:rsidRPr="00C755A0" w:rsidRDefault="00901C99" w:rsidP="00055CCB">
      <w:pPr>
        <w:rPr>
          <w:i/>
          <w:iCs/>
        </w:rPr>
      </w:pPr>
      <w:r w:rsidRPr="00C755A0">
        <w:tab/>
      </w:r>
      <w:r>
        <w:t xml:space="preserve"> </w:t>
      </w:r>
      <w:r w:rsidRPr="00C755A0">
        <w:tab/>
      </w:r>
      <w:r w:rsidRPr="00C755A0">
        <w:tab/>
      </w:r>
      <w:r w:rsidRPr="00C755A0">
        <w:tab/>
      </w:r>
      <w:r w:rsidRPr="00C755A0">
        <w:tab/>
      </w:r>
      <w:r w:rsidRPr="00C755A0">
        <w:tab/>
      </w:r>
      <w:r w:rsidRPr="00C755A0">
        <w:tab/>
      </w:r>
      <w:r>
        <w:t xml:space="preserve"> </w:t>
      </w:r>
      <w:r w:rsidRPr="00C755A0">
        <w:rPr>
          <w:i/>
          <w:iCs/>
        </w:rPr>
        <w:t>Operator economic,</w:t>
      </w:r>
    </w:p>
    <w:p w:rsidR="00901C99" w:rsidRPr="00C755A0" w:rsidRDefault="00901C99" w:rsidP="00055CCB">
      <w:pPr>
        <w:rPr>
          <w:i/>
          <w:iC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t>………… ……………….</w:t>
      </w:r>
    </w:p>
    <w:p w:rsidR="00901C99" w:rsidRPr="00C755A0" w:rsidRDefault="00901C99" w:rsidP="00055CCB">
      <w:pPr>
        <w:rPr>
          <w:i/>
          <w:iC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 xml:space="preserve">   </w:t>
      </w:r>
      <w:r w:rsidRPr="00C755A0">
        <w:rPr>
          <w:i/>
          <w:iCs/>
        </w:rPr>
        <w:t>(semnatura autorizata )</w:t>
      </w:r>
    </w:p>
    <w:p w:rsidR="00901C99" w:rsidRPr="00C755A0" w:rsidRDefault="00901C99" w:rsidP="00055CCB"/>
    <w:p w:rsidR="00901C99" w:rsidRPr="00C755A0" w:rsidRDefault="00901C99" w:rsidP="00055CCB"/>
    <w:p w:rsidR="00901C99" w:rsidRPr="00C755A0" w:rsidRDefault="00901C99" w:rsidP="00055CCB"/>
    <w:p w:rsidR="00901C99" w:rsidRPr="00C755A0" w:rsidRDefault="00901C99" w:rsidP="00055CCB"/>
    <w:p w:rsidR="00901C99" w:rsidRPr="00582BDC" w:rsidRDefault="00901C99" w:rsidP="00055CCB">
      <w:pPr>
        <w:jc w:val="both"/>
        <w:rPr>
          <w:i/>
          <w:iCs/>
        </w:rPr>
      </w:pPr>
      <w:r w:rsidRPr="00582BDC">
        <w:rPr>
          <w:i/>
          <w:iCs/>
        </w:rPr>
        <w:t>Notă: Lista se întocmeşte pentru consumurile de ore functionare a utilajelor necesare pentru îndeplinirea întregului contract de lucrări grupate pe categorii de lucrări.</w:t>
      </w:r>
    </w:p>
    <w:p w:rsidR="00901C99" w:rsidRPr="00582BDC" w:rsidRDefault="00901C99" w:rsidP="00055CCB">
      <w:pPr>
        <w:jc w:val="right"/>
        <w:rPr>
          <w:b/>
          <w:i/>
        </w:rPr>
      </w:pPr>
    </w:p>
    <w:p w:rsidR="00901C99" w:rsidRDefault="00901C99" w:rsidP="00055CCB">
      <w:pPr>
        <w:rPr>
          <w:bCs/>
          <w:lang w:val="pt-BR"/>
        </w:rPr>
      </w:pPr>
      <w:bookmarkStart w:id="9" w:name="_Toc190183233"/>
      <w:bookmarkStart w:id="10" w:name="_Toc239572992"/>
      <w:r>
        <w:rPr>
          <w:lang w:val="ro-RO"/>
        </w:rPr>
        <w:br w:type="page"/>
      </w:r>
      <w:bookmarkEnd w:id="9"/>
      <w:bookmarkEnd w:id="10"/>
      <w:r>
        <w:rPr>
          <w:bCs/>
          <w:lang w:val="pt-BR"/>
        </w:rPr>
        <w:t xml:space="preserve">Operator economic                                                                                                                                               </w:t>
      </w:r>
      <w:r>
        <w:rPr>
          <w:b/>
          <w:bCs/>
          <w:lang w:val="pt-BR"/>
        </w:rPr>
        <w:t>Formular 27</w:t>
      </w:r>
    </w:p>
    <w:p w:rsidR="00901C99" w:rsidRPr="0080462E" w:rsidRDefault="00901C99" w:rsidP="00055CCB">
      <w:pPr>
        <w:rPr>
          <w:bCs/>
          <w:lang w:val="pt-BR"/>
        </w:rPr>
      </w:pPr>
      <w:r>
        <w:rPr>
          <w:bCs/>
          <w:lang w:val="pt-BR"/>
        </w:rPr>
        <w:t>(denumirea/numele)</w:t>
      </w:r>
    </w:p>
    <w:p w:rsidR="00901C99" w:rsidRPr="000B7762" w:rsidRDefault="00901C99" w:rsidP="00055CCB">
      <w:pPr>
        <w:spacing w:line="360" w:lineRule="auto"/>
        <w:jc w:val="center"/>
        <w:rPr>
          <w:b/>
          <w:bCs/>
          <w:lang w:val="fr-FR"/>
        </w:rPr>
      </w:pPr>
      <w:r w:rsidRPr="000B7762">
        <w:rPr>
          <w:b/>
          <w:bCs/>
          <w:lang w:val="fr-FR"/>
        </w:rPr>
        <w:t xml:space="preserve">LISTA </w:t>
      </w:r>
    </w:p>
    <w:p w:rsidR="00901C99" w:rsidRPr="000B7762" w:rsidRDefault="00901C99" w:rsidP="00055CCB">
      <w:pPr>
        <w:spacing w:line="360" w:lineRule="auto"/>
        <w:jc w:val="center"/>
        <w:rPr>
          <w:b/>
          <w:bCs/>
          <w:lang w:val="fr-FR"/>
        </w:rPr>
      </w:pPr>
      <w:r w:rsidRPr="000B7762">
        <w:rPr>
          <w:b/>
          <w:bCs/>
          <w:lang w:val="fr-FR"/>
        </w:rPr>
        <w:t>privind consumurile de resurse materiale</w:t>
      </w:r>
    </w:p>
    <w:p w:rsidR="00901C99" w:rsidRPr="000B7762" w:rsidRDefault="00901C99" w:rsidP="00055CCB">
      <w:pPr>
        <w:rPr>
          <w:b/>
          <w:bCs/>
          <w:lang w:val="fr-FR"/>
        </w:rPr>
      </w:pPr>
    </w:p>
    <w:p w:rsidR="00901C99" w:rsidRPr="000B7762" w:rsidRDefault="00901C99" w:rsidP="00055CCB">
      <w:pPr>
        <w:rPr>
          <w:lang w:val="fr-FR"/>
        </w:rPr>
      </w:pPr>
      <w:r w:rsidRPr="000B7762">
        <w:rPr>
          <w:lang w:val="fr-FR"/>
        </w:rPr>
        <w:t>Obiectul __________________</w:t>
      </w:r>
    </w:p>
    <w:p w:rsidR="00901C99" w:rsidRPr="00C755A0" w:rsidRDefault="00901C99" w:rsidP="00055CCB">
      <w:r w:rsidRPr="00C755A0">
        <w:t>Categoria de lucrări _________</w:t>
      </w:r>
    </w:p>
    <w:p w:rsidR="00901C99" w:rsidRPr="00C755A0" w:rsidRDefault="00901C99" w:rsidP="00055CCB">
      <w:r w:rsidRPr="00C755A0">
        <w:tab/>
      </w:r>
      <w:r w:rsidRPr="00C755A0">
        <w:tab/>
      </w:r>
      <w:r w:rsidRPr="00C755A0">
        <w:tab/>
      </w:r>
    </w:p>
    <w:p w:rsidR="00901C99" w:rsidRPr="00C755A0" w:rsidRDefault="00901C99" w:rsidP="00055CCB"/>
    <w:p w:rsidR="00901C99" w:rsidRPr="00C755A0" w:rsidRDefault="00901C99" w:rsidP="00055CCB"/>
    <w:tbl>
      <w:tblPr>
        <w:tblW w:w="111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1565"/>
        <w:gridCol w:w="1452"/>
        <w:gridCol w:w="1608"/>
        <w:gridCol w:w="3475"/>
      </w:tblGrid>
      <w:tr w:rsidR="00901C99" w:rsidRPr="00C755A0" w:rsidTr="008833F5">
        <w:trPr>
          <w:trHeight w:val="877"/>
        </w:trPr>
        <w:tc>
          <w:tcPr>
            <w:tcW w:w="540" w:type="dxa"/>
            <w:vAlign w:val="center"/>
          </w:tcPr>
          <w:p w:rsidR="00901C99" w:rsidRPr="00C755A0" w:rsidRDefault="00901C99" w:rsidP="008833F5">
            <w:pPr>
              <w:jc w:val="center"/>
            </w:pPr>
            <w:r w:rsidRPr="00C755A0">
              <w:t>Nr. crt.</w:t>
            </w:r>
          </w:p>
        </w:tc>
        <w:tc>
          <w:tcPr>
            <w:tcW w:w="1800" w:type="dxa"/>
            <w:vAlign w:val="center"/>
          </w:tcPr>
          <w:p w:rsidR="00901C99" w:rsidRPr="00C755A0" w:rsidRDefault="00901C99" w:rsidP="008833F5">
            <w:pPr>
              <w:jc w:val="center"/>
            </w:pPr>
          </w:p>
          <w:p w:rsidR="00901C99" w:rsidRPr="00C755A0" w:rsidRDefault="00901C99" w:rsidP="008833F5">
            <w:pPr>
              <w:jc w:val="center"/>
            </w:pPr>
            <w:r w:rsidRPr="00C755A0">
              <w:t>Denumirea resursei materiale</w:t>
            </w:r>
          </w:p>
        </w:tc>
        <w:tc>
          <w:tcPr>
            <w:tcW w:w="720" w:type="dxa"/>
            <w:vAlign w:val="center"/>
          </w:tcPr>
          <w:p w:rsidR="00901C99" w:rsidRPr="00C755A0" w:rsidRDefault="00901C99" w:rsidP="008833F5">
            <w:pPr>
              <w:jc w:val="center"/>
            </w:pPr>
          </w:p>
          <w:p w:rsidR="00901C99" w:rsidRPr="00C755A0" w:rsidRDefault="00901C99" w:rsidP="008833F5">
            <w:pPr>
              <w:jc w:val="center"/>
            </w:pPr>
            <w:r w:rsidRPr="00C755A0">
              <w:t>U.M.</w:t>
            </w:r>
          </w:p>
        </w:tc>
        <w:tc>
          <w:tcPr>
            <w:tcW w:w="1565" w:type="dxa"/>
            <w:vAlign w:val="center"/>
          </w:tcPr>
          <w:p w:rsidR="00901C99" w:rsidRPr="00C755A0" w:rsidRDefault="00901C99" w:rsidP="008833F5">
            <w:pPr>
              <w:jc w:val="center"/>
            </w:pPr>
          </w:p>
          <w:p w:rsidR="00901C99" w:rsidRPr="00C755A0" w:rsidRDefault="00901C99" w:rsidP="008833F5">
            <w:pPr>
              <w:jc w:val="center"/>
            </w:pPr>
            <w:r w:rsidRPr="00C755A0">
              <w:t>Consumurile</w:t>
            </w:r>
          </w:p>
          <w:p w:rsidR="00901C99" w:rsidRPr="00C755A0" w:rsidRDefault="00901C99" w:rsidP="008833F5">
            <w:pPr>
              <w:jc w:val="center"/>
            </w:pPr>
            <w:r w:rsidRPr="00C755A0">
              <w:t>cuprinse în</w:t>
            </w:r>
          </w:p>
          <w:p w:rsidR="00901C99" w:rsidRPr="00C755A0" w:rsidRDefault="00901C99" w:rsidP="008833F5">
            <w:pPr>
              <w:jc w:val="center"/>
            </w:pPr>
            <w:r w:rsidRPr="00C755A0">
              <w:t>oferta</w:t>
            </w:r>
          </w:p>
        </w:tc>
        <w:tc>
          <w:tcPr>
            <w:tcW w:w="1452" w:type="dxa"/>
            <w:vAlign w:val="center"/>
          </w:tcPr>
          <w:p w:rsidR="00901C99" w:rsidRPr="000B7762" w:rsidRDefault="00901C99" w:rsidP="008833F5">
            <w:pPr>
              <w:jc w:val="center"/>
              <w:rPr>
                <w:lang w:val="fr-FR"/>
              </w:rPr>
            </w:pPr>
          </w:p>
          <w:p w:rsidR="00901C99" w:rsidRPr="000B7762" w:rsidRDefault="00901C99" w:rsidP="008833F5">
            <w:pPr>
              <w:jc w:val="center"/>
              <w:rPr>
                <w:lang w:val="fr-FR"/>
              </w:rPr>
            </w:pPr>
            <w:r w:rsidRPr="000B7762">
              <w:rPr>
                <w:lang w:val="fr-FR"/>
              </w:rPr>
              <w:t>Preţul unitar</w:t>
            </w:r>
          </w:p>
          <w:p w:rsidR="00901C99" w:rsidRPr="000B7762" w:rsidRDefault="00901C99" w:rsidP="008833F5">
            <w:pPr>
              <w:jc w:val="center"/>
              <w:rPr>
                <w:lang w:val="fr-FR"/>
              </w:rPr>
            </w:pPr>
            <w:r w:rsidRPr="000B7762">
              <w:rPr>
                <w:lang w:val="fr-FR"/>
              </w:rPr>
              <w:t>(exclusiv T.V.A.)</w:t>
            </w:r>
          </w:p>
        </w:tc>
        <w:tc>
          <w:tcPr>
            <w:tcW w:w="1608" w:type="dxa"/>
            <w:vAlign w:val="center"/>
          </w:tcPr>
          <w:p w:rsidR="00901C99" w:rsidRPr="00C755A0" w:rsidRDefault="00901C99" w:rsidP="008833F5">
            <w:pPr>
              <w:jc w:val="center"/>
              <w:rPr>
                <w:lang w:val="pt-BR"/>
              </w:rPr>
            </w:pPr>
          </w:p>
          <w:p w:rsidR="00901C99" w:rsidRPr="00C755A0" w:rsidRDefault="00901C99" w:rsidP="008833F5">
            <w:pPr>
              <w:jc w:val="center"/>
              <w:rPr>
                <w:lang w:val="pt-BR"/>
              </w:rPr>
            </w:pPr>
            <w:r w:rsidRPr="00C755A0">
              <w:rPr>
                <w:lang w:val="pt-BR"/>
              </w:rPr>
              <w:t>Valoarea (exclusive T.V.A.)</w:t>
            </w:r>
          </w:p>
        </w:tc>
        <w:tc>
          <w:tcPr>
            <w:tcW w:w="3475" w:type="dxa"/>
            <w:vAlign w:val="center"/>
          </w:tcPr>
          <w:p w:rsidR="00901C99" w:rsidRPr="00C755A0" w:rsidRDefault="00901C99" w:rsidP="008833F5">
            <w:pPr>
              <w:jc w:val="center"/>
            </w:pPr>
            <w:r w:rsidRPr="00C755A0">
              <w:t>Greutatea</w:t>
            </w:r>
          </w:p>
          <w:p w:rsidR="00901C99" w:rsidRPr="00C755A0" w:rsidRDefault="00901C99" w:rsidP="008833F5">
            <w:pPr>
              <w:jc w:val="center"/>
            </w:pPr>
            <w:r w:rsidRPr="00C755A0">
              <w:t>(tone)</w:t>
            </w:r>
          </w:p>
        </w:tc>
      </w:tr>
      <w:tr w:rsidR="00901C99" w:rsidRPr="00C755A0" w:rsidTr="008833F5">
        <w:trPr>
          <w:trHeight w:val="277"/>
        </w:trPr>
        <w:tc>
          <w:tcPr>
            <w:tcW w:w="540" w:type="dxa"/>
          </w:tcPr>
          <w:p w:rsidR="00901C99" w:rsidRPr="00C755A0" w:rsidRDefault="00901C99" w:rsidP="008833F5">
            <w:r w:rsidRPr="00C755A0">
              <w:t>0</w:t>
            </w:r>
          </w:p>
        </w:tc>
        <w:tc>
          <w:tcPr>
            <w:tcW w:w="1800" w:type="dxa"/>
          </w:tcPr>
          <w:p w:rsidR="00901C99" w:rsidRPr="00C755A0" w:rsidRDefault="00901C99" w:rsidP="008833F5">
            <w:r>
              <w:t xml:space="preserve">  </w:t>
            </w:r>
            <w:r w:rsidRPr="00C755A0">
              <w:t xml:space="preserve"> 1</w:t>
            </w:r>
          </w:p>
        </w:tc>
        <w:tc>
          <w:tcPr>
            <w:tcW w:w="720" w:type="dxa"/>
          </w:tcPr>
          <w:p w:rsidR="00901C99" w:rsidRPr="00C755A0" w:rsidRDefault="00901C99" w:rsidP="008833F5">
            <w:r>
              <w:t xml:space="preserve"> </w:t>
            </w:r>
            <w:r w:rsidRPr="00C755A0">
              <w:t>2</w:t>
            </w:r>
          </w:p>
        </w:tc>
        <w:tc>
          <w:tcPr>
            <w:tcW w:w="1565" w:type="dxa"/>
          </w:tcPr>
          <w:p w:rsidR="00901C99" w:rsidRPr="00C755A0" w:rsidRDefault="00901C99" w:rsidP="008833F5">
            <w:r>
              <w:t xml:space="preserve"> </w:t>
            </w:r>
            <w:r w:rsidRPr="00C755A0">
              <w:t>3</w:t>
            </w:r>
          </w:p>
        </w:tc>
        <w:tc>
          <w:tcPr>
            <w:tcW w:w="1452" w:type="dxa"/>
          </w:tcPr>
          <w:p w:rsidR="00901C99" w:rsidRPr="00C755A0" w:rsidRDefault="00901C99" w:rsidP="008833F5">
            <w:r>
              <w:t xml:space="preserve">  </w:t>
            </w:r>
            <w:r w:rsidRPr="00C755A0">
              <w:t>4</w:t>
            </w:r>
          </w:p>
        </w:tc>
        <w:tc>
          <w:tcPr>
            <w:tcW w:w="1608" w:type="dxa"/>
          </w:tcPr>
          <w:p w:rsidR="00901C99" w:rsidRPr="00C755A0" w:rsidRDefault="00901C99" w:rsidP="008833F5">
            <w:r>
              <w:t xml:space="preserve">    </w:t>
            </w:r>
            <w:r w:rsidRPr="00C755A0">
              <w:t>5</w:t>
            </w:r>
          </w:p>
        </w:tc>
        <w:tc>
          <w:tcPr>
            <w:tcW w:w="3475" w:type="dxa"/>
          </w:tcPr>
          <w:p w:rsidR="00901C99" w:rsidRPr="00C755A0" w:rsidRDefault="00901C99" w:rsidP="008833F5">
            <w:r>
              <w:t xml:space="preserve"> </w:t>
            </w:r>
            <w:r w:rsidRPr="00C755A0">
              <w:t>6</w:t>
            </w:r>
          </w:p>
        </w:tc>
      </w:tr>
      <w:tr w:rsidR="00901C99" w:rsidRPr="00C755A0" w:rsidTr="008833F5">
        <w:trPr>
          <w:trHeight w:val="3384"/>
        </w:trPr>
        <w:tc>
          <w:tcPr>
            <w:tcW w:w="540" w:type="dxa"/>
          </w:tcPr>
          <w:p w:rsidR="00901C99" w:rsidRPr="00C755A0" w:rsidRDefault="00901C99" w:rsidP="008833F5">
            <w:r w:rsidRPr="00C755A0">
              <w:t>1.</w:t>
            </w:r>
          </w:p>
          <w:p w:rsidR="00901C99" w:rsidRPr="00C755A0" w:rsidRDefault="00901C99" w:rsidP="008833F5">
            <w:r w:rsidRPr="00C755A0">
              <w:t>2.</w:t>
            </w:r>
          </w:p>
          <w:p w:rsidR="00901C99" w:rsidRPr="00C755A0" w:rsidRDefault="00901C99" w:rsidP="008833F5">
            <w:r w:rsidRPr="00C755A0">
              <w:t>3.</w:t>
            </w:r>
          </w:p>
          <w:p w:rsidR="00901C99" w:rsidRPr="00C755A0" w:rsidRDefault="00901C99" w:rsidP="008833F5">
            <w:r w:rsidRPr="00C755A0">
              <w:t>…</w:t>
            </w:r>
          </w:p>
        </w:tc>
        <w:tc>
          <w:tcPr>
            <w:tcW w:w="1800" w:type="dxa"/>
          </w:tcPr>
          <w:p w:rsidR="00901C99" w:rsidRPr="0080462E" w:rsidRDefault="00901C99" w:rsidP="008833F5">
            <w:pPr>
              <w:rPr>
                <w:lang w:val="es-ES"/>
              </w:rPr>
            </w:pPr>
            <w:r w:rsidRPr="0080462E">
              <w:rPr>
                <w:lang w:val="es-ES"/>
              </w:rPr>
              <w:t>………………..</w:t>
            </w:r>
          </w:p>
          <w:p w:rsidR="00901C99" w:rsidRPr="0080462E" w:rsidRDefault="00901C99" w:rsidP="008833F5">
            <w:pPr>
              <w:rPr>
                <w:lang w:val="es-ES"/>
              </w:rPr>
            </w:pPr>
            <w:r w:rsidRPr="0080462E">
              <w:rPr>
                <w:lang w:val="es-ES"/>
              </w:rPr>
              <w:t>………………..</w:t>
            </w:r>
          </w:p>
          <w:p w:rsidR="00901C99" w:rsidRPr="0080462E" w:rsidRDefault="00901C99" w:rsidP="008833F5">
            <w:pPr>
              <w:rPr>
                <w:lang w:val="es-ES"/>
              </w:rPr>
            </w:pPr>
            <w:r w:rsidRPr="0080462E">
              <w:rPr>
                <w:lang w:val="es-ES"/>
              </w:rPr>
              <w:t>………………..</w:t>
            </w:r>
          </w:p>
          <w:p w:rsidR="00901C99" w:rsidRPr="0080462E" w:rsidRDefault="00901C99" w:rsidP="008833F5">
            <w:pPr>
              <w:rPr>
                <w:lang w:val="es-ES"/>
              </w:rPr>
            </w:pPr>
          </w:p>
          <w:p w:rsidR="00901C99" w:rsidRPr="0080462E" w:rsidRDefault="00901C99" w:rsidP="008833F5">
            <w:pPr>
              <w:rPr>
                <w:lang w:val="es-ES"/>
              </w:rPr>
            </w:pPr>
          </w:p>
          <w:p w:rsidR="00901C99" w:rsidRPr="00C755A0" w:rsidRDefault="00901C99" w:rsidP="008833F5">
            <w:pPr>
              <w:pStyle w:val="BodyText"/>
            </w:pPr>
            <w:r w:rsidRPr="00C755A0">
              <w:t xml:space="preserve">Resurse nenominalizate </w:t>
            </w:r>
          </w:p>
          <w:p w:rsidR="00901C99" w:rsidRPr="00C755A0" w:rsidRDefault="00901C99" w:rsidP="008833F5">
            <w:pPr>
              <w:pStyle w:val="BodyText"/>
            </w:pPr>
            <w:r w:rsidRPr="00C755A0">
              <w:t>(cel mult 20% din valoarea totala a resurselor materiale)</w:t>
            </w:r>
          </w:p>
        </w:tc>
        <w:tc>
          <w:tcPr>
            <w:tcW w:w="720"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_</w:t>
            </w:r>
          </w:p>
        </w:tc>
        <w:tc>
          <w:tcPr>
            <w:tcW w:w="1565"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 xml:space="preserve">_ </w:t>
            </w:r>
          </w:p>
        </w:tc>
        <w:tc>
          <w:tcPr>
            <w:tcW w:w="1452" w:type="dxa"/>
          </w:tcPr>
          <w:p w:rsidR="00901C99" w:rsidRPr="00C755A0" w:rsidRDefault="00901C99" w:rsidP="008833F5">
            <w:r>
              <w:t>……………</w:t>
            </w:r>
          </w:p>
          <w:p w:rsidR="00901C99" w:rsidRPr="00C755A0" w:rsidRDefault="00901C99" w:rsidP="008833F5">
            <w:r>
              <w:t>……………</w:t>
            </w:r>
          </w:p>
          <w:p w:rsidR="00901C99" w:rsidRPr="00C755A0" w:rsidRDefault="00901C99" w:rsidP="008833F5">
            <w:r>
              <w:t>……………</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r w:rsidRPr="00C755A0">
              <w:t xml:space="preserve">_ </w:t>
            </w:r>
          </w:p>
        </w:tc>
        <w:tc>
          <w:tcPr>
            <w:tcW w:w="1608" w:type="dxa"/>
          </w:tcPr>
          <w:p w:rsidR="00901C99" w:rsidRPr="00C755A0" w:rsidRDefault="00901C99" w:rsidP="008833F5">
            <w:r>
              <w:t xml:space="preserve">…………….. </w:t>
            </w:r>
            <w:r w:rsidRPr="00C755A0">
              <w:t>…………….</w:t>
            </w:r>
          </w:p>
          <w:p w:rsidR="00901C99" w:rsidRPr="00C755A0" w:rsidRDefault="00901C99" w:rsidP="008833F5">
            <w:r>
              <w:t xml:space="preserve">…………….  </w:t>
            </w:r>
          </w:p>
          <w:p w:rsidR="00901C99" w:rsidRPr="00C755A0" w:rsidRDefault="00901C99" w:rsidP="008833F5">
            <w:r>
              <w:t xml:space="preserve">  </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p>
        </w:tc>
        <w:tc>
          <w:tcPr>
            <w:tcW w:w="3475" w:type="dxa"/>
          </w:tcPr>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r w:rsidRPr="00C755A0">
              <w:t>………..</w:t>
            </w:r>
          </w:p>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p w:rsidR="00901C99" w:rsidRPr="00C755A0" w:rsidRDefault="00901C99" w:rsidP="008833F5">
            <w:r>
              <w:t xml:space="preserve"> </w:t>
            </w:r>
          </w:p>
        </w:tc>
      </w:tr>
      <w:tr w:rsidR="00901C99" w:rsidRPr="00C755A0" w:rsidTr="008833F5">
        <w:trPr>
          <w:gridAfter w:val="1"/>
          <w:wAfter w:w="3475" w:type="dxa"/>
          <w:trHeight w:val="292"/>
        </w:trPr>
        <w:tc>
          <w:tcPr>
            <w:tcW w:w="4625" w:type="dxa"/>
            <w:gridSpan w:val="4"/>
            <w:vMerge w:val="restart"/>
          </w:tcPr>
          <w:p w:rsidR="00901C99" w:rsidRPr="00C755A0" w:rsidRDefault="00901C99" w:rsidP="008833F5">
            <w:r>
              <w:t xml:space="preserve">  </w:t>
            </w:r>
            <w:r w:rsidRPr="00C755A0">
              <w:t xml:space="preserve"> TOTAL </w:t>
            </w:r>
            <w:r w:rsidRPr="00C755A0">
              <w:rPr>
                <w:position w:val="-14"/>
              </w:rPr>
              <w:object w:dxaOrig="600" w:dyaOrig="400">
                <v:shape id="_x0000_i1057" type="#_x0000_t75" style="width:30pt;height:20.25pt" o:ole="">
                  <v:imagedata r:id="rId31" o:title=""/>
                </v:shape>
                <o:OLEObject Type="Embed" ProgID="Equation.3" ShapeID="_x0000_i1057" DrawAspect="Content" ObjectID="_1401266635" r:id="rId32"/>
              </w:object>
            </w:r>
            <w:r w:rsidRPr="00C755A0">
              <w:t xml:space="preserve"> </w:t>
            </w:r>
          </w:p>
        </w:tc>
        <w:tc>
          <w:tcPr>
            <w:tcW w:w="1452" w:type="dxa"/>
          </w:tcPr>
          <w:p w:rsidR="00901C99" w:rsidRPr="00C755A0" w:rsidRDefault="00901C99" w:rsidP="008833F5">
            <w:r>
              <w:t>lei</w:t>
            </w:r>
          </w:p>
        </w:tc>
        <w:tc>
          <w:tcPr>
            <w:tcW w:w="1608" w:type="dxa"/>
          </w:tcPr>
          <w:p w:rsidR="00901C99" w:rsidRPr="00C755A0" w:rsidRDefault="00901C99" w:rsidP="008833F5"/>
        </w:tc>
      </w:tr>
      <w:tr w:rsidR="00901C99" w:rsidRPr="00C755A0" w:rsidTr="008833F5">
        <w:trPr>
          <w:gridAfter w:val="1"/>
          <w:wAfter w:w="3475" w:type="dxa"/>
          <w:trHeight w:val="357"/>
        </w:trPr>
        <w:tc>
          <w:tcPr>
            <w:tcW w:w="4625" w:type="dxa"/>
            <w:gridSpan w:val="4"/>
            <w:vMerge/>
          </w:tcPr>
          <w:p w:rsidR="00901C99" w:rsidRPr="00C755A0" w:rsidRDefault="00901C99" w:rsidP="008833F5"/>
        </w:tc>
        <w:tc>
          <w:tcPr>
            <w:tcW w:w="1452" w:type="dxa"/>
          </w:tcPr>
          <w:p w:rsidR="00901C99" w:rsidRPr="00C755A0" w:rsidRDefault="00901C99" w:rsidP="008833F5">
            <w:r w:rsidRPr="00C755A0">
              <w:t>euro</w:t>
            </w:r>
          </w:p>
        </w:tc>
        <w:tc>
          <w:tcPr>
            <w:tcW w:w="1608" w:type="dxa"/>
          </w:tcPr>
          <w:p w:rsidR="00901C99" w:rsidRPr="00C755A0" w:rsidRDefault="00901C99" w:rsidP="008833F5"/>
        </w:tc>
      </w:tr>
    </w:tbl>
    <w:p w:rsidR="00901C99" w:rsidRPr="00C755A0" w:rsidRDefault="00901C99" w:rsidP="00055CCB"/>
    <w:p w:rsidR="00901C99" w:rsidRPr="00C755A0" w:rsidRDefault="00901C99" w:rsidP="00055CCB"/>
    <w:p w:rsidR="00901C99" w:rsidRPr="00C755A0" w:rsidRDefault="00901C99" w:rsidP="00055CCB"/>
    <w:p w:rsidR="00901C99" w:rsidRPr="00C755A0" w:rsidRDefault="00901C99" w:rsidP="00055CCB">
      <w:pPr>
        <w:rPr>
          <w:i/>
          <w:iCs/>
        </w:rPr>
      </w:pPr>
      <w:r w:rsidRPr="00C755A0">
        <w:tab/>
      </w:r>
      <w:r>
        <w:t xml:space="preserve"> </w:t>
      </w:r>
      <w:r w:rsidRPr="00C755A0">
        <w:tab/>
      </w:r>
      <w:r w:rsidRPr="00C755A0">
        <w:tab/>
      </w:r>
      <w:r w:rsidRPr="00C755A0">
        <w:tab/>
      </w:r>
      <w:r w:rsidRPr="00C755A0">
        <w:tab/>
      </w:r>
      <w:r w:rsidRPr="00C755A0">
        <w:tab/>
      </w:r>
      <w:r w:rsidRPr="00C755A0">
        <w:tab/>
      </w:r>
      <w:r w:rsidRPr="00C755A0">
        <w:tab/>
      </w:r>
      <w:r w:rsidRPr="00C755A0">
        <w:rPr>
          <w:i/>
          <w:iCs/>
        </w:rPr>
        <w:t>Operator economic,</w:t>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ab/>
      </w:r>
      <w:r w:rsidRPr="00C755A0">
        <w:rPr>
          <w:i/>
          <w:iCs/>
        </w:rPr>
        <w:t>…………………………</w:t>
      </w:r>
    </w:p>
    <w:p w:rsidR="00901C99" w:rsidRPr="0080462E" w:rsidRDefault="00901C99" w:rsidP="00055CCB">
      <w:pPr>
        <w:rPr>
          <w:i/>
          <w:iCs/>
          <w:lang w:val="es-E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ab/>
      </w:r>
      <w:r w:rsidRPr="0080462E">
        <w:rPr>
          <w:i/>
          <w:iCs/>
          <w:lang w:val="es-ES"/>
        </w:rPr>
        <w:t>(semnătura autorizată )</w:t>
      </w:r>
    </w:p>
    <w:p w:rsidR="00901C99" w:rsidRPr="0080462E" w:rsidRDefault="00901C99" w:rsidP="00055CCB">
      <w:pPr>
        <w:rPr>
          <w:lang w:val="es-ES"/>
        </w:rPr>
      </w:pPr>
    </w:p>
    <w:p w:rsidR="00901C99" w:rsidRPr="0080462E" w:rsidRDefault="00901C99" w:rsidP="00055CCB">
      <w:pPr>
        <w:rPr>
          <w:lang w:val="es-ES"/>
        </w:rPr>
      </w:pPr>
    </w:p>
    <w:p w:rsidR="00901C99" w:rsidRPr="00582BDC" w:rsidRDefault="00901C99" w:rsidP="00055CCB">
      <w:pPr>
        <w:jc w:val="both"/>
        <w:rPr>
          <w:i/>
          <w:lang w:val="es-ES"/>
        </w:rPr>
      </w:pPr>
      <w:r w:rsidRPr="00582BDC">
        <w:rPr>
          <w:lang w:val="es-ES"/>
        </w:rPr>
        <w:t>Notă:</w:t>
      </w:r>
      <w:r w:rsidRPr="00582BDC">
        <w:rPr>
          <w:i/>
          <w:iCs/>
          <w:lang w:val="es-ES"/>
        </w:rPr>
        <w:t xml:space="preserve"> Lista se întocmeşte pentru consumurile de resurse materiale necesare pentru îndeplinirea întregului contract de lucrări, grupate pe categorii de lucrări</w:t>
      </w:r>
    </w:p>
    <w:p w:rsidR="00901C99" w:rsidRDefault="00901C99" w:rsidP="00055CCB">
      <w:pPr>
        <w:rPr>
          <w:lang w:val="ro-RO"/>
        </w:rPr>
        <w:sectPr w:rsidR="00901C99" w:rsidSect="006F3A98">
          <w:pgSz w:w="16838" w:h="11906" w:orient="landscape"/>
          <w:pgMar w:top="1418" w:right="1134" w:bottom="1134" w:left="1361" w:header="720" w:footer="1304" w:gutter="0"/>
          <w:cols w:space="720"/>
          <w:docGrid w:linePitch="360"/>
        </w:sectPr>
      </w:pPr>
      <w:r>
        <w:rPr>
          <w:lang w:val="ro-RO"/>
        </w:rPr>
        <w:br w:type="page"/>
      </w:r>
    </w:p>
    <w:p w:rsidR="00901C99" w:rsidRPr="003916AA" w:rsidRDefault="00901C99" w:rsidP="00055CCB">
      <w:pPr>
        <w:rPr>
          <w:lang w:val="ro-RO" w:eastAsia="en-US"/>
        </w:rPr>
      </w:pPr>
      <w:r w:rsidRPr="003916AA">
        <w:rPr>
          <w:lang w:val="ro-RO" w:eastAsia="en-US"/>
        </w:rPr>
        <w:t>Denumire achizitor</w:t>
      </w:r>
    </w:p>
    <w:p w:rsidR="00901C99" w:rsidRPr="003916AA" w:rsidRDefault="00901C99" w:rsidP="00055CCB">
      <w:pPr>
        <w:suppressAutoHyphens w:val="0"/>
        <w:jc w:val="both"/>
        <w:rPr>
          <w:noProof/>
          <w:lang w:val="ro-RO" w:eastAsia="en-US"/>
        </w:rPr>
      </w:pPr>
      <w:r w:rsidRPr="003916AA">
        <w:rPr>
          <w:noProof/>
          <w:lang w:val="ro-RO" w:eastAsia="en-US"/>
        </w:rPr>
        <w:t>Nr. ________ / _____</w:t>
      </w:r>
      <w:r>
        <w:rPr>
          <w:noProof/>
          <w:lang w:val="ro-RO" w:eastAsia="en-US"/>
        </w:rPr>
        <w:t xml:space="preserve">                                                                                             </w:t>
      </w:r>
      <w:r w:rsidRPr="00582BDC">
        <w:rPr>
          <w:b/>
          <w:bCs/>
          <w:lang w:val="ro-RO"/>
        </w:rPr>
        <w:t>Formular 28</w:t>
      </w:r>
    </w:p>
    <w:p w:rsidR="00901C99" w:rsidRPr="003916AA" w:rsidRDefault="00901C99" w:rsidP="00055CCB">
      <w:pPr>
        <w:suppressAutoHyphens w:val="0"/>
        <w:jc w:val="center"/>
        <w:rPr>
          <w:noProof/>
          <w:lang w:val="ro-RO" w:eastAsia="en-US"/>
        </w:rPr>
      </w:pPr>
    </w:p>
    <w:p w:rsidR="00901C99" w:rsidRPr="003916AA" w:rsidRDefault="00901C99" w:rsidP="00055CCB">
      <w:pPr>
        <w:suppressAutoHyphens w:val="0"/>
        <w:jc w:val="center"/>
        <w:rPr>
          <w:noProof/>
          <w:lang w:val="ro-RO" w:eastAsia="en-US"/>
        </w:rPr>
      </w:pPr>
    </w:p>
    <w:p w:rsidR="00901C99" w:rsidRPr="003916AA" w:rsidRDefault="00901C99" w:rsidP="00055CCB">
      <w:pPr>
        <w:suppressAutoHyphens w:val="0"/>
        <w:jc w:val="center"/>
        <w:rPr>
          <w:b/>
          <w:bCs/>
          <w:noProof/>
          <w:lang w:val="ro-RO" w:eastAsia="en-US"/>
        </w:rPr>
      </w:pPr>
      <w:r w:rsidRPr="003916AA">
        <w:rPr>
          <w:b/>
          <w:noProof/>
          <w:lang w:val="ro-RO" w:eastAsia="en-US"/>
        </w:rPr>
        <w:t>SOLICITARE DE CLARIFICĂRI</w:t>
      </w:r>
    </w:p>
    <w:p w:rsidR="00901C99" w:rsidRPr="003916AA" w:rsidRDefault="00901C99" w:rsidP="00055CCB">
      <w:pPr>
        <w:suppressAutoHyphens w:val="0"/>
        <w:jc w:val="center"/>
        <w:rPr>
          <w:noProof/>
          <w:lang w:val="ro-RO" w:eastAsia="en-US"/>
        </w:rPr>
      </w:pPr>
    </w:p>
    <w:p w:rsidR="00901C99" w:rsidRPr="003916AA" w:rsidRDefault="00901C99" w:rsidP="00055CCB">
      <w:pPr>
        <w:suppressAutoHyphens w:val="0"/>
        <w:jc w:val="center"/>
        <w:rPr>
          <w:noProof/>
          <w:lang w:val="ro-RO" w:eastAsia="en-US"/>
        </w:rPr>
      </w:pPr>
      <w:r w:rsidRPr="003916AA">
        <w:rPr>
          <w:noProof/>
          <w:lang w:val="ro-RO" w:eastAsia="en-US"/>
        </w:rPr>
        <w:tab/>
      </w:r>
    </w:p>
    <w:p w:rsidR="00901C99" w:rsidRPr="003916AA" w:rsidRDefault="00901C99" w:rsidP="00055CCB">
      <w:pPr>
        <w:suppressAutoHyphens w:val="0"/>
        <w:jc w:val="both"/>
        <w:rPr>
          <w:noProof/>
          <w:lang w:val="ro-RO" w:eastAsia="en-US"/>
        </w:rPr>
      </w:pPr>
      <w:r w:rsidRPr="003916AA">
        <w:rPr>
          <w:noProof/>
          <w:lang w:val="ro-RO" w:eastAsia="en-US"/>
        </w:rPr>
        <w:t>Către,</w:t>
      </w:r>
    </w:p>
    <w:p w:rsidR="00901C99" w:rsidRPr="003916AA" w:rsidRDefault="00901C99" w:rsidP="00055CCB">
      <w:pPr>
        <w:suppressAutoHyphens w:val="0"/>
        <w:ind w:left="1440" w:firstLine="720"/>
        <w:jc w:val="both"/>
        <w:rPr>
          <w:noProof/>
          <w:lang w:val="ro-RO" w:eastAsia="en-US"/>
        </w:rPr>
      </w:pPr>
      <w:r w:rsidRPr="003916AA">
        <w:rPr>
          <w:noProof/>
          <w:lang w:val="ro-RO" w:eastAsia="en-US"/>
        </w:rPr>
        <w:t xml:space="preserve">S.C. ___________________________________ </w:t>
      </w:r>
    </w:p>
    <w:p w:rsidR="00901C99" w:rsidRPr="003916AA" w:rsidRDefault="00901C99" w:rsidP="00055CCB">
      <w:pPr>
        <w:suppressAutoHyphens w:val="0"/>
        <w:ind w:left="1440" w:firstLine="720"/>
        <w:rPr>
          <w:noProof/>
          <w:lang w:val="ro-RO" w:eastAsia="en-US"/>
        </w:rPr>
      </w:pPr>
      <w:r w:rsidRPr="003916AA">
        <w:rPr>
          <w:noProof/>
          <w:lang w:val="ro-RO" w:eastAsia="en-US"/>
        </w:rPr>
        <w:tab/>
      </w:r>
      <w:r w:rsidRPr="003916AA">
        <w:rPr>
          <w:noProof/>
          <w:lang w:val="ro-RO" w:eastAsia="en-US"/>
        </w:rPr>
        <w:tab/>
      </w:r>
      <w:r w:rsidRPr="003916AA">
        <w:rPr>
          <w:noProof/>
          <w:lang w:val="ro-RO" w:eastAsia="en-US"/>
        </w:rPr>
        <w:tab/>
      </w:r>
      <w:r w:rsidRPr="003916AA">
        <w:rPr>
          <w:i/>
          <w:noProof/>
          <w:lang w:val="ro-RO" w:eastAsia="en-US"/>
        </w:rPr>
        <w:t>(denumire ofertant</w:t>
      </w:r>
      <w:r w:rsidRPr="003916AA">
        <w:rPr>
          <w:noProof/>
          <w:lang w:val="ro-RO" w:eastAsia="en-US"/>
        </w:rPr>
        <w:t>)</w:t>
      </w:r>
    </w:p>
    <w:p w:rsidR="00901C99" w:rsidRPr="003916AA" w:rsidRDefault="00901C99" w:rsidP="00055CCB">
      <w:pPr>
        <w:suppressAutoHyphens w:val="0"/>
        <w:spacing w:before="120" w:after="120"/>
        <w:jc w:val="both"/>
        <w:rPr>
          <w:lang w:val="ro-RO" w:eastAsia="en-US"/>
        </w:rPr>
      </w:pPr>
    </w:p>
    <w:p w:rsidR="00901C99" w:rsidRPr="003916AA" w:rsidRDefault="00901C99" w:rsidP="00055CCB">
      <w:pPr>
        <w:suppressAutoHyphens w:val="0"/>
        <w:spacing w:before="120" w:after="120"/>
        <w:jc w:val="both"/>
        <w:rPr>
          <w:lang w:val="ro-RO" w:eastAsia="en-US"/>
        </w:rPr>
      </w:pPr>
    </w:p>
    <w:p w:rsidR="00901C99" w:rsidRPr="003916AA" w:rsidRDefault="00901C99" w:rsidP="00055CCB">
      <w:pPr>
        <w:suppressAutoHyphens w:val="0"/>
        <w:spacing w:before="120" w:after="120"/>
        <w:ind w:firstLine="1080"/>
        <w:jc w:val="both"/>
        <w:rPr>
          <w:bCs/>
          <w:lang w:val="ro-RO" w:eastAsia="en-US"/>
        </w:rPr>
      </w:pPr>
      <w:r w:rsidRPr="003916AA">
        <w:rPr>
          <w:lang w:val="ro-RO" w:eastAsia="en-US"/>
        </w:rPr>
        <w:t>Referitor la oferta dumneavoastră depusă în cadrul procedurii de......................(</w:t>
      </w:r>
      <w:r w:rsidRPr="003916AA">
        <w:rPr>
          <w:i/>
          <w:lang w:val="ro-RO" w:eastAsia="en-US"/>
        </w:rPr>
        <w:t xml:space="preserve">tip procedură) </w:t>
      </w:r>
      <w:r w:rsidRPr="003916AA">
        <w:rPr>
          <w:lang w:val="ro-RO" w:eastAsia="en-US"/>
        </w:rPr>
        <w:t xml:space="preserve">pentru atribuirea contractului de achiziţie publică/încheierea acordului-cadru ………. </w:t>
      </w:r>
      <w:r w:rsidRPr="003916AA">
        <w:rPr>
          <w:i/>
          <w:lang w:val="ro-RO" w:eastAsia="en-US"/>
        </w:rPr>
        <w:t>(obiectul contractului/acordului-cadru),</w:t>
      </w:r>
      <w:r w:rsidRPr="003916AA">
        <w:rPr>
          <w:lang w:val="ro-RO" w:eastAsia="en-US"/>
        </w:rPr>
        <w:t xml:space="preserve"> </w:t>
      </w:r>
      <w:r w:rsidRPr="003916AA">
        <w:rPr>
          <w:bCs/>
          <w:lang w:val="ro-RO" w:eastAsia="en-US"/>
        </w:rPr>
        <w:t>Cod CPV ................... , vă adresăm următoarea solicitare de clarificări cu privire la:</w:t>
      </w:r>
    </w:p>
    <w:p w:rsidR="00901C99" w:rsidRPr="003916AA" w:rsidRDefault="00901C99" w:rsidP="00055CCB">
      <w:pPr>
        <w:suppressAutoHyphens w:val="0"/>
        <w:spacing w:before="120" w:after="120"/>
        <w:ind w:firstLine="1080"/>
        <w:jc w:val="both"/>
        <w:rPr>
          <w:bCs/>
          <w:lang w:val="ro-RO" w:eastAsia="en-US"/>
        </w:rPr>
      </w:pPr>
    </w:p>
    <w:p w:rsidR="00901C99" w:rsidRPr="003916AA" w:rsidRDefault="00901C99" w:rsidP="00055CCB">
      <w:pPr>
        <w:numPr>
          <w:ilvl w:val="0"/>
          <w:numId w:val="37"/>
        </w:numPr>
        <w:suppressAutoHyphens w:val="0"/>
        <w:overflowPunct w:val="0"/>
        <w:autoSpaceDE w:val="0"/>
        <w:autoSpaceDN w:val="0"/>
        <w:adjustRightInd w:val="0"/>
        <w:spacing w:before="120" w:after="120"/>
        <w:ind w:left="0" w:firstLine="1080"/>
        <w:jc w:val="both"/>
        <w:rPr>
          <w:noProof/>
          <w:lang w:val="ro-RO" w:eastAsia="en-US"/>
        </w:rPr>
      </w:pPr>
      <w:r w:rsidRPr="003916AA">
        <w:rPr>
          <w:noProof/>
          <w:lang w:val="ro-RO" w:eastAsia="en-US"/>
        </w:rPr>
        <w:t>…………………………………………………………………………</w:t>
      </w:r>
    </w:p>
    <w:p w:rsidR="00901C99" w:rsidRPr="003916AA" w:rsidRDefault="00901C99" w:rsidP="00055CCB">
      <w:pPr>
        <w:numPr>
          <w:ilvl w:val="0"/>
          <w:numId w:val="37"/>
        </w:numPr>
        <w:suppressAutoHyphens w:val="0"/>
        <w:overflowPunct w:val="0"/>
        <w:autoSpaceDE w:val="0"/>
        <w:autoSpaceDN w:val="0"/>
        <w:adjustRightInd w:val="0"/>
        <w:spacing w:before="120" w:after="120"/>
        <w:ind w:left="0" w:firstLine="1080"/>
        <w:jc w:val="both"/>
        <w:rPr>
          <w:noProof/>
          <w:lang w:val="ro-RO" w:eastAsia="en-US"/>
        </w:rPr>
      </w:pPr>
      <w:r w:rsidRPr="003916AA">
        <w:rPr>
          <w:noProof/>
          <w:lang w:val="ro-RO" w:eastAsia="en-US"/>
        </w:rPr>
        <w:t>…………………………………………………………………………</w:t>
      </w:r>
    </w:p>
    <w:p w:rsidR="00901C99" w:rsidRPr="003916AA" w:rsidRDefault="00901C99" w:rsidP="00055CCB">
      <w:pPr>
        <w:numPr>
          <w:ilvl w:val="0"/>
          <w:numId w:val="37"/>
        </w:numPr>
        <w:suppressAutoHyphens w:val="0"/>
        <w:overflowPunct w:val="0"/>
        <w:autoSpaceDE w:val="0"/>
        <w:autoSpaceDN w:val="0"/>
        <w:adjustRightInd w:val="0"/>
        <w:spacing w:before="120" w:after="120"/>
        <w:ind w:left="0" w:firstLine="1080"/>
        <w:jc w:val="both"/>
        <w:rPr>
          <w:noProof/>
          <w:lang w:val="ro-RO" w:eastAsia="en-US"/>
        </w:rPr>
      </w:pPr>
      <w:r w:rsidRPr="003916AA">
        <w:rPr>
          <w:noProof/>
          <w:lang w:val="ro-RO" w:eastAsia="en-US"/>
        </w:rPr>
        <w:t>…………………………………………………………………………</w:t>
      </w:r>
    </w:p>
    <w:p w:rsidR="00901C99" w:rsidRPr="003916AA" w:rsidRDefault="00901C99" w:rsidP="00055CCB">
      <w:pPr>
        <w:suppressAutoHyphens w:val="0"/>
        <w:jc w:val="both"/>
        <w:rPr>
          <w:noProof/>
          <w:lang w:val="ro-RO" w:eastAsia="en-US"/>
        </w:rPr>
      </w:pPr>
    </w:p>
    <w:p w:rsidR="00901C99" w:rsidRPr="003916AA" w:rsidRDefault="00901C99" w:rsidP="00055CCB">
      <w:pPr>
        <w:suppressAutoHyphens w:val="0"/>
        <w:ind w:firstLine="1080"/>
        <w:jc w:val="both"/>
        <w:rPr>
          <w:iCs/>
          <w:noProof/>
          <w:lang w:val="it-IT" w:eastAsia="en-US"/>
        </w:rPr>
      </w:pPr>
      <w:r w:rsidRPr="003916AA">
        <w:rPr>
          <w:iCs/>
          <w:noProof/>
          <w:lang w:val="ro-RO" w:eastAsia="en-US"/>
        </w:rPr>
        <w:t>Faţă de cele de mai sus, vă rugăm s</w:t>
      </w:r>
      <w:r w:rsidRPr="003916AA">
        <w:rPr>
          <w:iCs/>
          <w:noProof/>
          <w:lang w:val="fr-FR" w:eastAsia="en-US"/>
        </w:rPr>
        <w:t>ă n</w:t>
      </w:r>
      <w:r w:rsidRPr="003916AA">
        <w:rPr>
          <w:iCs/>
          <w:noProof/>
          <w:lang w:val="it-IT" w:eastAsia="en-US"/>
        </w:rPr>
        <w:t xml:space="preserve">e prezentaţi răspunsul dumneavoastră până la data de ............... </w:t>
      </w:r>
    </w:p>
    <w:p w:rsidR="00901C99" w:rsidRPr="003916AA" w:rsidRDefault="00901C99" w:rsidP="00055CCB">
      <w:pPr>
        <w:suppressAutoHyphens w:val="0"/>
        <w:ind w:firstLine="720"/>
        <w:jc w:val="both"/>
        <w:rPr>
          <w:iCs/>
          <w:noProof/>
          <w:lang w:val="it-IT" w:eastAsia="en-US"/>
        </w:rPr>
      </w:pPr>
    </w:p>
    <w:p w:rsidR="00901C99" w:rsidRPr="003916AA" w:rsidRDefault="00901C99" w:rsidP="00055CCB">
      <w:pPr>
        <w:suppressAutoHyphens w:val="0"/>
        <w:ind w:firstLine="720"/>
        <w:jc w:val="both"/>
        <w:rPr>
          <w:iCs/>
          <w:noProof/>
          <w:lang w:val="it-IT" w:eastAsia="en-US"/>
        </w:rPr>
      </w:pPr>
    </w:p>
    <w:p w:rsidR="00901C99" w:rsidRPr="003916AA" w:rsidRDefault="00901C99" w:rsidP="00055CCB">
      <w:pPr>
        <w:suppressAutoHyphens w:val="0"/>
        <w:ind w:firstLine="720"/>
        <w:jc w:val="both"/>
        <w:rPr>
          <w:iCs/>
          <w:noProof/>
          <w:lang w:val="it-IT" w:eastAsia="en-US"/>
        </w:rPr>
      </w:pPr>
    </w:p>
    <w:p w:rsidR="00901C99" w:rsidRPr="003916AA" w:rsidRDefault="00901C99" w:rsidP="00055CCB">
      <w:pPr>
        <w:suppressAutoHyphens w:val="0"/>
        <w:ind w:firstLine="1080"/>
        <w:jc w:val="both"/>
        <w:rPr>
          <w:iCs/>
          <w:noProof/>
          <w:lang w:val="it-IT" w:eastAsia="en-US"/>
        </w:rPr>
      </w:pPr>
      <w:r w:rsidRPr="003916AA">
        <w:rPr>
          <w:iCs/>
          <w:noProof/>
          <w:lang w:val="it-IT" w:eastAsia="en-US"/>
        </w:rPr>
        <w:t>Cu consideraţie,</w:t>
      </w:r>
    </w:p>
    <w:p w:rsidR="00901C99" w:rsidRPr="003916AA" w:rsidRDefault="00901C99" w:rsidP="00055CCB">
      <w:pPr>
        <w:suppressAutoHyphens w:val="0"/>
        <w:jc w:val="both"/>
        <w:rPr>
          <w:iCs/>
          <w:noProof/>
          <w:lang w:val="it-IT" w:eastAsia="en-US"/>
        </w:rPr>
      </w:pPr>
    </w:p>
    <w:p w:rsidR="00901C99" w:rsidRPr="003916AA" w:rsidRDefault="00901C99" w:rsidP="00055CCB">
      <w:pPr>
        <w:suppressAutoHyphens w:val="0"/>
        <w:jc w:val="both"/>
        <w:rPr>
          <w:iCs/>
          <w:noProof/>
          <w:lang w:val="it-IT" w:eastAsia="en-US"/>
        </w:rPr>
      </w:pPr>
    </w:p>
    <w:p w:rsidR="00901C99" w:rsidRPr="003916AA" w:rsidRDefault="00901C99" w:rsidP="00055CCB">
      <w:pPr>
        <w:suppressAutoHyphens w:val="0"/>
        <w:ind w:left="4320" w:firstLine="720"/>
        <w:jc w:val="both"/>
        <w:rPr>
          <w:noProof/>
          <w:lang w:val="it-IT" w:eastAsia="en-US"/>
        </w:rPr>
      </w:pPr>
      <w:r w:rsidRPr="003916AA">
        <w:rPr>
          <w:noProof/>
          <w:lang w:val="it-IT" w:eastAsia="en-US"/>
        </w:rPr>
        <w:t>……………………………….</w:t>
      </w:r>
    </w:p>
    <w:p w:rsidR="00901C99" w:rsidRPr="003916AA" w:rsidRDefault="00901C99" w:rsidP="00055CCB">
      <w:pPr>
        <w:suppressAutoHyphens w:val="0"/>
        <w:ind w:left="5040" w:firstLine="720"/>
        <w:jc w:val="both"/>
        <w:rPr>
          <w:i/>
          <w:noProof/>
          <w:lang w:val="it-IT" w:eastAsia="en-US"/>
        </w:rPr>
      </w:pPr>
      <w:r w:rsidRPr="003916AA">
        <w:rPr>
          <w:i/>
          <w:noProof/>
          <w:lang w:val="it-IT" w:eastAsia="en-US"/>
        </w:rPr>
        <w:t>(nume şi semnătura)</w:t>
      </w: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rPr>
          <w:bCs/>
          <w:lang w:val="pt-BR"/>
        </w:rPr>
      </w:pPr>
      <w:r>
        <w:rPr>
          <w:bCs/>
          <w:lang w:val="pt-BR"/>
        </w:rPr>
        <w:t xml:space="preserve">Operator economic                                                                                         </w:t>
      </w:r>
      <w:r>
        <w:rPr>
          <w:b/>
          <w:bCs/>
          <w:lang w:val="pt-BR"/>
        </w:rPr>
        <w:t>Formular 29</w:t>
      </w:r>
      <w:r>
        <w:rPr>
          <w:bCs/>
          <w:lang w:val="pt-BR"/>
        </w:rPr>
        <w:t xml:space="preserve">                                                                                                                                      </w:t>
      </w:r>
    </w:p>
    <w:p w:rsidR="00901C99" w:rsidRPr="0080462E" w:rsidRDefault="00901C99" w:rsidP="00055CCB">
      <w:pPr>
        <w:rPr>
          <w:bCs/>
          <w:lang w:val="pt-BR"/>
        </w:rPr>
      </w:pPr>
      <w:r>
        <w:rPr>
          <w:bCs/>
          <w:lang w:val="pt-BR"/>
        </w:rPr>
        <w:t>(denumirea/numele)</w:t>
      </w: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color w:val="000000"/>
          <w:lang w:val="ro-RO"/>
        </w:rPr>
      </w:pPr>
    </w:p>
    <w:p w:rsidR="00901C99" w:rsidRDefault="00901C99" w:rsidP="00055CCB">
      <w:pPr>
        <w:tabs>
          <w:tab w:val="left" w:pos="1965"/>
        </w:tabs>
        <w:rPr>
          <w:b/>
          <w:color w:val="000000"/>
          <w:lang w:val="ro-RO"/>
        </w:rPr>
      </w:pPr>
      <w:r>
        <w:rPr>
          <w:color w:val="000000"/>
          <w:lang w:val="ro-RO"/>
        </w:rPr>
        <w:tab/>
      </w:r>
      <w:r>
        <w:rPr>
          <w:color w:val="000000"/>
          <w:lang w:val="ro-RO"/>
        </w:rPr>
        <w:tab/>
        <w:t xml:space="preserve">     </w:t>
      </w:r>
      <w:r>
        <w:rPr>
          <w:color w:val="000000"/>
          <w:lang w:val="ro-RO"/>
        </w:rPr>
        <w:tab/>
      </w:r>
      <w:r w:rsidRPr="00516A6D">
        <w:rPr>
          <w:b/>
          <w:color w:val="000000"/>
          <w:lang w:val="ro-RO"/>
        </w:rPr>
        <w:t xml:space="preserve">     D E C L A R A T I E </w:t>
      </w:r>
    </w:p>
    <w:p w:rsidR="00901C99" w:rsidRDefault="00901C99" w:rsidP="00055CCB">
      <w:pPr>
        <w:tabs>
          <w:tab w:val="left" w:pos="1965"/>
        </w:tabs>
        <w:rPr>
          <w:b/>
          <w:color w:val="000000"/>
          <w:lang w:val="ro-RO"/>
        </w:rPr>
      </w:pPr>
    </w:p>
    <w:p w:rsidR="00901C99" w:rsidRDefault="00901C99" w:rsidP="00055CCB">
      <w:pPr>
        <w:tabs>
          <w:tab w:val="left" w:pos="1965"/>
        </w:tabs>
        <w:rPr>
          <w:b/>
          <w:color w:val="000000"/>
          <w:lang w:val="ro-RO"/>
        </w:rPr>
      </w:pPr>
    </w:p>
    <w:p w:rsidR="00901C99" w:rsidRDefault="00901C99" w:rsidP="00055CCB">
      <w:pPr>
        <w:tabs>
          <w:tab w:val="left" w:pos="1965"/>
        </w:tabs>
        <w:rPr>
          <w:lang w:val="ro-RO"/>
        </w:rPr>
      </w:pPr>
      <w:r w:rsidRPr="000657BD">
        <w:rPr>
          <w:lang w:val="ro-RO"/>
        </w:rPr>
        <w:t>Subscrisa ____________________ , cu sediul in _____________________________ , inmatriculata la Registrul Comertului sub nr. _______________ , CUI _________________ ,  reprezentata legal prin Dl./Dna __________________ ,  in calitate de ___________________ ,</w:t>
      </w:r>
      <w:r>
        <w:rPr>
          <w:lang w:val="ro-RO"/>
        </w:rPr>
        <w:t xml:space="preserve"> declar pe propria raspundere ca vom respecta si vom duce le indeplinire toate cerintele si specificatiile precizate in cadrul documentatiei de achizitie, si a tuturor documentelor anexate la aceasta si care vor fi puse la dispozitia noastra in vederea ducerii a indeplinire a contractului, in cazul in care oferta noastra este declarata castigatoare.</w:t>
      </w:r>
    </w:p>
    <w:p w:rsidR="00901C99" w:rsidRDefault="00901C99" w:rsidP="00055CCB">
      <w:pPr>
        <w:tabs>
          <w:tab w:val="left" w:pos="1965"/>
        </w:tabs>
        <w:rPr>
          <w:lang w:val="ro-RO"/>
        </w:rPr>
      </w:pPr>
    </w:p>
    <w:p w:rsidR="00901C99" w:rsidRDefault="00901C99" w:rsidP="00055CCB">
      <w:pPr>
        <w:tabs>
          <w:tab w:val="left" w:pos="1965"/>
        </w:tabs>
        <w:rPr>
          <w:lang w:val="ro-RO"/>
        </w:rPr>
      </w:pPr>
    </w:p>
    <w:p w:rsidR="00901C99" w:rsidRPr="00582BDC" w:rsidRDefault="00901C99" w:rsidP="00055CCB">
      <w:pPr>
        <w:rPr>
          <w:lang w:val="it-IT"/>
        </w:rPr>
      </w:pPr>
    </w:p>
    <w:p w:rsidR="00901C99" w:rsidRPr="00C755A0" w:rsidRDefault="00901C99" w:rsidP="00055CCB">
      <w:pPr>
        <w:rPr>
          <w:i/>
          <w:iCs/>
        </w:rPr>
      </w:pPr>
      <w:r w:rsidRPr="00582BDC">
        <w:rPr>
          <w:lang w:val="it-IT"/>
        </w:rPr>
        <w:tab/>
        <w:t xml:space="preserve"> </w:t>
      </w:r>
      <w:r w:rsidRPr="00582BDC">
        <w:rPr>
          <w:lang w:val="it-IT"/>
        </w:rPr>
        <w:tab/>
      </w:r>
      <w:r w:rsidRPr="00582BDC">
        <w:rPr>
          <w:lang w:val="it-IT"/>
        </w:rPr>
        <w:tab/>
      </w:r>
      <w:r w:rsidRPr="00582BDC">
        <w:rPr>
          <w:lang w:val="it-IT"/>
        </w:rPr>
        <w:tab/>
      </w:r>
      <w:r w:rsidRPr="00582BDC">
        <w:rPr>
          <w:lang w:val="it-IT"/>
        </w:rPr>
        <w:tab/>
      </w:r>
      <w:r w:rsidRPr="00582BDC">
        <w:rPr>
          <w:lang w:val="it-IT"/>
        </w:rPr>
        <w:tab/>
      </w:r>
      <w:r w:rsidRPr="00582BDC">
        <w:rPr>
          <w:lang w:val="it-IT"/>
        </w:rPr>
        <w:tab/>
      </w:r>
      <w:r w:rsidRPr="00582BDC">
        <w:rPr>
          <w:lang w:val="it-IT"/>
        </w:rPr>
        <w:tab/>
      </w:r>
      <w:r w:rsidRPr="00C755A0">
        <w:rPr>
          <w:i/>
          <w:iCs/>
        </w:rPr>
        <w:t>Operator economic,</w:t>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ab/>
      </w:r>
      <w:r w:rsidRPr="00C755A0">
        <w:rPr>
          <w:i/>
          <w:iCs/>
        </w:rPr>
        <w:t>…………………………</w:t>
      </w:r>
    </w:p>
    <w:p w:rsidR="00901C99" w:rsidRPr="0080462E" w:rsidRDefault="00901C99" w:rsidP="00055CCB">
      <w:pPr>
        <w:rPr>
          <w:i/>
          <w:iCs/>
          <w:lang w:val="es-ES"/>
        </w:rPr>
      </w:pP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sidRPr="00C755A0">
        <w:rPr>
          <w:i/>
          <w:iCs/>
        </w:rPr>
        <w:tab/>
      </w:r>
      <w:r>
        <w:rPr>
          <w:i/>
          <w:iCs/>
        </w:rPr>
        <w:tab/>
      </w:r>
      <w:r w:rsidRPr="0080462E">
        <w:rPr>
          <w:i/>
          <w:iCs/>
          <w:lang w:val="es-ES"/>
        </w:rPr>
        <w:t>(semnătura autorizată )</w:t>
      </w:r>
    </w:p>
    <w:p w:rsidR="00901C99" w:rsidRPr="00516A6D" w:rsidRDefault="00901C99" w:rsidP="00055CCB">
      <w:pPr>
        <w:tabs>
          <w:tab w:val="left" w:pos="1965"/>
        </w:tabs>
        <w:rPr>
          <w:b/>
          <w:color w:val="000000"/>
          <w:lang w:val="ro-RO"/>
        </w:rPr>
      </w:pPr>
    </w:p>
    <w:p w:rsidR="00901C99" w:rsidRDefault="00901C99" w:rsidP="00E07FAB">
      <w:pPr>
        <w:pStyle w:val="BodyText"/>
      </w:pPr>
    </w:p>
    <w:p w:rsidR="00901C99" w:rsidRPr="000657BD" w:rsidRDefault="00901C99" w:rsidP="00E07FAB">
      <w:pPr>
        <w:pStyle w:val="BodyText"/>
      </w:pPr>
    </w:p>
    <w:p w:rsidR="00901C99" w:rsidRPr="000657BD" w:rsidRDefault="00901C99" w:rsidP="00E07FAB">
      <w:pPr>
        <w:pStyle w:val="BodyText"/>
      </w:pPr>
    </w:p>
    <w:p w:rsidR="00901C99" w:rsidRDefault="00901C99" w:rsidP="00E07FAB">
      <w:pPr>
        <w:pStyle w:val="BodyText"/>
      </w:pPr>
    </w:p>
    <w:p w:rsidR="00901C99" w:rsidRDefault="00901C99" w:rsidP="00E07FAB">
      <w:pPr>
        <w:pStyle w:val="BodyText"/>
      </w:pPr>
    </w:p>
    <w:p w:rsidR="00901C99" w:rsidRDefault="00901C99" w:rsidP="00E07FAB">
      <w:pPr>
        <w:pStyle w:val="BodyText"/>
      </w:pPr>
    </w:p>
    <w:p w:rsidR="00901C99" w:rsidRDefault="00901C99" w:rsidP="00E07FAB">
      <w:pPr>
        <w:pStyle w:val="BodyText"/>
      </w:pPr>
    </w:p>
    <w:p w:rsidR="00901C99" w:rsidRDefault="00901C99" w:rsidP="00E07FAB">
      <w:pPr>
        <w:pStyle w:val="BodyText"/>
      </w:pPr>
    </w:p>
    <w:p w:rsidR="00901C99" w:rsidRDefault="00901C99" w:rsidP="00E07FAB">
      <w:pPr>
        <w:pStyle w:val="BodyText"/>
        <w:jc w:val="center"/>
      </w:pPr>
    </w:p>
    <w:sectPr w:rsidR="00901C99" w:rsidSect="00537CFE">
      <w:headerReference w:type="even" r:id="rId33"/>
      <w:headerReference w:type="default" r:id="rId34"/>
      <w:footerReference w:type="even" r:id="rId35"/>
      <w:footerReference w:type="default" r:id="rId36"/>
      <w:headerReference w:type="first" r:id="rId37"/>
      <w:footerReference w:type="first" r:id="rId38"/>
      <w:pgSz w:w="11906" w:h="16838"/>
      <w:pgMar w:top="1410" w:right="1134" w:bottom="1360" w:left="1418" w:header="1134" w:footer="130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C99" w:rsidRDefault="00901C99">
      <w:r>
        <w:separator/>
      </w:r>
    </w:p>
  </w:endnote>
  <w:endnote w:type="continuationSeparator" w:id="1">
    <w:p w:rsidR="00901C99" w:rsidRDefault="00901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l?r ??f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901C99" w:rsidRDefault="00901C99">
    <w:pPr>
      <w:pStyle w:val="Footer"/>
      <w:jc w:val="cen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76</w:t>
    </w:r>
    <w:r>
      <w:rPr>
        <w:rStyle w:val="PageNumber"/>
      </w:rPr>
      <w:fldChar w:fldCharType="end"/>
    </w:r>
  </w:p>
  <w:p w:rsidR="00901C99" w:rsidRDefault="00901C99">
    <w:pPr>
      <w:pStyle w:val="Footer"/>
      <w:jc w:val="center"/>
    </w:pPr>
  </w:p>
  <w:p w:rsidR="00901C99" w:rsidRDefault="00901C99">
    <w:pPr>
      <w:pStyle w:val="Footer"/>
      <w:jc w:val="center"/>
    </w:pPr>
  </w:p>
  <w:p w:rsidR="00901C99" w:rsidRDefault="00901C99">
    <w:pPr>
      <w:pStyle w:val="Footer"/>
      <w:jc w:val="cen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901C99" w:rsidRDefault="00901C9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r>
      <w:rPr>
        <w:rStyle w:val="PageNumber"/>
      </w:rPr>
      <w:t xml:space="preserve"> </w:t>
    </w:r>
  </w:p>
  <w:p w:rsidR="00901C99" w:rsidRDefault="00901C99">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p w:rsidR="00901C99" w:rsidRDefault="00901C99">
    <w:pPr>
      <w:pStyle w:val="Footer"/>
      <w:jc w:val="center"/>
    </w:pPr>
  </w:p>
  <w:p w:rsidR="00901C99" w:rsidRDefault="00901C99">
    <w:pPr>
      <w:pStyle w:val="Footer"/>
      <w:jc w:val="center"/>
    </w:pPr>
  </w:p>
  <w:p w:rsidR="00901C99" w:rsidRDefault="00901C99">
    <w:pPr>
      <w:pStyle w:val="Footer"/>
      <w:jc w:val="cen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C99" w:rsidRDefault="00901C99">
      <w:r>
        <w:separator/>
      </w:r>
    </w:p>
  </w:footnote>
  <w:footnote w:type="continuationSeparator" w:id="1">
    <w:p w:rsidR="00901C99" w:rsidRDefault="00901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rsidP="00DE2F64">
    <w:pPr>
      <w:pStyle w:val="Header"/>
      <w:ind w:left="-567" w:hanging="142"/>
    </w:pPr>
    <w:r w:rsidRPr="00552CAC">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30" type="#_x0000_t75" alt="sigla FEDER MIV3.jpg" style="width:85.5pt;height:55.5pt;visibility:visible">
          <v:imagedata r:id="rId1" o:title=""/>
        </v:shape>
      </w:pict>
    </w:r>
    <w:r w:rsidRPr="006E30AA">
      <w:t xml:space="preserve">            </w:t>
    </w:r>
    <w:r w:rsidRPr="00552CAC">
      <w:rPr>
        <w:noProof/>
        <w:lang w:val="en-US" w:eastAsia="en-US"/>
      </w:rPr>
      <w:pict>
        <v:shape id="Picture 3" o:spid="_x0000_i1031" type="#_x0000_t75" alt="sigla GUVERN MIV3.jpg" style="width:65.25pt;height:51pt;visibility:visible">
          <v:imagedata r:id="rId2" o:title=""/>
        </v:shape>
      </w:pict>
    </w:r>
    <w:r w:rsidRPr="006E30AA">
      <w:t xml:space="preserve">        </w:t>
    </w:r>
    <w:r w:rsidRPr="00552CAC">
      <w:rPr>
        <w:noProof/>
        <w:lang w:val="en-US" w:eastAsia="en-US"/>
      </w:rPr>
      <w:pict>
        <v:shape id="Picture 4" o:spid="_x0000_i1032" type="#_x0000_t75" alt="sigla MDRT MIV3.jpg" style="width:112.5pt;height:30pt;visibility:visible">
          <v:imagedata r:id="rId3" o:title=""/>
        </v:shape>
      </w:pict>
    </w:r>
    <w:r w:rsidRPr="006E30AA">
      <w:t xml:space="preserve">              </w:t>
    </w:r>
    <w:r w:rsidRPr="00552CAC">
      <w:rPr>
        <w:noProof/>
        <w:lang w:val="en-US" w:eastAsia="en-US"/>
      </w:rPr>
      <w:pict>
        <v:shape id="Picture 5" o:spid="_x0000_i1033" type="#_x0000_t75" alt="Macintosh HD:Users:apple1:Desktop:Screen Shot 2012-02-15 at 4.59.57 PM.png" style="width:57pt;height:27pt;visibility:visible">
          <v:imagedata r:id="rId4" o:title=""/>
        </v:shape>
      </w:pict>
    </w:r>
    <w:r>
      <w:t xml:space="preserve">    </w:t>
    </w:r>
    <w:r w:rsidRPr="00552CAC">
      <w:rPr>
        <w:noProof/>
        <w:lang w:val="en-US" w:eastAsia="en-US"/>
      </w:rPr>
      <w:pict>
        <v:shape id="Picture 11" o:spid="_x0000_i1034" type="#_x0000_t75" alt="sigla FS MIV3.jpg" style="width:51.75pt;height:57pt;visibility:visible">
          <v:imagedata r:id="rId5" o:title=""/>
        </v:shape>
      </w:pict>
    </w:r>
  </w:p>
  <w:tbl>
    <w:tblPr>
      <w:tblW w:w="8984" w:type="dxa"/>
      <w:tblBorders>
        <w:insideH w:val="single" w:sz="4" w:space="0" w:color="777777"/>
      </w:tblBorders>
      <w:tblLook w:val="0000"/>
    </w:tblPr>
    <w:tblGrid>
      <w:gridCol w:w="8876"/>
    </w:tblGrid>
    <w:tr w:rsidR="00901C99" w:rsidRPr="00437CAF" w:rsidTr="005B21DF">
      <w:trPr>
        <w:cantSplit/>
        <w:trHeight w:val="80"/>
      </w:trPr>
      <w:tc>
        <w:tcPr>
          <w:tcW w:w="8984" w:type="dxa"/>
        </w:tcPr>
        <w:p w:rsidR="00901C99" w:rsidRPr="005D21A0" w:rsidRDefault="00901C99" w:rsidP="00CC7A27">
          <w:pPr>
            <w:pStyle w:val="Header"/>
            <w:tabs>
              <w:tab w:val="clear" w:pos="8640"/>
            </w:tabs>
            <w:rPr>
              <w:color w:val="777777"/>
              <w:sz w:val="28"/>
              <w:szCs w:val="28"/>
            </w:rPr>
          </w:pPr>
          <w:r w:rsidRPr="005D21A0">
            <w:rPr>
              <w:color w:val="777777"/>
              <w:sz w:val="28"/>
              <w:szCs w:val="28"/>
            </w:rPr>
            <w:t>Programul Operaţional Regional 2007-2013</w:t>
          </w:r>
        </w:p>
        <w:p w:rsidR="00901C99" w:rsidRPr="005D21A0" w:rsidRDefault="00901C99" w:rsidP="00CC7A27">
          <w:pPr>
            <w:pStyle w:val="Header"/>
            <w:rPr>
              <w:color w:val="777777"/>
              <w:sz w:val="28"/>
              <w:szCs w:val="28"/>
            </w:rPr>
          </w:pPr>
          <w:r w:rsidRPr="005D21A0">
            <w:rPr>
              <w:color w:val="777777"/>
              <w:sz w:val="28"/>
              <w:szCs w:val="28"/>
            </w:rPr>
            <w:t>Axa prioritară 4 – Sprijinirea dezvoltării mediului de afaceri regional şi local</w:t>
          </w:r>
        </w:p>
        <w:p w:rsidR="00901C99" w:rsidRDefault="00901C99" w:rsidP="00CC7A27">
          <w:pPr>
            <w:pStyle w:val="Header"/>
            <w:rPr>
              <w:color w:val="777777"/>
              <w:sz w:val="14"/>
            </w:rPr>
          </w:pPr>
          <w:r w:rsidRPr="005D21A0">
            <w:rPr>
              <w:color w:val="777777"/>
              <w:sz w:val="28"/>
              <w:szCs w:val="28"/>
            </w:rPr>
            <w:t>Domeniul de intervenţie 4.1 – Dezvoltarea durabilă a structurilor de sprijinire a afacerilor de importanţă regională şi locală</w:t>
          </w:r>
          <w:r>
            <w:rPr>
              <w:color w:val="777777"/>
              <w:sz w:val="14"/>
            </w:rPr>
            <w:fldChar w:fldCharType="begin"/>
          </w:r>
          <w:r>
            <w:rPr>
              <w:color w:val="777777"/>
              <w:sz w:val="14"/>
            </w:rPr>
            <w:instrText xml:space="preserve"> KEYWORDS  \* MERGEFORMAT </w:instrText>
          </w:r>
          <w:r>
            <w:rPr>
              <w:color w:val="777777"/>
              <w:sz w:val="14"/>
            </w:rPr>
            <w:fldChar w:fldCharType="end"/>
          </w:r>
        </w:p>
      </w:tc>
    </w:tr>
  </w:tbl>
  <w:p w:rsidR="00901C99" w:rsidRPr="008C5EF8" w:rsidRDefault="00901C99">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rsidP="00F705AF">
    <w:pPr>
      <w:pStyle w:val="Header"/>
      <w:ind w:left="-567" w:hanging="142"/>
    </w:pPr>
    <w:r w:rsidRPr="00552CAC">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40" type="#_x0000_t75" alt="sigla FEDER MIV3.jpg" style="width:85.5pt;height:55.5pt;visibility:visible">
          <v:imagedata r:id="rId1" o:title=""/>
        </v:shape>
      </w:pict>
    </w:r>
    <w:r w:rsidRPr="006E30AA">
      <w:t xml:space="preserve">            </w:t>
    </w:r>
    <w:r w:rsidRPr="00552CAC">
      <w:rPr>
        <w:noProof/>
        <w:lang w:val="en-US" w:eastAsia="en-US"/>
      </w:rPr>
      <w:pict>
        <v:shape id="Picture 7" o:spid="_x0000_i1041" type="#_x0000_t75" alt="sigla GUVERN MIV3.jpg" style="width:65.25pt;height:51.75pt;visibility:visible">
          <v:imagedata r:id="rId2" o:title=""/>
        </v:shape>
      </w:pict>
    </w:r>
    <w:r w:rsidRPr="006E30AA">
      <w:t xml:space="preserve">        </w:t>
    </w:r>
    <w:r w:rsidRPr="00552CAC">
      <w:rPr>
        <w:noProof/>
        <w:lang w:val="en-US" w:eastAsia="en-US"/>
      </w:rPr>
      <w:pict>
        <v:shape id="Picture 8" o:spid="_x0000_i1042" type="#_x0000_t75" alt="sigla MDRT MIV3.jpg" style="width:112.5pt;height:30pt;visibility:visible">
          <v:imagedata r:id="rId3" o:title=""/>
        </v:shape>
      </w:pict>
    </w:r>
    <w:r w:rsidRPr="006E30AA">
      <w:t xml:space="preserve">              </w:t>
    </w:r>
    <w:r w:rsidRPr="00552CAC">
      <w:rPr>
        <w:noProof/>
        <w:lang w:val="en-US" w:eastAsia="en-US"/>
      </w:rPr>
      <w:pict>
        <v:shape id="Picture 9" o:spid="_x0000_i1043" type="#_x0000_t75" alt="Macintosh HD:Users:apple1:Desktop:Screen Shot 2012-02-15 at 4.59.57 PM.png" style="width:57pt;height:27pt;visibility:visible">
          <v:imagedata r:id="rId4" o:title=""/>
        </v:shape>
      </w:pict>
    </w:r>
    <w:r>
      <w:t xml:space="preserve">    </w:t>
    </w:r>
    <w:r w:rsidRPr="00552CAC">
      <w:rPr>
        <w:noProof/>
        <w:lang w:val="en-US" w:eastAsia="en-US"/>
      </w:rPr>
      <w:pict>
        <v:shape id="Picture 10" o:spid="_x0000_i1044" type="#_x0000_t75" alt="sigla FS MIV3.jpg" style="width:51.75pt;height:57pt;visibility:visible">
          <v:imagedata r:id="rId5" o:title=""/>
        </v:shape>
      </w:pict>
    </w:r>
  </w:p>
  <w:tbl>
    <w:tblPr>
      <w:tblW w:w="8984" w:type="dxa"/>
      <w:tblBorders>
        <w:insideH w:val="single" w:sz="4" w:space="0" w:color="777777"/>
      </w:tblBorders>
      <w:tblLook w:val="0000"/>
    </w:tblPr>
    <w:tblGrid>
      <w:gridCol w:w="8984"/>
    </w:tblGrid>
    <w:tr w:rsidR="00901C99" w:rsidRPr="00437CAF" w:rsidTr="00F705AF">
      <w:trPr>
        <w:cantSplit/>
        <w:trHeight w:val="80"/>
      </w:trPr>
      <w:tc>
        <w:tcPr>
          <w:tcW w:w="8984" w:type="dxa"/>
        </w:tcPr>
        <w:p w:rsidR="00901C99" w:rsidRPr="005D21A0" w:rsidRDefault="00901C99" w:rsidP="00F705AF">
          <w:pPr>
            <w:pStyle w:val="Header"/>
            <w:tabs>
              <w:tab w:val="clear" w:pos="8640"/>
            </w:tabs>
            <w:rPr>
              <w:color w:val="777777"/>
              <w:sz w:val="28"/>
              <w:szCs w:val="28"/>
            </w:rPr>
          </w:pPr>
          <w:r w:rsidRPr="005D21A0">
            <w:rPr>
              <w:color w:val="777777"/>
              <w:sz w:val="28"/>
              <w:szCs w:val="28"/>
            </w:rPr>
            <w:t>Programul Operaţional Regional 2007-2013</w:t>
          </w:r>
        </w:p>
        <w:p w:rsidR="00901C99" w:rsidRPr="005D21A0" w:rsidRDefault="00901C99" w:rsidP="00F705AF">
          <w:pPr>
            <w:pStyle w:val="Header"/>
            <w:rPr>
              <w:color w:val="777777"/>
              <w:sz w:val="28"/>
              <w:szCs w:val="28"/>
            </w:rPr>
          </w:pPr>
          <w:r w:rsidRPr="005D21A0">
            <w:rPr>
              <w:color w:val="777777"/>
              <w:sz w:val="28"/>
              <w:szCs w:val="28"/>
            </w:rPr>
            <w:t>Axa prioritară 4 – Sprijinirea dezvoltării mediului de afaceri regional şi local</w:t>
          </w:r>
        </w:p>
        <w:p w:rsidR="00901C99" w:rsidRDefault="00901C99" w:rsidP="00F705AF">
          <w:pPr>
            <w:pStyle w:val="Header"/>
            <w:rPr>
              <w:color w:val="777777"/>
              <w:sz w:val="14"/>
            </w:rPr>
          </w:pPr>
          <w:r w:rsidRPr="005D21A0">
            <w:rPr>
              <w:color w:val="777777"/>
              <w:sz w:val="28"/>
              <w:szCs w:val="28"/>
            </w:rPr>
            <w:t>Domeniul de intervenţie 4.1 – Dezvoltarea durabilă a structurilor de sprijinire a afacerilor de importanţă regională şi locală</w:t>
          </w:r>
          <w:r>
            <w:rPr>
              <w:color w:val="777777"/>
              <w:sz w:val="14"/>
            </w:rPr>
            <w:fldChar w:fldCharType="begin"/>
          </w:r>
          <w:r>
            <w:rPr>
              <w:color w:val="777777"/>
              <w:sz w:val="14"/>
            </w:rPr>
            <w:instrText xml:space="preserve"> KEYWORDS  \* MERGEFORMAT </w:instrText>
          </w:r>
          <w:r>
            <w:rPr>
              <w:color w:val="777777"/>
              <w:sz w:val="14"/>
            </w:rPr>
            <w:fldChar w:fldCharType="end"/>
          </w:r>
        </w:p>
      </w:tc>
    </w:tr>
  </w:tbl>
  <w:p w:rsidR="00901C99" w:rsidRPr="00582BDC" w:rsidRDefault="00901C9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rsidP="00055CCB">
    <w:pPr>
      <w:pStyle w:val="Header"/>
      <w:ind w:left="-567" w:hanging="142"/>
    </w:pPr>
    <w:r w:rsidRPr="00552CAC">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sigla FEDER MIV3.jpg" style="width:85.5pt;height:55.5pt;visibility:visible">
          <v:imagedata r:id="rId1" o:title=""/>
        </v:shape>
      </w:pict>
    </w:r>
    <w:r w:rsidRPr="006E30AA">
      <w:t xml:space="preserve">            </w:t>
    </w:r>
    <w:r w:rsidRPr="00552CAC">
      <w:rPr>
        <w:noProof/>
        <w:lang w:val="en-US" w:eastAsia="en-US"/>
      </w:rPr>
      <w:pict>
        <v:shape id="_x0000_i1051" type="#_x0000_t75" alt="sigla GUVERN MIV3.jpg" style="width:65.25pt;height:51pt;visibility:visible">
          <v:imagedata r:id="rId2" o:title=""/>
        </v:shape>
      </w:pict>
    </w:r>
    <w:r w:rsidRPr="006E30AA">
      <w:t xml:space="preserve">        </w:t>
    </w:r>
    <w:r w:rsidRPr="00552CAC">
      <w:rPr>
        <w:noProof/>
        <w:lang w:val="en-US" w:eastAsia="en-US"/>
      </w:rPr>
      <w:pict>
        <v:shape id="_x0000_i1052" type="#_x0000_t75" alt="sigla MDRT MIV3.jpg" style="width:112.5pt;height:30pt;visibility:visible">
          <v:imagedata r:id="rId3" o:title=""/>
        </v:shape>
      </w:pict>
    </w:r>
    <w:r w:rsidRPr="006E30AA">
      <w:t xml:space="preserve">              </w:t>
    </w:r>
    <w:r w:rsidRPr="00552CAC">
      <w:rPr>
        <w:noProof/>
        <w:lang w:val="en-US" w:eastAsia="en-US"/>
      </w:rPr>
      <w:pict>
        <v:shape id="_x0000_i1053" type="#_x0000_t75" alt="Macintosh HD:Users:apple1:Desktop:Screen Shot 2012-02-15 at 4.59.57 PM.png" style="width:57pt;height:27pt;visibility:visible">
          <v:imagedata r:id="rId4" o:title=""/>
        </v:shape>
      </w:pict>
    </w:r>
    <w:r>
      <w:t xml:space="preserve">    </w:t>
    </w:r>
    <w:r w:rsidRPr="00552CAC">
      <w:rPr>
        <w:noProof/>
        <w:lang w:val="en-US" w:eastAsia="en-US"/>
      </w:rPr>
      <w:pict>
        <v:shape id="_x0000_i1054" type="#_x0000_t75" alt="sigla FS MIV3.jpg" style="width:51.75pt;height:57pt;visibility:visible">
          <v:imagedata r:id="rId5" o:title=""/>
        </v:shape>
      </w:pict>
    </w:r>
  </w:p>
  <w:tbl>
    <w:tblPr>
      <w:tblW w:w="8984" w:type="dxa"/>
      <w:tblBorders>
        <w:insideH w:val="single" w:sz="4" w:space="0" w:color="777777"/>
      </w:tblBorders>
      <w:tblLook w:val="0000"/>
    </w:tblPr>
    <w:tblGrid>
      <w:gridCol w:w="8876"/>
    </w:tblGrid>
    <w:tr w:rsidR="00901C99" w:rsidRPr="00437CAF" w:rsidTr="008833F5">
      <w:trPr>
        <w:cantSplit/>
        <w:trHeight w:val="80"/>
      </w:trPr>
      <w:tc>
        <w:tcPr>
          <w:tcW w:w="8984" w:type="dxa"/>
        </w:tcPr>
        <w:p w:rsidR="00901C99" w:rsidRPr="005D21A0" w:rsidRDefault="00901C99" w:rsidP="008833F5">
          <w:pPr>
            <w:pStyle w:val="Header"/>
            <w:tabs>
              <w:tab w:val="clear" w:pos="8640"/>
            </w:tabs>
            <w:rPr>
              <w:color w:val="777777"/>
              <w:sz w:val="28"/>
              <w:szCs w:val="28"/>
            </w:rPr>
          </w:pPr>
          <w:r w:rsidRPr="005D21A0">
            <w:rPr>
              <w:color w:val="777777"/>
              <w:sz w:val="28"/>
              <w:szCs w:val="28"/>
            </w:rPr>
            <w:t>Programul Operaţional Regional 2007-2013</w:t>
          </w:r>
        </w:p>
        <w:p w:rsidR="00901C99" w:rsidRPr="005D21A0" w:rsidRDefault="00901C99" w:rsidP="008833F5">
          <w:pPr>
            <w:pStyle w:val="Header"/>
            <w:rPr>
              <w:color w:val="777777"/>
              <w:sz w:val="28"/>
              <w:szCs w:val="28"/>
            </w:rPr>
          </w:pPr>
          <w:r w:rsidRPr="005D21A0">
            <w:rPr>
              <w:color w:val="777777"/>
              <w:sz w:val="28"/>
              <w:szCs w:val="28"/>
            </w:rPr>
            <w:t>Axa prioritară 4 – Sprijinirea dezvoltării mediului de afaceri regional şi local</w:t>
          </w:r>
        </w:p>
        <w:p w:rsidR="00901C99" w:rsidRDefault="00901C99" w:rsidP="008833F5">
          <w:pPr>
            <w:pStyle w:val="Header"/>
            <w:rPr>
              <w:color w:val="777777"/>
              <w:sz w:val="14"/>
            </w:rPr>
          </w:pPr>
          <w:r w:rsidRPr="005D21A0">
            <w:rPr>
              <w:color w:val="777777"/>
              <w:sz w:val="28"/>
              <w:szCs w:val="28"/>
            </w:rPr>
            <w:t>Domeniul de intervenţie 4.1 – Dezvoltarea durabilă a structurilor de sprijinire a afacerilor de importanţă regională şi locală</w:t>
          </w:r>
          <w:r>
            <w:rPr>
              <w:color w:val="777777"/>
              <w:sz w:val="14"/>
            </w:rPr>
            <w:fldChar w:fldCharType="begin"/>
          </w:r>
          <w:r>
            <w:rPr>
              <w:color w:val="777777"/>
              <w:sz w:val="14"/>
            </w:rPr>
            <w:instrText xml:space="preserve"> KEYWORDS  \* MERGEFORMAT </w:instrText>
          </w:r>
          <w:r>
            <w:rPr>
              <w:color w:val="777777"/>
              <w:sz w:val="14"/>
            </w:rPr>
            <w:fldChar w:fldCharType="end"/>
          </w:r>
        </w:p>
      </w:tc>
    </w:tr>
  </w:tbl>
  <w:p w:rsidR="00901C99" w:rsidRPr="00582BDC" w:rsidRDefault="00901C9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C99" w:rsidRDefault="00901C9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pStyle w:val="Heading3"/>
      <w:suff w:val="nothing"/>
      <w:lvlText w:val=""/>
      <w:lvlJc w:val="left"/>
      <w:pPr>
        <w:tabs>
          <w:tab w:val="num" w:pos="0"/>
        </w:tabs>
        <w:ind w:left="720" w:hanging="720"/>
      </w:pPr>
      <w:rPr>
        <w:rFonts w:cs="Times New Roman"/>
      </w:rPr>
    </w:lvl>
    <w:lvl w:ilvl="3">
      <w:start w:val="1"/>
      <w:numFmt w:val="none"/>
      <w:pStyle w:val="Heading4"/>
      <w:suff w:val="nothing"/>
      <w:lvlText w:val=""/>
      <w:lvlJc w:val="left"/>
      <w:pPr>
        <w:tabs>
          <w:tab w:val="num" w:pos="0"/>
        </w:tabs>
        <w:ind w:left="864" w:hanging="864"/>
      </w:pPr>
      <w:rPr>
        <w:rFonts w:cs="Times New Roman"/>
      </w:rPr>
    </w:lvl>
    <w:lvl w:ilvl="4">
      <w:start w:val="1"/>
      <w:numFmt w:val="none"/>
      <w:pStyle w:val="Heading5"/>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pStyle w:val="Heading8"/>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3"/>
    <w:lvl w:ilvl="0">
      <w:start w:val="4"/>
      <w:numFmt w:val="bullet"/>
      <w:lvlText w:val="-"/>
      <w:lvlJc w:val="left"/>
      <w:pPr>
        <w:tabs>
          <w:tab w:val="num" w:pos="1065"/>
        </w:tabs>
        <w:ind w:left="1065" w:hanging="360"/>
      </w:pPr>
      <w:rPr>
        <w:rFonts w:ascii="Arial" w:hAnsi="Arial"/>
        <w:b w:val="0"/>
      </w:rPr>
    </w:lvl>
  </w:abstractNum>
  <w:abstractNum w:abstractNumId="2">
    <w:nsid w:val="00000003"/>
    <w:multiLevelType w:val="singleLevel"/>
    <w:tmpl w:val="00000003"/>
    <w:name w:val="WW8Num4"/>
    <w:lvl w:ilvl="0">
      <w:start w:val="2"/>
      <w:numFmt w:val="bullet"/>
      <w:lvlText w:val="-"/>
      <w:lvlJc w:val="left"/>
      <w:pPr>
        <w:tabs>
          <w:tab w:val="num" w:pos="720"/>
        </w:tabs>
        <w:ind w:left="720" w:hanging="360"/>
      </w:pPr>
      <w:rPr>
        <w:rFonts w:ascii="Arial" w:hAnsi="Arial"/>
        <w:sz w:val="28"/>
      </w:rPr>
    </w:lvl>
  </w:abstractNum>
  <w:abstractNum w:abstractNumId="3">
    <w:nsid w:val="00000004"/>
    <w:multiLevelType w:val="singleLevel"/>
    <w:tmpl w:val="00000004"/>
    <w:name w:val="WW8Num5"/>
    <w:lvl w:ilvl="0">
      <w:start w:val="1"/>
      <w:numFmt w:val="decimal"/>
      <w:lvlText w:val="%1."/>
      <w:lvlJc w:val="left"/>
      <w:pPr>
        <w:tabs>
          <w:tab w:val="num" w:pos="720"/>
        </w:tabs>
        <w:ind w:left="720" w:hanging="360"/>
      </w:pPr>
      <w:rPr>
        <w:rFonts w:cs="Times New Roman"/>
        <w:b/>
        <w:i w:val="0"/>
        <w:sz w:val="24"/>
        <w:szCs w:val="24"/>
      </w:rPr>
    </w:lvl>
  </w:abstractNum>
  <w:abstractNum w:abstractNumId="4">
    <w:nsid w:val="00000005"/>
    <w:multiLevelType w:val="singleLevel"/>
    <w:tmpl w:val="00000005"/>
    <w:name w:val="WW8Num6"/>
    <w:lvl w:ilvl="0">
      <w:start w:val="1"/>
      <w:numFmt w:val="decimal"/>
      <w:lvlText w:val="%1."/>
      <w:lvlJc w:val="left"/>
      <w:pPr>
        <w:tabs>
          <w:tab w:val="num" w:pos="1494"/>
        </w:tabs>
        <w:ind w:left="1494" w:hanging="360"/>
      </w:pPr>
      <w:rPr>
        <w:rFonts w:cs="Times New Roman"/>
      </w:rPr>
    </w:lvl>
  </w:abstractNum>
  <w:abstractNum w:abstractNumId="5">
    <w:nsid w:val="00000006"/>
    <w:multiLevelType w:val="singleLevel"/>
    <w:tmpl w:val="00000006"/>
    <w:name w:val="WW8Num7"/>
    <w:lvl w:ilvl="0">
      <w:start w:val="1"/>
      <w:numFmt w:val="decimal"/>
      <w:lvlText w:val="%1."/>
      <w:lvlJc w:val="left"/>
      <w:pPr>
        <w:tabs>
          <w:tab w:val="num" w:pos="1065"/>
        </w:tabs>
        <w:ind w:left="1065" w:hanging="360"/>
      </w:pPr>
      <w:rPr>
        <w:rFonts w:ascii="Arial" w:hAnsi="Arial" w:cs="Arial"/>
      </w:rPr>
    </w:lvl>
  </w:abstractNum>
  <w:abstractNum w:abstractNumId="6">
    <w:nsid w:val="00000007"/>
    <w:multiLevelType w:val="singleLevel"/>
    <w:tmpl w:val="00000007"/>
    <w:name w:val="WW8Num8"/>
    <w:lvl w:ilvl="0">
      <w:start w:val="19"/>
      <w:numFmt w:val="bullet"/>
      <w:lvlText w:val="-"/>
      <w:lvlJc w:val="left"/>
      <w:pPr>
        <w:tabs>
          <w:tab w:val="num" w:pos="720"/>
        </w:tabs>
        <w:ind w:left="720" w:hanging="360"/>
      </w:pPr>
      <w:rPr>
        <w:rFonts w:ascii="Arial" w:hAnsi="Arial"/>
      </w:rPr>
    </w:lvl>
  </w:abstractNum>
  <w:abstractNum w:abstractNumId="7">
    <w:nsid w:val="00000008"/>
    <w:multiLevelType w:val="singleLevel"/>
    <w:tmpl w:val="00000008"/>
    <w:name w:val="WW8Num9"/>
    <w:lvl w:ilvl="0">
      <w:start w:val="1"/>
      <w:numFmt w:val="lowerLetter"/>
      <w:lvlText w:val="%1)"/>
      <w:lvlJc w:val="left"/>
      <w:pPr>
        <w:tabs>
          <w:tab w:val="num" w:pos="460"/>
        </w:tabs>
        <w:ind w:left="460" w:hanging="340"/>
      </w:pPr>
      <w:rPr>
        <w:rFonts w:ascii="Times New Roman" w:hAnsi="Times New Roman" w:cs="Times New Roman"/>
        <w:sz w:val="20"/>
      </w:rPr>
    </w:lvl>
  </w:abstractNum>
  <w:abstractNum w:abstractNumId="8">
    <w:nsid w:val="00000009"/>
    <w:multiLevelType w:val="singleLevel"/>
    <w:tmpl w:val="00000009"/>
    <w:name w:val="WW8Num10"/>
    <w:lvl w:ilvl="0">
      <w:start w:val="1"/>
      <w:numFmt w:val="decimal"/>
      <w:lvlText w:val="%1."/>
      <w:lvlJc w:val="left"/>
      <w:pPr>
        <w:tabs>
          <w:tab w:val="num" w:pos="360"/>
        </w:tabs>
        <w:ind w:left="360" w:hanging="360"/>
      </w:pPr>
      <w:rPr>
        <w:rFonts w:ascii="Times New Roman" w:hAnsi="Times New Roman" w:cs="Times New Roman"/>
        <w:sz w:val="20"/>
      </w:rPr>
    </w:lvl>
  </w:abstractNum>
  <w:abstractNum w:abstractNumId="9">
    <w:nsid w:val="0000000A"/>
    <w:multiLevelType w:val="singleLevel"/>
    <w:tmpl w:val="0000000A"/>
    <w:name w:val="WW8Num11"/>
    <w:lvl w:ilvl="0">
      <w:start w:val="1"/>
      <w:numFmt w:val="lowerLetter"/>
      <w:lvlText w:val="%1)"/>
      <w:lvlJc w:val="left"/>
      <w:pPr>
        <w:tabs>
          <w:tab w:val="num" w:pos="510"/>
        </w:tabs>
        <w:ind w:left="510" w:hanging="340"/>
      </w:pPr>
      <w:rPr>
        <w:rFonts w:ascii="Arial" w:eastAsia="Times New Roman" w:hAnsi="Arial" w:cs="Arial"/>
      </w:rPr>
    </w:lvl>
  </w:abstractNum>
  <w:abstractNum w:abstractNumId="10">
    <w:nsid w:val="0000000B"/>
    <w:multiLevelType w:val="singleLevel"/>
    <w:tmpl w:val="0000000B"/>
    <w:name w:val="WW8Num12"/>
    <w:lvl w:ilvl="0">
      <w:start w:val="1"/>
      <w:numFmt w:val="lowerLetter"/>
      <w:lvlText w:val="%1)"/>
      <w:lvlJc w:val="left"/>
      <w:pPr>
        <w:tabs>
          <w:tab w:val="num" w:pos="510"/>
        </w:tabs>
        <w:ind w:left="510" w:hanging="340"/>
      </w:pPr>
      <w:rPr>
        <w:rFonts w:cs="Times New Roman"/>
        <w:color w:val="auto"/>
      </w:rPr>
    </w:lvl>
  </w:abstractNum>
  <w:abstractNum w:abstractNumId="11">
    <w:nsid w:val="0000000C"/>
    <w:multiLevelType w:val="singleLevel"/>
    <w:tmpl w:val="0000000C"/>
    <w:name w:val="WW8Num13"/>
    <w:lvl w:ilvl="0">
      <w:numFmt w:val="bullet"/>
      <w:lvlText w:val="-"/>
      <w:lvlJc w:val="left"/>
      <w:pPr>
        <w:tabs>
          <w:tab w:val="num" w:pos="1080"/>
        </w:tabs>
        <w:ind w:left="1080" w:hanging="360"/>
      </w:pPr>
      <w:rPr>
        <w:rFonts w:ascii="Times New Roman" w:hAnsi="Times New Roman"/>
      </w:rPr>
    </w:lvl>
  </w:abstractNum>
  <w:abstractNum w:abstractNumId="12">
    <w:nsid w:val="0000000D"/>
    <w:multiLevelType w:val="singleLevel"/>
    <w:tmpl w:val="0000000D"/>
    <w:name w:val="WW8Num14"/>
    <w:lvl w:ilvl="0">
      <w:start w:val="1"/>
      <w:numFmt w:val="lowerLetter"/>
      <w:lvlText w:val="%1)"/>
      <w:lvlJc w:val="left"/>
      <w:pPr>
        <w:tabs>
          <w:tab w:val="num" w:pos="720"/>
        </w:tabs>
        <w:ind w:left="720" w:hanging="360"/>
      </w:pPr>
      <w:rPr>
        <w:rFonts w:cs="Times New Roman"/>
      </w:rPr>
    </w:lvl>
  </w:abstractNum>
  <w:abstractNum w:abstractNumId="13">
    <w:nsid w:val="0000000E"/>
    <w:multiLevelType w:val="singleLevel"/>
    <w:tmpl w:val="0000000E"/>
    <w:name w:val="WW8Num15"/>
    <w:lvl w:ilvl="0">
      <w:start w:val="1"/>
      <w:numFmt w:val="lowerLetter"/>
      <w:lvlText w:val="%1)"/>
      <w:lvlJc w:val="left"/>
      <w:pPr>
        <w:tabs>
          <w:tab w:val="num" w:pos="720"/>
        </w:tabs>
        <w:ind w:left="720" w:hanging="360"/>
      </w:pPr>
      <w:rPr>
        <w:rFonts w:cs="Times New Roman"/>
      </w:rPr>
    </w:lvl>
  </w:abstractNum>
  <w:abstractNum w:abstractNumId="14">
    <w:nsid w:val="0000000F"/>
    <w:multiLevelType w:val="singleLevel"/>
    <w:tmpl w:val="0000000F"/>
    <w:name w:val="WW8Num16"/>
    <w:lvl w:ilvl="0">
      <w:start w:val="1"/>
      <w:numFmt w:val="bullet"/>
      <w:lvlText w:val=""/>
      <w:lvlJc w:val="left"/>
      <w:pPr>
        <w:tabs>
          <w:tab w:val="num" w:pos="780"/>
        </w:tabs>
        <w:ind w:left="780" w:hanging="360"/>
      </w:pPr>
      <w:rPr>
        <w:rFonts w:ascii="Symbol" w:hAnsi="Symbol"/>
        <w:b/>
      </w:rPr>
    </w:lvl>
  </w:abstractNum>
  <w:abstractNum w:abstractNumId="15">
    <w:nsid w:val="00000010"/>
    <w:multiLevelType w:val="singleLevel"/>
    <w:tmpl w:val="00000010"/>
    <w:name w:val="WW8Num17"/>
    <w:lvl w:ilvl="0">
      <w:start w:val="1"/>
      <w:numFmt w:val="lowerLetter"/>
      <w:lvlText w:val="%1)"/>
      <w:lvlJc w:val="left"/>
      <w:pPr>
        <w:tabs>
          <w:tab w:val="num" w:pos="780"/>
        </w:tabs>
        <w:ind w:left="780" w:hanging="360"/>
      </w:pPr>
      <w:rPr>
        <w:rFonts w:cs="Times New Roman"/>
      </w:rPr>
    </w:lvl>
  </w:abstractNum>
  <w:abstractNum w:abstractNumId="16">
    <w:nsid w:val="00000011"/>
    <w:multiLevelType w:val="singleLevel"/>
    <w:tmpl w:val="00000011"/>
    <w:name w:val="WW8Num18"/>
    <w:lvl w:ilvl="0">
      <w:start w:val="1"/>
      <w:numFmt w:val="lowerLetter"/>
      <w:lvlText w:val="%1)"/>
      <w:lvlJc w:val="left"/>
      <w:pPr>
        <w:tabs>
          <w:tab w:val="num" w:pos="780"/>
        </w:tabs>
        <w:ind w:left="780" w:hanging="360"/>
      </w:pPr>
      <w:rPr>
        <w:rFonts w:cs="Times New Roman"/>
      </w:rPr>
    </w:lvl>
  </w:abstractNum>
  <w:abstractNum w:abstractNumId="17">
    <w:nsid w:val="00000012"/>
    <w:multiLevelType w:val="singleLevel"/>
    <w:tmpl w:val="00000012"/>
    <w:name w:val="WW8Num21"/>
    <w:lvl w:ilvl="0">
      <w:start w:val="1"/>
      <w:numFmt w:val="bullet"/>
      <w:lvlText w:val=""/>
      <w:lvlJc w:val="left"/>
      <w:pPr>
        <w:tabs>
          <w:tab w:val="num" w:pos="720"/>
        </w:tabs>
        <w:ind w:left="720" w:hanging="360"/>
      </w:pPr>
      <w:rPr>
        <w:rFonts w:ascii="Symbol" w:hAnsi="Symbol"/>
      </w:rPr>
    </w:lvl>
  </w:abstractNum>
  <w:abstractNum w:abstractNumId="18">
    <w:nsid w:val="00000013"/>
    <w:multiLevelType w:val="singleLevel"/>
    <w:tmpl w:val="00000013"/>
    <w:name w:val="WW8Num23"/>
    <w:lvl w:ilvl="0">
      <w:start w:val="1"/>
      <w:numFmt w:val="lowerLetter"/>
      <w:lvlText w:val="%1)"/>
      <w:lvlJc w:val="left"/>
      <w:pPr>
        <w:tabs>
          <w:tab w:val="num" w:pos="720"/>
        </w:tabs>
        <w:ind w:left="720" w:hanging="360"/>
      </w:pPr>
      <w:rPr>
        <w:rFonts w:cs="Times New Roman"/>
      </w:rPr>
    </w:lvl>
  </w:abstractNum>
  <w:abstractNum w:abstractNumId="19">
    <w:nsid w:val="00000014"/>
    <w:multiLevelType w:val="singleLevel"/>
    <w:tmpl w:val="00000014"/>
    <w:name w:val="WW8Num24"/>
    <w:lvl w:ilvl="0">
      <w:start w:val="1"/>
      <w:numFmt w:val="lowerLetter"/>
      <w:lvlText w:val="%1)"/>
      <w:lvlJc w:val="left"/>
      <w:pPr>
        <w:tabs>
          <w:tab w:val="num" w:pos="1065"/>
        </w:tabs>
        <w:ind w:left="1065" w:hanging="360"/>
      </w:pPr>
      <w:rPr>
        <w:rFonts w:cs="Times New Roman"/>
        <w:b/>
      </w:rPr>
    </w:lvl>
  </w:abstractNum>
  <w:abstractNum w:abstractNumId="20">
    <w:nsid w:val="00000018"/>
    <w:multiLevelType w:val="singleLevel"/>
    <w:tmpl w:val="00000018"/>
    <w:name w:val="WW8Num25"/>
    <w:lvl w:ilvl="0">
      <w:start w:val="1"/>
      <w:numFmt w:val="lowerLetter"/>
      <w:lvlText w:val="%1)"/>
      <w:lvlJc w:val="left"/>
      <w:pPr>
        <w:tabs>
          <w:tab w:val="num" w:pos="647"/>
        </w:tabs>
        <w:ind w:left="647" w:hanging="360"/>
      </w:pPr>
      <w:rPr>
        <w:rFonts w:cs="Times New Roman"/>
        <w:b w:val="0"/>
      </w:rPr>
    </w:lvl>
  </w:abstractNum>
  <w:abstractNum w:abstractNumId="21">
    <w:nsid w:val="0000002C"/>
    <w:multiLevelType w:val="singleLevel"/>
    <w:tmpl w:val="0000002C"/>
    <w:name w:val="WW8Num45"/>
    <w:lvl w:ilvl="0">
      <w:start w:val="1"/>
      <w:numFmt w:val="lowerLetter"/>
      <w:lvlText w:val="%1)"/>
      <w:lvlJc w:val="left"/>
      <w:pPr>
        <w:tabs>
          <w:tab w:val="num" w:pos="647"/>
        </w:tabs>
        <w:ind w:left="647" w:hanging="360"/>
      </w:pPr>
      <w:rPr>
        <w:rFonts w:cs="Times New Roman"/>
        <w:b w:val="0"/>
      </w:rPr>
    </w:lvl>
  </w:abstractNum>
  <w:abstractNum w:abstractNumId="22">
    <w:nsid w:val="00000035"/>
    <w:multiLevelType w:val="singleLevel"/>
    <w:tmpl w:val="BB3097CA"/>
    <w:name w:val="WW8Num55"/>
    <w:lvl w:ilvl="0">
      <w:start w:val="1"/>
      <w:numFmt w:val="lowerLetter"/>
      <w:lvlText w:val="%1)"/>
      <w:lvlJc w:val="left"/>
      <w:pPr>
        <w:tabs>
          <w:tab w:val="num" w:pos="647"/>
        </w:tabs>
        <w:ind w:left="647" w:hanging="360"/>
      </w:pPr>
      <w:rPr>
        <w:rFonts w:cs="Times New Roman"/>
        <w:b w:val="0"/>
        <w:strike w:val="0"/>
        <w:color w:val="auto"/>
      </w:rPr>
    </w:lvl>
  </w:abstractNum>
  <w:abstractNum w:abstractNumId="23">
    <w:nsid w:val="04FC669C"/>
    <w:multiLevelType w:val="singleLevel"/>
    <w:tmpl w:val="816E0158"/>
    <w:lvl w:ilvl="0">
      <w:start w:val="1"/>
      <w:numFmt w:val="lowerLetter"/>
      <w:lvlText w:val="%1)"/>
      <w:lvlJc w:val="left"/>
      <w:pPr>
        <w:tabs>
          <w:tab w:val="num" w:pos="945"/>
        </w:tabs>
        <w:ind w:left="945" w:hanging="360"/>
      </w:pPr>
      <w:rPr>
        <w:rFonts w:cs="Times New Roman" w:hint="default"/>
      </w:rPr>
    </w:lvl>
  </w:abstractNum>
  <w:abstractNum w:abstractNumId="24">
    <w:nsid w:val="06B7396F"/>
    <w:multiLevelType w:val="hybridMultilevel"/>
    <w:tmpl w:val="4A46AD48"/>
    <w:lvl w:ilvl="0" w:tplc="3412F048">
      <w:start w:val="1"/>
      <w:numFmt w:val="lowerLetter"/>
      <w:lvlText w:val="%1."/>
      <w:lvlJc w:val="left"/>
      <w:pPr>
        <w:tabs>
          <w:tab w:val="num" w:pos="1080"/>
        </w:tabs>
        <w:ind w:left="1080" w:hanging="360"/>
      </w:pPr>
      <w:rPr>
        <w:rFonts w:cs="Times New Roman" w:hint="default"/>
        <w:b/>
        <w:i w:val="0"/>
        <w:sz w:val="24"/>
        <w:szCs w:val="24"/>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0BD80708"/>
    <w:multiLevelType w:val="multilevel"/>
    <w:tmpl w:val="CB283E3A"/>
    <w:lvl w:ilvl="0">
      <w:start w:val="2"/>
      <w:numFmt w:val="decimal"/>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36D6E78"/>
    <w:multiLevelType w:val="hybridMultilevel"/>
    <w:tmpl w:val="7A2E98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13EB538A"/>
    <w:multiLevelType w:val="hybridMultilevel"/>
    <w:tmpl w:val="B8AC581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1FA95B79"/>
    <w:multiLevelType w:val="multilevel"/>
    <w:tmpl w:val="03EE1A3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20730627"/>
    <w:multiLevelType w:val="hybridMultilevel"/>
    <w:tmpl w:val="6F58E696"/>
    <w:lvl w:ilvl="0" w:tplc="A274BC7A">
      <w:start w:val="1"/>
      <w:numFmt w:val="lowerLetter"/>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25A85FA6"/>
    <w:multiLevelType w:val="hybridMultilevel"/>
    <w:tmpl w:val="B3ECF7D0"/>
    <w:lvl w:ilvl="0" w:tplc="7CB488C0">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28A21662"/>
    <w:multiLevelType w:val="hybridMultilevel"/>
    <w:tmpl w:val="A9C8D6A6"/>
    <w:lvl w:ilvl="0" w:tplc="2676F878">
      <w:start w:val="1"/>
      <w:numFmt w:val="decimal"/>
      <w:lvlText w:val="%1."/>
      <w:lvlJc w:val="left"/>
      <w:pPr>
        <w:ind w:left="1065" w:hanging="360"/>
      </w:pPr>
      <w:rPr>
        <w:rFonts w:cs="Times New Roman" w:hint="default"/>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2">
    <w:nsid w:val="2CF02C31"/>
    <w:multiLevelType w:val="hybridMultilevel"/>
    <w:tmpl w:val="D2CEAE6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3">
    <w:nsid w:val="2D7C1E09"/>
    <w:multiLevelType w:val="hybridMultilevel"/>
    <w:tmpl w:val="5204DAA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329F30C9"/>
    <w:multiLevelType w:val="hybridMultilevel"/>
    <w:tmpl w:val="2FECCC16"/>
    <w:lvl w:ilvl="0" w:tplc="64769816">
      <w:start w:val="1"/>
      <w:numFmt w:val="decimal"/>
      <w:lvlText w:val="%1."/>
      <w:lvlJc w:val="left"/>
      <w:pPr>
        <w:tabs>
          <w:tab w:val="num" w:pos="360"/>
        </w:tabs>
        <w:ind w:left="360" w:hanging="360"/>
      </w:pPr>
      <w:rPr>
        <w:rFonts w:cs="Times New Roman" w:hint="default"/>
      </w:rPr>
    </w:lvl>
    <w:lvl w:ilvl="1" w:tplc="04090001">
      <w:start w:val="1"/>
      <w:numFmt w:val="bullet"/>
      <w:lvlText w:val=""/>
      <w:lvlJc w:val="left"/>
      <w:pPr>
        <w:tabs>
          <w:tab w:val="num" w:pos="810"/>
        </w:tabs>
        <w:ind w:left="810" w:hanging="360"/>
      </w:pPr>
      <w:rPr>
        <w:rFonts w:ascii="Symbol" w:hAnsi="Symbol" w:hint="default"/>
      </w:rPr>
    </w:lvl>
    <w:lvl w:ilvl="2" w:tplc="16668F40">
      <w:start w:val="1"/>
      <w:numFmt w:val="lowerLetter"/>
      <w:lvlText w:val="%3)"/>
      <w:lvlJc w:val="left"/>
      <w:pPr>
        <w:tabs>
          <w:tab w:val="num" w:pos="1710"/>
        </w:tabs>
        <w:ind w:left="1710" w:hanging="360"/>
      </w:pPr>
      <w:rPr>
        <w:rFonts w:cs="Times New Roman" w:hint="default"/>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35">
    <w:nsid w:val="33E64254"/>
    <w:multiLevelType w:val="multilevel"/>
    <w:tmpl w:val="B38EFA4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36064580"/>
    <w:multiLevelType w:val="hybridMultilevel"/>
    <w:tmpl w:val="74CC3E64"/>
    <w:lvl w:ilvl="0" w:tplc="EEE8E34C">
      <w:start w:val="1"/>
      <w:numFmt w:val="lowerLetter"/>
      <w:lvlText w:val="%1)"/>
      <w:lvlJc w:val="left"/>
      <w:pPr>
        <w:tabs>
          <w:tab w:val="num" w:pos="945"/>
        </w:tabs>
        <w:ind w:left="945" w:hanging="360"/>
      </w:pPr>
      <w:rPr>
        <w:rFonts w:cs="Times New Roman" w:hint="default"/>
      </w:rPr>
    </w:lvl>
    <w:lvl w:ilvl="1" w:tplc="04090019" w:tentative="1">
      <w:start w:val="1"/>
      <w:numFmt w:val="lowerLetter"/>
      <w:lvlText w:val="%2."/>
      <w:lvlJc w:val="left"/>
      <w:pPr>
        <w:tabs>
          <w:tab w:val="num" w:pos="1665"/>
        </w:tabs>
        <w:ind w:left="1665" w:hanging="360"/>
      </w:pPr>
      <w:rPr>
        <w:rFonts w:cs="Times New Roman"/>
      </w:rPr>
    </w:lvl>
    <w:lvl w:ilvl="2" w:tplc="0409001B" w:tentative="1">
      <w:start w:val="1"/>
      <w:numFmt w:val="lowerRoman"/>
      <w:lvlText w:val="%3."/>
      <w:lvlJc w:val="right"/>
      <w:pPr>
        <w:tabs>
          <w:tab w:val="num" w:pos="2385"/>
        </w:tabs>
        <w:ind w:left="2385" w:hanging="180"/>
      </w:pPr>
      <w:rPr>
        <w:rFonts w:cs="Times New Roman"/>
      </w:rPr>
    </w:lvl>
    <w:lvl w:ilvl="3" w:tplc="0409000F" w:tentative="1">
      <w:start w:val="1"/>
      <w:numFmt w:val="decimal"/>
      <w:lvlText w:val="%4."/>
      <w:lvlJc w:val="left"/>
      <w:pPr>
        <w:tabs>
          <w:tab w:val="num" w:pos="3105"/>
        </w:tabs>
        <w:ind w:left="3105" w:hanging="360"/>
      </w:pPr>
      <w:rPr>
        <w:rFonts w:cs="Times New Roman"/>
      </w:rPr>
    </w:lvl>
    <w:lvl w:ilvl="4" w:tplc="04090019" w:tentative="1">
      <w:start w:val="1"/>
      <w:numFmt w:val="lowerLetter"/>
      <w:lvlText w:val="%5."/>
      <w:lvlJc w:val="left"/>
      <w:pPr>
        <w:tabs>
          <w:tab w:val="num" w:pos="3825"/>
        </w:tabs>
        <w:ind w:left="3825" w:hanging="360"/>
      </w:pPr>
      <w:rPr>
        <w:rFonts w:cs="Times New Roman"/>
      </w:rPr>
    </w:lvl>
    <w:lvl w:ilvl="5" w:tplc="0409001B" w:tentative="1">
      <w:start w:val="1"/>
      <w:numFmt w:val="lowerRoman"/>
      <w:lvlText w:val="%6."/>
      <w:lvlJc w:val="right"/>
      <w:pPr>
        <w:tabs>
          <w:tab w:val="num" w:pos="4545"/>
        </w:tabs>
        <w:ind w:left="4545" w:hanging="180"/>
      </w:pPr>
      <w:rPr>
        <w:rFonts w:cs="Times New Roman"/>
      </w:rPr>
    </w:lvl>
    <w:lvl w:ilvl="6" w:tplc="0409000F" w:tentative="1">
      <w:start w:val="1"/>
      <w:numFmt w:val="decimal"/>
      <w:lvlText w:val="%7."/>
      <w:lvlJc w:val="left"/>
      <w:pPr>
        <w:tabs>
          <w:tab w:val="num" w:pos="5265"/>
        </w:tabs>
        <w:ind w:left="5265" w:hanging="360"/>
      </w:pPr>
      <w:rPr>
        <w:rFonts w:cs="Times New Roman"/>
      </w:rPr>
    </w:lvl>
    <w:lvl w:ilvl="7" w:tplc="04090019" w:tentative="1">
      <w:start w:val="1"/>
      <w:numFmt w:val="lowerLetter"/>
      <w:lvlText w:val="%8."/>
      <w:lvlJc w:val="left"/>
      <w:pPr>
        <w:tabs>
          <w:tab w:val="num" w:pos="5985"/>
        </w:tabs>
        <w:ind w:left="5985" w:hanging="360"/>
      </w:pPr>
      <w:rPr>
        <w:rFonts w:cs="Times New Roman"/>
      </w:rPr>
    </w:lvl>
    <w:lvl w:ilvl="8" w:tplc="0409001B" w:tentative="1">
      <w:start w:val="1"/>
      <w:numFmt w:val="lowerRoman"/>
      <w:lvlText w:val="%9."/>
      <w:lvlJc w:val="right"/>
      <w:pPr>
        <w:tabs>
          <w:tab w:val="num" w:pos="6705"/>
        </w:tabs>
        <w:ind w:left="6705" w:hanging="180"/>
      </w:pPr>
      <w:rPr>
        <w:rFonts w:cs="Times New Roman"/>
      </w:rPr>
    </w:lvl>
  </w:abstractNum>
  <w:abstractNum w:abstractNumId="37">
    <w:nsid w:val="3E2A220B"/>
    <w:multiLevelType w:val="hybridMultilevel"/>
    <w:tmpl w:val="76E46888"/>
    <w:lvl w:ilvl="0" w:tplc="0409000B">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3E6C07EC"/>
    <w:multiLevelType w:val="hybridMultilevel"/>
    <w:tmpl w:val="1BB07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17F775C"/>
    <w:multiLevelType w:val="hybridMultilevel"/>
    <w:tmpl w:val="DD56EB54"/>
    <w:lvl w:ilvl="0" w:tplc="04090001">
      <w:start w:val="1"/>
      <w:numFmt w:val="bullet"/>
      <w:lvlText w:val=""/>
      <w:lvlJc w:val="left"/>
      <w:pPr>
        <w:tabs>
          <w:tab w:val="num" w:pos="720"/>
        </w:tabs>
        <w:ind w:left="720" w:hanging="360"/>
      </w:pPr>
      <w:rPr>
        <w:rFonts w:ascii="Symbol" w:hAnsi="Symbol" w:hint="default"/>
      </w:rPr>
    </w:lvl>
    <w:lvl w:ilvl="1" w:tplc="FC8E5F18">
      <w:start w:val="1"/>
      <w:numFmt w:val="bullet"/>
      <w:lvlText w:val="-"/>
      <w:lvlJc w:val="left"/>
      <w:pPr>
        <w:tabs>
          <w:tab w:val="num" w:pos="1620"/>
        </w:tabs>
        <w:ind w:left="1620" w:hanging="360"/>
      </w:pPr>
      <w:rPr>
        <w:rFonts w:ascii="Times New Roman" w:eastAsia="Times New Roman" w:hAnsi="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034319F"/>
    <w:multiLevelType w:val="multilevel"/>
    <w:tmpl w:val="B62661F4"/>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521B2D9F"/>
    <w:multiLevelType w:val="hybridMultilevel"/>
    <w:tmpl w:val="EBCEEB60"/>
    <w:lvl w:ilvl="0" w:tplc="6F9897CA">
      <w:start w:val="1"/>
      <w:numFmt w:val="bullet"/>
      <w:pStyle w:val="NormalInden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42">
    <w:nsid w:val="5EAC2563"/>
    <w:multiLevelType w:val="hybridMultilevel"/>
    <w:tmpl w:val="F2425212"/>
    <w:lvl w:ilvl="0" w:tplc="ABB84EE2">
      <w:start w:val="1"/>
      <w:numFmt w:val="lowerLetter"/>
      <w:lvlText w:val="%1)"/>
      <w:lvlJc w:val="left"/>
      <w:pPr>
        <w:tabs>
          <w:tab w:val="num" w:pos="680"/>
        </w:tabs>
        <w:ind w:left="680" w:hanging="3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69242CD"/>
    <w:multiLevelType w:val="hybridMultilevel"/>
    <w:tmpl w:val="1DEADCF8"/>
    <w:lvl w:ilvl="0" w:tplc="269221A6">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nsid w:val="6E1F66AB"/>
    <w:multiLevelType w:val="hybridMultilevel"/>
    <w:tmpl w:val="AA3AE592"/>
    <w:lvl w:ilvl="0" w:tplc="5CA49132">
      <w:start w:val="1"/>
      <w:numFmt w:val="upperRoman"/>
      <w:lvlText w:val="%1."/>
      <w:lvlJc w:val="left"/>
      <w:pPr>
        <w:tabs>
          <w:tab w:val="num" w:pos="2070"/>
        </w:tabs>
        <w:ind w:left="2070" w:hanging="720"/>
      </w:pPr>
      <w:rPr>
        <w:rFonts w:cs="Times New Roman" w:hint="default"/>
      </w:rPr>
    </w:lvl>
    <w:lvl w:ilvl="1" w:tplc="04090019" w:tentative="1">
      <w:start w:val="1"/>
      <w:numFmt w:val="lowerLetter"/>
      <w:lvlText w:val="%2."/>
      <w:lvlJc w:val="left"/>
      <w:pPr>
        <w:tabs>
          <w:tab w:val="num" w:pos="2430"/>
        </w:tabs>
        <w:ind w:left="2430" w:hanging="360"/>
      </w:pPr>
      <w:rPr>
        <w:rFonts w:cs="Times New Roman"/>
      </w:rPr>
    </w:lvl>
    <w:lvl w:ilvl="2" w:tplc="0409001B" w:tentative="1">
      <w:start w:val="1"/>
      <w:numFmt w:val="lowerRoman"/>
      <w:lvlText w:val="%3."/>
      <w:lvlJc w:val="right"/>
      <w:pPr>
        <w:tabs>
          <w:tab w:val="num" w:pos="3150"/>
        </w:tabs>
        <w:ind w:left="3150" w:hanging="180"/>
      </w:pPr>
      <w:rPr>
        <w:rFonts w:cs="Times New Roman"/>
      </w:rPr>
    </w:lvl>
    <w:lvl w:ilvl="3" w:tplc="0409000F" w:tentative="1">
      <w:start w:val="1"/>
      <w:numFmt w:val="decimal"/>
      <w:lvlText w:val="%4."/>
      <w:lvlJc w:val="left"/>
      <w:pPr>
        <w:tabs>
          <w:tab w:val="num" w:pos="3870"/>
        </w:tabs>
        <w:ind w:left="3870" w:hanging="360"/>
      </w:pPr>
      <w:rPr>
        <w:rFonts w:cs="Times New Roman"/>
      </w:rPr>
    </w:lvl>
    <w:lvl w:ilvl="4" w:tplc="04090019" w:tentative="1">
      <w:start w:val="1"/>
      <w:numFmt w:val="lowerLetter"/>
      <w:lvlText w:val="%5."/>
      <w:lvlJc w:val="left"/>
      <w:pPr>
        <w:tabs>
          <w:tab w:val="num" w:pos="4590"/>
        </w:tabs>
        <w:ind w:left="4590" w:hanging="360"/>
      </w:pPr>
      <w:rPr>
        <w:rFonts w:cs="Times New Roman"/>
      </w:rPr>
    </w:lvl>
    <w:lvl w:ilvl="5" w:tplc="0409001B" w:tentative="1">
      <w:start w:val="1"/>
      <w:numFmt w:val="lowerRoman"/>
      <w:lvlText w:val="%6."/>
      <w:lvlJc w:val="right"/>
      <w:pPr>
        <w:tabs>
          <w:tab w:val="num" w:pos="5310"/>
        </w:tabs>
        <w:ind w:left="5310" w:hanging="180"/>
      </w:pPr>
      <w:rPr>
        <w:rFonts w:cs="Times New Roman"/>
      </w:rPr>
    </w:lvl>
    <w:lvl w:ilvl="6" w:tplc="0409000F" w:tentative="1">
      <w:start w:val="1"/>
      <w:numFmt w:val="decimal"/>
      <w:lvlText w:val="%7."/>
      <w:lvlJc w:val="left"/>
      <w:pPr>
        <w:tabs>
          <w:tab w:val="num" w:pos="6030"/>
        </w:tabs>
        <w:ind w:left="6030" w:hanging="360"/>
      </w:pPr>
      <w:rPr>
        <w:rFonts w:cs="Times New Roman"/>
      </w:rPr>
    </w:lvl>
    <w:lvl w:ilvl="7" w:tplc="04090019" w:tentative="1">
      <w:start w:val="1"/>
      <w:numFmt w:val="lowerLetter"/>
      <w:lvlText w:val="%8."/>
      <w:lvlJc w:val="left"/>
      <w:pPr>
        <w:tabs>
          <w:tab w:val="num" w:pos="6750"/>
        </w:tabs>
        <w:ind w:left="6750" w:hanging="360"/>
      </w:pPr>
      <w:rPr>
        <w:rFonts w:cs="Times New Roman"/>
      </w:rPr>
    </w:lvl>
    <w:lvl w:ilvl="8" w:tplc="0409001B" w:tentative="1">
      <w:start w:val="1"/>
      <w:numFmt w:val="lowerRoman"/>
      <w:lvlText w:val="%9."/>
      <w:lvlJc w:val="right"/>
      <w:pPr>
        <w:tabs>
          <w:tab w:val="num" w:pos="7470"/>
        </w:tabs>
        <w:ind w:left="7470" w:hanging="180"/>
      </w:pPr>
      <w:rPr>
        <w:rFonts w:cs="Times New Roman"/>
      </w:rPr>
    </w:lvl>
  </w:abstractNum>
  <w:abstractNum w:abstractNumId="45">
    <w:nsid w:val="7C366EFA"/>
    <w:multiLevelType w:val="hybridMultilevel"/>
    <w:tmpl w:val="13726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0E207B"/>
    <w:multiLevelType w:val="hybridMultilevel"/>
    <w:tmpl w:val="014AED4A"/>
    <w:lvl w:ilvl="0" w:tplc="B792ED16">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2"/>
  </w:num>
  <w:num w:numId="11">
    <w:abstractNumId w:val="14"/>
  </w:num>
  <w:num w:numId="12">
    <w:abstractNumId w:val="17"/>
  </w:num>
  <w:num w:numId="13">
    <w:abstractNumId w:val="19"/>
  </w:num>
  <w:num w:numId="14">
    <w:abstractNumId w:val="37"/>
  </w:num>
  <w:num w:numId="15">
    <w:abstractNumId w:val="43"/>
  </w:num>
  <w:num w:numId="16">
    <w:abstractNumId w:val="39"/>
  </w:num>
  <w:num w:numId="17">
    <w:abstractNumId w:val="38"/>
  </w:num>
  <w:num w:numId="18">
    <w:abstractNumId w:val="31"/>
  </w:num>
  <w:num w:numId="19">
    <w:abstractNumId w:val="29"/>
  </w:num>
  <w:num w:numId="20">
    <w:abstractNumId w:val="27"/>
  </w:num>
  <w:num w:numId="21">
    <w:abstractNumId w:val="24"/>
  </w:num>
  <w:num w:numId="22">
    <w:abstractNumId w:val="30"/>
  </w:num>
  <w:num w:numId="23">
    <w:abstractNumId w:val="26"/>
  </w:num>
  <w:num w:numId="24">
    <w:abstractNumId w:val="44"/>
  </w:num>
  <w:num w:numId="25">
    <w:abstractNumId w:val="45"/>
  </w:num>
  <w:num w:numId="26">
    <w:abstractNumId w:val="34"/>
  </w:num>
  <w:num w:numId="27">
    <w:abstractNumId w:val="23"/>
  </w:num>
  <w:num w:numId="28">
    <w:abstractNumId w:val="36"/>
  </w:num>
  <w:num w:numId="29">
    <w:abstractNumId w:val="32"/>
  </w:num>
  <w:num w:numId="30">
    <w:abstractNumId w:val="41"/>
  </w:num>
  <w:num w:numId="31">
    <w:abstractNumId w:val="46"/>
  </w:num>
  <w:num w:numId="32">
    <w:abstractNumId w:val="42"/>
  </w:num>
  <w:num w:numId="33">
    <w:abstractNumId w:val="35"/>
  </w:num>
  <w:num w:numId="34">
    <w:abstractNumId w:val="25"/>
  </w:num>
  <w:num w:numId="35">
    <w:abstractNumId w:val="40"/>
  </w:num>
  <w:num w:numId="36">
    <w:abstractNumId w:val="28"/>
  </w:num>
  <w:num w:numId="37">
    <w:abstractNumId w:val="3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74D"/>
    <w:rsid w:val="00003584"/>
    <w:rsid w:val="000036A9"/>
    <w:rsid w:val="00003887"/>
    <w:rsid w:val="00011514"/>
    <w:rsid w:val="000159D1"/>
    <w:rsid w:val="00016683"/>
    <w:rsid w:val="00024571"/>
    <w:rsid w:val="00025AFF"/>
    <w:rsid w:val="00030A8B"/>
    <w:rsid w:val="00031BF8"/>
    <w:rsid w:val="00036EF0"/>
    <w:rsid w:val="00037C78"/>
    <w:rsid w:val="00037CD0"/>
    <w:rsid w:val="0004049E"/>
    <w:rsid w:val="00044001"/>
    <w:rsid w:val="0005047B"/>
    <w:rsid w:val="000527AD"/>
    <w:rsid w:val="0005556A"/>
    <w:rsid w:val="00055CCB"/>
    <w:rsid w:val="000657BD"/>
    <w:rsid w:val="00065D21"/>
    <w:rsid w:val="0006692A"/>
    <w:rsid w:val="000727C0"/>
    <w:rsid w:val="00073289"/>
    <w:rsid w:val="0008061A"/>
    <w:rsid w:val="00087E8B"/>
    <w:rsid w:val="0009358B"/>
    <w:rsid w:val="000979BD"/>
    <w:rsid w:val="000A0148"/>
    <w:rsid w:val="000A2A04"/>
    <w:rsid w:val="000A3AF4"/>
    <w:rsid w:val="000A5426"/>
    <w:rsid w:val="000A6003"/>
    <w:rsid w:val="000B0DB3"/>
    <w:rsid w:val="000B1521"/>
    <w:rsid w:val="000B7762"/>
    <w:rsid w:val="000C1BEB"/>
    <w:rsid w:val="000C57E2"/>
    <w:rsid w:val="000D2A8A"/>
    <w:rsid w:val="000E19C5"/>
    <w:rsid w:val="000F75EF"/>
    <w:rsid w:val="001032F4"/>
    <w:rsid w:val="00104846"/>
    <w:rsid w:val="00107A1A"/>
    <w:rsid w:val="00114010"/>
    <w:rsid w:val="00114DD9"/>
    <w:rsid w:val="00117DA5"/>
    <w:rsid w:val="00125D05"/>
    <w:rsid w:val="001339FD"/>
    <w:rsid w:val="00135851"/>
    <w:rsid w:val="00142442"/>
    <w:rsid w:val="00142E4B"/>
    <w:rsid w:val="00143940"/>
    <w:rsid w:val="001509DE"/>
    <w:rsid w:val="00156BE0"/>
    <w:rsid w:val="00157410"/>
    <w:rsid w:val="00162745"/>
    <w:rsid w:val="0016383F"/>
    <w:rsid w:val="0016619B"/>
    <w:rsid w:val="0017058B"/>
    <w:rsid w:val="00176AC6"/>
    <w:rsid w:val="00180969"/>
    <w:rsid w:val="00181741"/>
    <w:rsid w:val="00187167"/>
    <w:rsid w:val="001979CC"/>
    <w:rsid w:val="001A08E3"/>
    <w:rsid w:val="001A6781"/>
    <w:rsid w:val="001B62D3"/>
    <w:rsid w:val="001C5D34"/>
    <w:rsid w:val="001D269E"/>
    <w:rsid w:val="001D36A6"/>
    <w:rsid w:val="001E5E08"/>
    <w:rsid w:val="001E7B08"/>
    <w:rsid w:val="001F611C"/>
    <w:rsid w:val="00201E47"/>
    <w:rsid w:val="00203584"/>
    <w:rsid w:val="002039AE"/>
    <w:rsid w:val="00206857"/>
    <w:rsid w:val="002068E5"/>
    <w:rsid w:val="0021306F"/>
    <w:rsid w:val="00214E12"/>
    <w:rsid w:val="00220672"/>
    <w:rsid w:val="00225EAE"/>
    <w:rsid w:val="00233841"/>
    <w:rsid w:val="00233BD1"/>
    <w:rsid w:val="0023685A"/>
    <w:rsid w:val="002378F4"/>
    <w:rsid w:val="00237984"/>
    <w:rsid w:val="00242C56"/>
    <w:rsid w:val="002432CA"/>
    <w:rsid w:val="00263106"/>
    <w:rsid w:val="002722AE"/>
    <w:rsid w:val="0027292E"/>
    <w:rsid w:val="002816D7"/>
    <w:rsid w:val="00286A4F"/>
    <w:rsid w:val="002A0E65"/>
    <w:rsid w:val="002B237F"/>
    <w:rsid w:val="002B3A2A"/>
    <w:rsid w:val="002B695D"/>
    <w:rsid w:val="002C399A"/>
    <w:rsid w:val="002D72BB"/>
    <w:rsid w:val="002D74A5"/>
    <w:rsid w:val="002E6241"/>
    <w:rsid w:val="002E653D"/>
    <w:rsid w:val="002E6CBC"/>
    <w:rsid w:val="002E711E"/>
    <w:rsid w:val="002E7708"/>
    <w:rsid w:val="002E7ECD"/>
    <w:rsid w:val="002F4F82"/>
    <w:rsid w:val="002F7581"/>
    <w:rsid w:val="0030022C"/>
    <w:rsid w:val="0030492C"/>
    <w:rsid w:val="0030613C"/>
    <w:rsid w:val="00310331"/>
    <w:rsid w:val="00313AF8"/>
    <w:rsid w:val="003247F4"/>
    <w:rsid w:val="00325976"/>
    <w:rsid w:val="00327366"/>
    <w:rsid w:val="00327DDA"/>
    <w:rsid w:val="00330BF9"/>
    <w:rsid w:val="003341E8"/>
    <w:rsid w:val="003352B8"/>
    <w:rsid w:val="0034090C"/>
    <w:rsid w:val="00350DB2"/>
    <w:rsid w:val="003549E8"/>
    <w:rsid w:val="003557B8"/>
    <w:rsid w:val="00357C21"/>
    <w:rsid w:val="00364E7B"/>
    <w:rsid w:val="0037500C"/>
    <w:rsid w:val="00377796"/>
    <w:rsid w:val="00381D72"/>
    <w:rsid w:val="0038397D"/>
    <w:rsid w:val="00387BD1"/>
    <w:rsid w:val="003916AA"/>
    <w:rsid w:val="00391F9F"/>
    <w:rsid w:val="00393554"/>
    <w:rsid w:val="00393EDF"/>
    <w:rsid w:val="00396C1E"/>
    <w:rsid w:val="003B2F59"/>
    <w:rsid w:val="003B432C"/>
    <w:rsid w:val="003B4E3B"/>
    <w:rsid w:val="003C4DC6"/>
    <w:rsid w:val="003D1D79"/>
    <w:rsid w:val="003D1F93"/>
    <w:rsid w:val="003D2371"/>
    <w:rsid w:val="003D2AE6"/>
    <w:rsid w:val="003D548E"/>
    <w:rsid w:val="003D6BD9"/>
    <w:rsid w:val="003E2F4C"/>
    <w:rsid w:val="003E37A8"/>
    <w:rsid w:val="003E6FB6"/>
    <w:rsid w:val="003F3D91"/>
    <w:rsid w:val="003F73EC"/>
    <w:rsid w:val="004011B4"/>
    <w:rsid w:val="0040407E"/>
    <w:rsid w:val="00407470"/>
    <w:rsid w:val="00414B58"/>
    <w:rsid w:val="00423647"/>
    <w:rsid w:val="0043250C"/>
    <w:rsid w:val="0043257C"/>
    <w:rsid w:val="00437CAF"/>
    <w:rsid w:val="00440933"/>
    <w:rsid w:val="00443A8B"/>
    <w:rsid w:val="00450353"/>
    <w:rsid w:val="0045202C"/>
    <w:rsid w:val="00456001"/>
    <w:rsid w:val="00456082"/>
    <w:rsid w:val="00460ABF"/>
    <w:rsid w:val="00463B18"/>
    <w:rsid w:val="00467CCE"/>
    <w:rsid w:val="00472227"/>
    <w:rsid w:val="00476033"/>
    <w:rsid w:val="00480601"/>
    <w:rsid w:val="00480EF1"/>
    <w:rsid w:val="00481612"/>
    <w:rsid w:val="00487885"/>
    <w:rsid w:val="0049511F"/>
    <w:rsid w:val="0049600E"/>
    <w:rsid w:val="00496013"/>
    <w:rsid w:val="004A5839"/>
    <w:rsid w:val="004A62D2"/>
    <w:rsid w:val="004A6580"/>
    <w:rsid w:val="004C05E9"/>
    <w:rsid w:val="004C0D62"/>
    <w:rsid w:val="004C4786"/>
    <w:rsid w:val="004C4DD1"/>
    <w:rsid w:val="004C6C7C"/>
    <w:rsid w:val="004D21B5"/>
    <w:rsid w:val="004D5AF9"/>
    <w:rsid w:val="004D7894"/>
    <w:rsid w:val="004E0A3E"/>
    <w:rsid w:val="004E4DA7"/>
    <w:rsid w:val="004E5310"/>
    <w:rsid w:val="004F1702"/>
    <w:rsid w:val="004F1C5E"/>
    <w:rsid w:val="004F2049"/>
    <w:rsid w:val="004F5078"/>
    <w:rsid w:val="00500108"/>
    <w:rsid w:val="00503A53"/>
    <w:rsid w:val="0050589D"/>
    <w:rsid w:val="00507EA6"/>
    <w:rsid w:val="00510627"/>
    <w:rsid w:val="00513356"/>
    <w:rsid w:val="00513EC7"/>
    <w:rsid w:val="005148F4"/>
    <w:rsid w:val="00516A6D"/>
    <w:rsid w:val="00520D1E"/>
    <w:rsid w:val="0052366E"/>
    <w:rsid w:val="0052528E"/>
    <w:rsid w:val="00537CFE"/>
    <w:rsid w:val="005406D7"/>
    <w:rsid w:val="005446AD"/>
    <w:rsid w:val="00547D13"/>
    <w:rsid w:val="00552CAC"/>
    <w:rsid w:val="00555D09"/>
    <w:rsid w:val="00560220"/>
    <w:rsid w:val="005635FE"/>
    <w:rsid w:val="005673C2"/>
    <w:rsid w:val="0057332F"/>
    <w:rsid w:val="005743E4"/>
    <w:rsid w:val="005761BA"/>
    <w:rsid w:val="00582BDC"/>
    <w:rsid w:val="00584730"/>
    <w:rsid w:val="0059089B"/>
    <w:rsid w:val="005920E0"/>
    <w:rsid w:val="005A38B4"/>
    <w:rsid w:val="005B21DF"/>
    <w:rsid w:val="005B4887"/>
    <w:rsid w:val="005B5830"/>
    <w:rsid w:val="005B7D2C"/>
    <w:rsid w:val="005B7DBA"/>
    <w:rsid w:val="005C1346"/>
    <w:rsid w:val="005C5D5B"/>
    <w:rsid w:val="005D21A0"/>
    <w:rsid w:val="005D3D96"/>
    <w:rsid w:val="005D57E4"/>
    <w:rsid w:val="005D667F"/>
    <w:rsid w:val="005E02C7"/>
    <w:rsid w:val="005E1B0C"/>
    <w:rsid w:val="005E454C"/>
    <w:rsid w:val="005E54C1"/>
    <w:rsid w:val="005F0976"/>
    <w:rsid w:val="005F181A"/>
    <w:rsid w:val="005F65F9"/>
    <w:rsid w:val="006021F7"/>
    <w:rsid w:val="00607B33"/>
    <w:rsid w:val="00610C3F"/>
    <w:rsid w:val="00610F85"/>
    <w:rsid w:val="00611015"/>
    <w:rsid w:val="00611461"/>
    <w:rsid w:val="00626B67"/>
    <w:rsid w:val="0062784E"/>
    <w:rsid w:val="006340D3"/>
    <w:rsid w:val="00635AF2"/>
    <w:rsid w:val="00641294"/>
    <w:rsid w:val="0064205B"/>
    <w:rsid w:val="00644E6A"/>
    <w:rsid w:val="00645A46"/>
    <w:rsid w:val="00661B2F"/>
    <w:rsid w:val="00661BAE"/>
    <w:rsid w:val="0066423E"/>
    <w:rsid w:val="00664B43"/>
    <w:rsid w:val="00670F48"/>
    <w:rsid w:val="00671127"/>
    <w:rsid w:val="0067774D"/>
    <w:rsid w:val="00680A38"/>
    <w:rsid w:val="00681944"/>
    <w:rsid w:val="006830A6"/>
    <w:rsid w:val="006857B5"/>
    <w:rsid w:val="00685BEC"/>
    <w:rsid w:val="0069226C"/>
    <w:rsid w:val="00694169"/>
    <w:rsid w:val="00694745"/>
    <w:rsid w:val="00697A5D"/>
    <w:rsid w:val="006A0B06"/>
    <w:rsid w:val="006A0EE9"/>
    <w:rsid w:val="006A2376"/>
    <w:rsid w:val="006D37AA"/>
    <w:rsid w:val="006D43B3"/>
    <w:rsid w:val="006D6723"/>
    <w:rsid w:val="006D712C"/>
    <w:rsid w:val="006E30AA"/>
    <w:rsid w:val="006E6F8B"/>
    <w:rsid w:val="006F0E71"/>
    <w:rsid w:val="006F3A98"/>
    <w:rsid w:val="006F4948"/>
    <w:rsid w:val="006F5478"/>
    <w:rsid w:val="006F7055"/>
    <w:rsid w:val="00702042"/>
    <w:rsid w:val="0071225D"/>
    <w:rsid w:val="0071338A"/>
    <w:rsid w:val="00714409"/>
    <w:rsid w:val="007236D5"/>
    <w:rsid w:val="00723F8D"/>
    <w:rsid w:val="00730EF1"/>
    <w:rsid w:val="00740F31"/>
    <w:rsid w:val="007413EC"/>
    <w:rsid w:val="00742D70"/>
    <w:rsid w:val="00747C58"/>
    <w:rsid w:val="007560F0"/>
    <w:rsid w:val="00757A00"/>
    <w:rsid w:val="00776080"/>
    <w:rsid w:val="0078376A"/>
    <w:rsid w:val="00786A0E"/>
    <w:rsid w:val="007914C4"/>
    <w:rsid w:val="007951EC"/>
    <w:rsid w:val="007B11FB"/>
    <w:rsid w:val="007B1933"/>
    <w:rsid w:val="007B670C"/>
    <w:rsid w:val="007C11A2"/>
    <w:rsid w:val="007C2339"/>
    <w:rsid w:val="007C2547"/>
    <w:rsid w:val="007C6B0D"/>
    <w:rsid w:val="007D3073"/>
    <w:rsid w:val="007D6799"/>
    <w:rsid w:val="007D7168"/>
    <w:rsid w:val="007E31ED"/>
    <w:rsid w:val="007E7A84"/>
    <w:rsid w:val="007F3376"/>
    <w:rsid w:val="00802425"/>
    <w:rsid w:val="008026E0"/>
    <w:rsid w:val="0080462E"/>
    <w:rsid w:val="00804DDB"/>
    <w:rsid w:val="0080595C"/>
    <w:rsid w:val="008149CC"/>
    <w:rsid w:val="00822E17"/>
    <w:rsid w:val="0082684F"/>
    <w:rsid w:val="00840112"/>
    <w:rsid w:val="00841212"/>
    <w:rsid w:val="0084260E"/>
    <w:rsid w:val="008438E7"/>
    <w:rsid w:val="00847307"/>
    <w:rsid w:val="008478FC"/>
    <w:rsid w:val="00857DBF"/>
    <w:rsid w:val="00860F86"/>
    <w:rsid w:val="0086236E"/>
    <w:rsid w:val="00867E6B"/>
    <w:rsid w:val="008718A0"/>
    <w:rsid w:val="008719CE"/>
    <w:rsid w:val="0087576D"/>
    <w:rsid w:val="00882497"/>
    <w:rsid w:val="00882B7F"/>
    <w:rsid w:val="00882EB9"/>
    <w:rsid w:val="008833F5"/>
    <w:rsid w:val="00883A8A"/>
    <w:rsid w:val="00893514"/>
    <w:rsid w:val="00897748"/>
    <w:rsid w:val="008A0B61"/>
    <w:rsid w:val="008C5EF8"/>
    <w:rsid w:val="008D311F"/>
    <w:rsid w:val="008E3203"/>
    <w:rsid w:val="008E571B"/>
    <w:rsid w:val="008F3163"/>
    <w:rsid w:val="008F36DA"/>
    <w:rsid w:val="008F482D"/>
    <w:rsid w:val="00900B6A"/>
    <w:rsid w:val="00901C99"/>
    <w:rsid w:val="00902003"/>
    <w:rsid w:val="00912AF6"/>
    <w:rsid w:val="00921104"/>
    <w:rsid w:val="00922F00"/>
    <w:rsid w:val="00931380"/>
    <w:rsid w:val="00933830"/>
    <w:rsid w:val="00936AE4"/>
    <w:rsid w:val="009445E1"/>
    <w:rsid w:val="00962539"/>
    <w:rsid w:val="00967DA1"/>
    <w:rsid w:val="00970FE0"/>
    <w:rsid w:val="0097111B"/>
    <w:rsid w:val="00976891"/>
    <w:rsid w:val="00977246"/>
    <w:rsid w:val="0097736C"/>
    <w:rsid w:val="00985A3E"/>
    <w:rsid w:val="00993AFA"/>
    <w:rsid w:val="0099562E"/>
    <w:rsid w:val="00996B59"/>
    <w:rsid w:val="009A00C5"/>
    <w:rsid w:val="009B090A"/>
    <w:rsid w:val="009B4249"/>
    <w:rsid w:val="009B51FA"/>
    <w:rsid w:val="009C7D46"/>
    <w:rsid w:val="009E7587"/>
    <w:rsid w:val="009F0155"/>
    <w:rsid w:val="009F22BF"/>
    <w:rsid w:val="009F4C2D"/>
    <w:rsid w:val="009F7005"/>
    <w:rsid w:val="009F7F92"/>
    <w:rsid w:val="00A15F7A"/>
    <w:rsid w:val="00A23194"/>
    <w:rsid w:val="00A25E0D"/>
    <w:rsid w:val="00A26EAC"/>
    <w:rsid w:val="00A350C5"/>
    <w:rsid w:val="00A3579D"/>
    <w:rsid w:val="00A36021"/>
    <w:rsid w:val="00A36311"/>
    <w:rsid w:val="00A52565"/>
    <w:rsid w:val="00A5506B"/>
    <w:rsid w:val="00A60A20"/>
    <w:rsid w:val="00A64B3C"/>
    <w:rsid w:val="00A7126D"/>
    <w:rsid w:val="00A72653"/>
    <w:rsid w:val="00A914C1"/>
    <w:rsid w:val="00A92556"/>
    <w:rsid w:val="00A93CF3"/>
    <w:rsid w:val="00A942A2"/>
    <w:rsid w:val="00AA1B53"/>
    <w:rsid w:val="00AA231D"/>
    <w:rsid w:val="00AA467C"/>
    <w:rsid w:val="00AB0490"/>
    <w:rsid w:val="00AB0B66"/>
    <w:rsid w:val="00AB53F7"/>
    <w:rsid w:val="00AB5EEB"/>
    <w:rsid w:val="00AC2296"/>
    <w:rsid w:val="00AD1D30"/>
    <w:rsid w:val="00AD3036"/>
    <w:rsid w:val="00AD7D91"/>
    <w:rsid w:val="00AE0083"/>
    <w:rsid w:val="00AE36C9"/>
    <w:rsid w:val="00AF6AFC"/>
    <w:rsid w:val="00AF6F8D"/>
    <w:rsid w:val="00B10BA6"/>
    <w:rsid w:val="00B1614E"/>
    <w:rsid w:val="00B2666C"/>
    <w:rsid w:val="00B26BB1"/>
    <w:rsid w:val="00B36827"/>
    <w:rsid w:val="00B409AA"/>
    <w:rsid w:val="00B43773"/>
    <w:rsid w:val="00B45F98"/>
    <w:rsid w:val="00B4652B"/>
    <w:rsid w:val="00B512EF"/>
    <w:rsid w:val="00B5619F"/>
    <w:rsid w:val="00B575D0"/>
    <w:rsid w:val="00B716B2"/>
    <w:rsid w:val="00B76473"/>
    <w:rsid w:val="00B77455"/>
    <w:rsid w:val="00B80C3C"/>
    <w:rsid w:val="00B8148C"/>
    <w:rsid w:val="00B919CD"/>
    <w:rsid w:val="00B96DCC"/>
    <w:rsid w:val="00BA554F"/>
    <w:rsid w:val="00BA6447"/>
    <w:rsid w:val="00BA6C22"/>
    <w:rsid w:val="00BA7C94"/>
    <w:rsid w:val="00BB0191"/>
    <w:rsid w:val="00BB1958"/>
    <w:rsid w:val="00BB2150"/>
    <w:rsid w:val="00BB44E9"/>
    <w:rsid w:val="00BB5AED"/>
    <w:rsid w:val="00BB70CC"/>
    <w:rsid w:val="00BC0D00"/>
    <w:rsid w:val="00BC1900"/>
    <w:rsid w:val="00BC5203"/>
    <w:rsid w:val="00BC675C"/>
    <w:rsid w:val="00BC6A17"/>
    <w:rsid w:val="00BE35DA"/>
    <w:rsid w:val="00BF4C2C"/>
    <w:rsid w:val="00BF6E82"/>
    <w:rsid w:val="00C01744"/>
    <w:rsid w:val="00C1140F"/>
    <w:rsid w:val="00C17DA2"/>
    <w:rsid w:val="00C443E7"/>
    <w:rsid w:val="00C57DB1"/>
    <w:rsid w:val="00C57E9F"/>
    <w:rsid w:val="00C6045E"/>
    <w:rsid w:val="00C660A3"/>
    <w:rsid w:val="00C73A9D"/>
    <w:rsid w:val="00C755A0"/>
    <w:rsid w:val="00C759ED"/>
    <w:rsid w:val="00C77366"/>
    <w:rsid w:val="00C77C13"/>
    <w:rsid w:val="00C77E30"/>
    <w:rsid w:val="00C8276F"/>
    <w:rsid w:val="00C87820"/>
    <w:rsid w:val="00C9036A"/>
    <w:rsid w:val="00C923E3"/>
    <w:rsid w:val="00C94622"/>
    <w:rsid w:val="00C946FE"/>
    <w:rsid w:val="00CA166A"/>
    <w:rsid w:val="00CA46CC"/>
    <w:rsid w:val="00CA57D3"/>
    <w:rsid w:val="00CB1C7A"/>
    <w:rsid w:val="00CB3F9A"/>
    <w:rsid w:val="00CB5052"/>
    <w:rsid w:val="00CB5F4F"/>
    <w:rsid w:val="00CB7E61"/>
    <w:rsid w:val="00CC0F8A"/>
    <w:rsid w:val="00CC1048"/>
    <w:rsid w:val="00CC39F9"/>
    <w:rsid w:val="00CC7A27"/>
    <w:rsid w:val="00CD0B52"/>
    <w:rsid w:val="00CE2263"/>
    <w:rsid w:val="00CE3559"/>
    <w:rsid w:val="00CE3B93"/>
    <w:rsid w:val="00CF16B0"/>
    <w:rsid w:val="00CF73E8"/>
    <w:rsid w:val="00CF7E49"/>
    <w:rsid w:val="00D00B4D"/>
    <w:rsid w:val="00D037EC"/>
    <w:rsid w:val="00D06F64"/>
    <w:rsid w:val="00D0713D"/>
    <w:rsid w:val="00D10B45"/>
    <w:rsid w:val="00D16165"/>
    <w:rsid w:val="00D161B9"/>
    <w:rsid w:val="00D16792"/>
    <w:rsid w:val="00D30062"/>
    <w:rsid w:val="00D31025"/>
    <w:rsid w:val="00D329FB"/>
    <w:rsid w:val="00D477DD"/>
    <w:rsid w:val="00D51744"/>
    <w:rsid w:val="00D64F7A"/>
    <w:rsid w:val="00D72AD6"/>
    <w:rsid w:val="00D72CC7"/>
    <w:rsid w:val="00D73AFA"/>
    <w:rsid w:val="00D768E0"/>
    <w:rsid w:val="00D808B3"/>
    <w:rsid w:val="00D80EE8"/>
    <w:rsid w:val="00D96E12"/>
    <w:rsid w:val="00DA7631"/>
    <w:rsid w:val="00DB0346"/>
    <w:rsid w:val="00DC0ACC"/>
    <w:rsid w:val="00DC166B"/>
    <w:rsid w:val="00DC3441"/>
    <w:rsid w:val="00DE1DB1"/>
    <w:rsid w:val="00DE2F64"/>
    <w:rsid w:val="00DF29D0"/>
    <w:rsid w:val="00DF5ACF"/>
    <w:rsid w:val="00DF69F0"/>
    <w:rsid w:val="00E006FB"/>
    <w:rsid w:val="00E01AA7"/>
    <w:rsid w:val="00E03232"/>
    <w:rsid w:val="00E06C85"/>
    <w:rsid w:val="00E07BB8"/>
    <w:rsid w:val="00E07FAB"/>
    <w:rsid w:val="00E17B6D"/>
    <w:rsid w:val="00E27A9A"/>
    <w:rsid w:val="00E35F83"/>
    <w:rsid w:val="00E40132"/>
    <w:rsid w:val="00E410A0"/>
    <w:rsid w:val="00E41241"/>
    <w:rsid w:val="00E45FC8"/>
    <w:rsid w:val="00E463AC"/>
    <w:rsid w:val="00E46987"/>
    <w:rsid w:val="00E50CDE"/>
    <w:rsid w:val="00E546F0"/>
    <w:rsid w:val="00E62B79"/>
    <w:rsid w:val="00E73072"/>
    <w:rsid w:val="00E76151"/>
    <w:rsid w:val="00E77845"/>
    <w:rsid w:val="00E801A1"/>
    <w:rsid w:val="00E81FA7"/>
    <w:rsid w:val="00E82B9D"/>
    <w:rsid w:val="00E853DD"/>
    <w:rsid w:val="00E9070A"/>
    <w:rsid w:val="00E90BEF"/>
    <w:rsid w:val="00E96F1F"/>
    <w:rsid w:val="00EA4C3C"/>
    <w:rsid w:val="00EC0B23"/>
    <w:rsid w:val="00EC452D"/>
    <w:rsid w:val="00EC6190"/>
    <w:rsid w:val="00ED330F"/>
    <w:rsid w:val="00EE011A"/>
    <w:rsid w:val="00EE0A9D"/>
    <w:rsid w:val="00EE1289"/>
    <w:rsid w:val="00EE20C3"/>
    <w:rsid w:val="00EE4AE0"/>
    <w:rsid w:val="00EE5E9F"/>
    <w:rsid w:val="00EE764F"/>
    <w:rsid w:val="00F10FEF"/>
    <w:rsid w:val="00F25107"/>
    <w:rsid w:val="00F25E3E"/>
    <w:rsid w:val="00F26077"/>
    <w:rsid w:val="00F27075"/>
    <w:rsid w:val="00F341AC"/>
    <w:rsid w:val="00F34AAD"/>
    <w:rsid w:val="00F35535"/>
    <w:rsid w:val="00F41952"/>
    <w:rsid w:val="00F4268C"/>
    <w:rsid w:val="00F44E70"/>
    <w:rsid w:val="00F4527D"/>
    <w:rsid w:val="00F46129"/>
    <w:rsid w:val="00F531B4"/>
    <w:rsid w:val="00F6556D"/>
    <w:rsid w:val="00F65DC2"/>
    <w:rsid w:val="00F6667B"/>
    <w:rsid w:val="00F705AF"/>
    <w:rsid w:val="00F70787"/>
    <w:rsid w:val="00F76FF3"/>
    <w:rsid w:val="00F855EA"/>
    <w:rsid w:val="00F859CC"/>
    <w:rsid w:val="00F86317"/>
    <w:rsid w:val="00F87641"/>
    <w:rsid w:val="00F87779"/>
    <w:rsid w:val="00F87E1E"/>
    <w:rsid w:val="00F96CEB"/>
    <w:rsid w:val="00FA1999"/>
    <w:rsid w:val="00FA2822"/>
    <w:rsid w:val="00FA4846"/>
    <w:rsid w:val="00FA785C"/>
    <w:rsid w:val="00FB2EFA"/>
    <w:rsid w:val="00FC24E5"/>
    <w:rsid w:val="00FC31B4"/>
    <w:rsid w:val="00FC7B27"/>
    <w:rsid w:val="00FD2B96"/>
    <w:rsid w:val="00FD3F0C"/>
    <w:rsid w:val="00FE7C04"/>
    <w:rsid w:val="00FF0257"/>
    <w:rsid w:val="00FF244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uiPriority="0" w:unhideWhenUsed="1"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07FAB"/>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E07FAB"/>
    <w:pPr>
      <w:keepNext/>
      <w:numPr>
        <w:numId w:val="1"/>
      </w:numPr>
      <w:spacing w:before="240" w:after="60"/>
      <w:outlineLvl w:val="0"/>
    </w:pPr>
    <w:rPr>
      <w:rFonts w:ascii="Arial" w:hAnsi="Arial" w:cs="Arial"/>
      <w:b/>
      <w:bCs/>
      <w:kern w:val="1"/>
      <w:sz w:val="32"/>
      <w:szCs w:val="32"/>
      <w:lang w:val="ro-RO"/>
    </w:rPr>
  </w:style>
  <w:style w:type="paragraph" w:styleId="Heading2">
    <w:name w:val="heading 2"/>
    <w:basedOn w:val="Normal"/>
    <w:next w:val="Normal"/>
    <w:link w:val="Heading2Char"/>
    <w:uiPriority w:val="99"/>
    <w:qFormat/>
    <w:rsid w:val="00E07FAB"/>
    <w:pPr>
      <w:keepNext/>
      <w:numPr>
        <w:ilvl w:val="1"/>
        <w:numId w:val="1"/>
      </w:numPr>
      <w:jc w:val="both"/>
      <w:outlineLvl w:val="1"/>
    </w:pPr>
    <w:rPr>
      <w:b/>
      <w:lang w:val="ro-RO"/>
    </w:rPr>
  </w:style>
  <w:style w:type="paragraph" w:styleId="Heading3">
    <w:name w:val="heading 3"/>
    <w:basedOn w:val="Normal"/>
    <w:next w:val="Normal"/>
    <w:link w:val="Heading3Char"/>
    <w:uiPriority w:val="99"/>
    <w:qFormat/>
    <w:rsid w:val="00E07FAB"/>
    <w:pPr>
      <w:keepNext/>
      <w:numPr>
        <w:ilvl w:val="2"/>
        <w:numId w:val="1"/>
      </w:numPr>
      <w:outlineLvl w:val="2"/>
    </w:pPr>
    <w:rPr>
      <w:b/>
      <w:bCs/>
      <w:color w:val="FF0000"/>
    </w:rPr>
  </w:style>
  <w:style w:type="paragraph" w:styleId="Heading4">
    <w:name w:val="heading 4"/>
    <w:basedOn w:val="Normal"/>
    <w:next w:val="Normal"/>
    <w:link w:val="Heading4Char"/>
    <w:uiPriority w:val="99"/>
    <w:qFormat/>
    <w:rsid w:val="00E07FAB"/>
    <w:pPr>
      <w:keepNext/>
      <w:numPr>
        <w:ilvl w:val="3"/>
        <w:numId w:val="1"/>
      </w:numPr>
      <w:jc w:val="both"/>
      <w:outlineLvl w:val="3"/>
    </w:pPr>
    <w:rPr>
      <w:b/>
      <w:sz w:val="28"/>
      <w:lang w:val="ro-RO"/>
    </w:rPr>
  </w:style>
  <w:style w:type="paragraph" w:styleId="Heading5">
    <w:name w:val="heading 5"/>
    <w:basedOn w:val="Normal"/>
    <w:next w:val="Normal"/>
    <w:link w:val="Heading5Char"/>
    <w:uiPriority w:val="99"/>
    <w:qFormat/>
    <w:rsid w:val="00E07FAB"/>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055CCB"/>
    <w:pPr>
      <w:widowControl w:val="0"/>
      <w:suppressAutoHyphens w:val="0"/>
      <w:autoSpaceDE w:val="0"/>
      <w:autoSpaceDN w:val="0"/>
      <w:adjustRightInd w:val="0"/>
      <w:outlineLvl w:val="5"/>
    </w:pPr>
    <w:rPr>
      <w:rFonts w:ascii="Arial" w:hAnsi="Arial"/>
      <w:lang w:eastAsia="en-US"/>
    </w:rPr>
  </w:style>
  <w:style w:type="paragraph" w:styleId="Heading7">
    <w:name w:val="heading 7"/>
    <w:basedOn w:val="Normal"/>
    <w:next w:val="Normal"/>
    <w:link w:val="Heading7Char"/>
    <w:uiPriority w:val="99"/>
    <w:qFormat/>
    <w:rsid w:val="00055CCB"/>
    <w:pPr>
      <w:widowControl w:val="0"/>
      <w:suppressAutoHyphens w:val="0"/>
      <w:autoSpaceDE w:val="0"/>
      <w:autoSpaceDN w:val="0"/>
      <w:adjustRightInd w:val="0"/>
      <w:outlineLvl w:val="6"/>
    </w:pPr>
    <w:rPr>
      <w:rFonts w:ascii="Arial" w:hAnsi="Arial"/>
      <w:lang w:eastAsia="en-US"/>
    </w:rPr>
  </w:style>
  <w:style w:type="paragraph" w:styleId="Heading8">
    <w:name w:val="heading 8"/>
    <w:basedOn w:val="Normal"/>
    <w:next w:val="Normal"/>
    <w:link w:val="Heading8Char"/>
    <w:uiPriority w:val="99"/>
    <w:qFormat/>
    <w:rsid w:val="00E07FAB"/>
    <w:pPr>
      <w:numPr>
        <w:ilvl w:val="7"/>
        <w:numId w:val="1"/>
      </w:num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7FAB"/>
    <w:rPr>
      <w:rFonts w:ascii="Arial" w:hAnsi="Arial" w:cs="Arial"/>
      <w:b/>
      <w:bCs/>
      <w:kern w:val="1"/>
      <w:sz w:val="32"/>
      <w:szCs w:val="32"/>
      <w:lang w:val="ro-RO" w:eastAsia="ar-SA" w:bidi="ar-SA"/>
    </w:rPr>
  </w:style>
  <w:style w:type="character" w:customStyle="1" w:styleId="Heading2Char">
    <w:name w:val="Heading 2 Char"/>
    <w:basedOn w:val="DefaultParagraphFont"/>
    <w:link w:val="Heading2"/>
    <w:uiPriority w:val="99"/>
    <w:locked/>
    <w:rsid w:val="00E07FAB"/>
    <w:rPr>
      <w:rFonts w:ascii="Times New Roman" w:hAnsi="Times New Roman" w:cs="Times New Roman"/>
      <w:b/>
      <w:sz w:val="24"/>
      <w:szCs w:val="24"/>
      <w:lang w:val="ro-RO" w:eastAsia="ar-SA" w:bidi="ar-SA"/>
    </w:rPr>
  </w:style>
  <w:style w:type="character" w:customStyle="1" w:styleId="Heading3Char">
    <w:name w:val="Heading 3 Char"/>
    <w:basedOn w:val="DefaultParagraphFont"/>
    <w:link w:val="Heading3"/>
    <w:uiPriority w:val="99"/>
    <w:locked/>
    <w:rsid w:val="00E07FAB"/>
    <w:rPr>
      <w:rFonts w:ascii="Times New Roman" w:hAnsi="Times New Roman" w:cs="Times New Roman"/>
      <w:b/>
      <w:bCs/>
      <w:color w:val="FF0000"/>
      <w:sz w:val="24"/>
      <w:szCs w:val="24"/>
      <w:lang w:eastAsia="ar-SA" w:bidi="ar-SA"/>
    </w:rPr>
  </w:style>
  <w:style w:type="character" w:customStyle="1" w:styleId="Heading4Char">
    <w:name w:val="Heading 4 Char"/>
    <w:basedOn w:val="DefaultParagraphFont"/>
    <w:link w:val="Heading4"/>
    <w:uiPriority w:val="99"/>
    <w:locked/>
    <w:rsid w:val="00E07FAB"/>
    <w:rPr>
      <w:rFonts w:ascii="Times New Roman" w:hAnsi="Times New Roman" w:cs="Times New Roman"/>
      <w:b/>
      <w:sz w:val="24"/>
      <w:szCs w:val="24"/>
      <w:lang w:val="ro-RO" w:eastAsia="ar-SA" w:bidi="ar-SA"/>
    </w:rPr>
  </w:style>
  <w:style w:type="character" w:customStyle="1" w:styleId="Heading5Char">
    <w:name w:val="Heading 5 Char"/>
    <w:basedOn w:val="DefaultParagraphFont"/>
    <w:link w:val="Heading5"/>
    <w:uiPriority w:val="99"/>
    <w:locked/>
    <w:rsid w:val="00E07FAB"/>
    <w:rPr>
      <w:rFonts w:ascii="Times New Roman" w:hAnsi="Times New Roman" w:cs="Times New Roman"/>
      <w:b/>
      <w:bCs/>
      <w:i/>
      <w:iCs/>
      <w:sz w:val="26"/>
      <w:szCs w:val="26"/>
      <w:lang w:eastAsia="ar-SA" w:bidi="ar-SA"/>
    </w:rPr>
  </w:style>
  <w:style w:type="character" w:customStyle="1" w:styleId="Heading6Char">
    <w:name w:val="Heading 6 Char"/>
    <w:basedOn w:val="DefaultParagraphFont"/>
    <w:link w:val="Heading6"/>
    <w:uiPriority w:val="99"/>
    <w:locked/>
    <w:rsid w:val="00055CCB"/>
    <w:rPr>
      <w:rFonts w:ascii="Arial" w:hAnsi="Arial" w:cs="Times New Roman"/>
      <w:sz w:val="24"/>
      <w:szCs w:val="24"/>
    </w:rPr>
  </w:style>
  <w:style w:type="character" w:customStyle="1" w:styleId="Heading7Char">
    <w:name w:val="Heading 7 Char"/>
    <w:basedOn w:val="DefaultParagraphFont"/>
    <w:link w:val="Heading7"/>
    <w:uiPriority w:val="99"/>
    <w:locked/>
    <w:rsid w:val="00055CCB"/>
    <w:rPr>
      <w:rFonts w:ascii="Arial" w:hAnsi="Arial" w:cs="Times New Roman"/>
      <w:sz w:val="24"/>
      <w:szCs w:val="24"/>
    </w:rPr>
  </w:style>
  <w:style w:type="character" w:customStyle="1" w:styleId="Heading8Char">
    <w:name w:val="Heading 8 Char"/>
    <w:basedOn w:val="DefaultParagraphFont"/>
    <w:link w:val="Heading8"/>
    <w:uiPriority w:val="99"/>
    <w:locked/>
    <w:rsid w:val="00E07FAB"/>
    <w:rPr>
      <w:rFonts w:ascii="Times New Roman" w:hAnsi="Times New Roman" w:cs="Times New Roman"/>
      <w:i/>
      <w:iCs/>
      <w:sz w:val="24"/>
      <w:szCs w:val="24"/>
      <w:lang w:eastAsia="ar-SA" w:bidi="ar-SA"/>
    </w:rPr>
  </w:style>
  <w:style w:type="character" w:customStyle="1" w:styleId="WW8Num3z0">
    <w:name w:val="WW8Num3z0"/>
    <w:uiPriority w:val="99"/>
    <w:rsid w:val="00E07FAB"/>
  </w:style>
  <w:style w:type="character" w:customStyle="1" w:styleId="WW8Num4z0">
    <w:name w:val="WW8Num4z0"/>
    <w:uiPriority w:val="99"/>
    <w:rsid w:val="00E07FAB"/>
    <w:rPr>
      <w:sz w:val="28"/>
    </w:rPr>
  </w:style>
  <w:style w:type="character" w:customStyle="1" w:styleId="WW8Num5z0">
    <w:name w:val="WW8Num5z0"/>
    <w:uiPriority w:val="99"/>
    <w:rsid w:val="00E07FAB"/>
    <w:rPr>
      <w:b/>
      <w:sz w:val="24"/>
    </w:rPr>
  </w:style>
  <w:style w:type="character" w:customStyle="1" w:styleId="WW8Num7z0">
    <w:name w:val="WW8Num7z0"/>
    <w:uiPriority w:val="99"/>
    <w:rsid w:val="00E07FAB"/>
    <w:rPr>
      <w:rFonts w:ascii="Arial" w:hAnsi="Arial"/>
    </w:rPr>
  </w:style>
  <w:style w:type="character" w:customStyle="1" w:styleId="WW8Num8z0">
    <w:name w:val="WW8Num8z0"/>
    <w:uiPriority w:val="99"/>
    <w:rsid w:val="00E07FAB"/>
    <w:rPr>
      <w:rFonts w:ascii="Arial" w:hAnsi="Arial"/>
    </w:rPr>
  </w:style>
  <w:style w:type="character" w:customStyle="1" w:styleId="WW8Num9z0">
    <w:name w:val="WW8Num9z0"/>
    <w:uiPriority w:val="99"/>
    <w:rsid w:val="00E07FAB"/>
    <w:rPr>
      <w:rFonts w:ascii="Times New Roman" w:hAnsi="Times New Roman"/>
      <w:sz w:val="20"/>
    </w:rPr>
  </w:style>
  <w:style w:type="character" w:customStyle="1" w:styleId="WW8Num10z0">
    <w:name w:val="WW8Num10z0"/>
    <w:uiPriority w:val="99"/>
    <w:rsid w:val="00E07FAB"/>
    <w:rPr>
      <w:rFonts w:ascii="Times New Roman" w:hAnsi="Times New Roman"/>
      <w:sz w:val="20"/>
    </w:rPr>
  </w:style>
  <w:style w:type="character" w:customStyle="1" w:styleId="WW8Num11z0">
    <w:name w:val="WW8Num11z0"/>
    <w:uiPriority w:val="99"/>
    <w:rsid w:val="00E07FAB"/>
    <w:rPr>
      <w:rFonts w:ascii="Arial" w:hAnsi="Arial"/>
    </w:rPr>
  </w:style>
  <w:style w:type="character" w:customStyle="1" w:styleId="WW8Num12z0">
    <w:name w:val="WW8Num12z0"/>
    <w:uiPriority w:val="99"/>
    <w:rsid w:val="00E07FAB"/>
    <w:rPr>
      <w:color w:val="auto"/>
    </w:rPr>
  </w:style>
  <w:style w:type="character" w:customStyle="1" w:styleId="WW8Num13z0">
    <w:name w:val="WW8Num13z0"/>
    <w:uiPriority w:val="99"/>
    <w:rsid w:val="00E07FAB"/>
    <w:rPr>
      <w:rFonts w:ascii="Times New Roman" w:hAnsi="Times New Roman"/>
    </w:rPr>
  </w:style>
  <w:style w:type="character" w:customStyle="1" w:styleId="WW8Num16z0">
    <w:name w:val="WW8Num16z0"/>
    <w:uiPriority w:val="99"/>
    <w:rsid w:val="00E07FAB"/>
    <w:rPr>
      <w:b/>
    </w:rPr>
  </w:style>
  <w:style w:type="character" w:customStyle="1" w:styleId="WW8Num16z1">
    <w:name w:val="WW8Num16z1"/>
    <w:uiPriority w:val="99"/>
    <w:rsid w:val="00E07FAB"/>
    <w:rPr>
      <w:rFonts w:ascii="Courier New" w:hAnsi="Courier New"/>
    </w:rPr>
  </w:style>
  <w:style w:type="character" w:customStyle="1" w:styleId="WW8Num16z2">
    <w:name w:val="WW8Num16z2"/>
    <w:uiPriority w:val="99"/>
    <w:rsid w:val="00E07FAB"/>
    <w:rPr>
      <w:rFonts w:ascii="Wingdings" w:hAnsi="Wingdings"/>
    </w:rPr>
  </w:style>
  <w:style w:type="character" w:customStyle="1" w:styleId="WW8Num19z0">
    <w:name w:val="WW8Num19z0"/>
    <w:uiPriority w:val="99"/>
    <w:rsid w:val="00E07FAB"/>
    <w:rPr>
      <w:rFonts w:ascii="Times New Roman" w:hAnsi="Times New Roman"/>
    </w:rPr>
  </w:style>
  <w:style w:type="character" w:customStyle="1" w:styleId="WW8Num19z1">
    <w:name w:val="WW8Num19z1"/>
    <w:uiPriority w:val="99"/>
    <w:rsid w:val="00E07FAB"/>
    <w:rPr>
      <w:rFonts w:ascii="Courier New" w:hAnsi="Courier New"/>
    </w:rPr>
  </w:style>
  <w:style w:type="character" w:customStyle="1" w:styleId="WW8Num19z2">
    <w:name w:val="WW8Num19z2"/>
    <w:uiPriority w:val="99"/>
    <w:rsid w:val="00E07FAB"/>
    <w:rPr>
      <w:rFonts w:ascii="Wingdings" w:hAnsi="Wingdings"/>
    </w:rPr>
  </w:style>
  <w:style w:type="character" w:customStyle="1" w:styleId="WW8Num21z0">
    <w:name w:val="WW8Num21z0"/>
    <w:uiPriority w:val="99"/>
    <w:rsid w:val="00E07FAB"/>
    <w:rPr>
      <w:rFonts w:ascii="Symbol" w:hAnsi="Symbol"/>
    </w:rPr>
  </w:style>
  <w:style w:type="character" w:customStyle="1" w:styleId="WW8Num21z1">
    <w:name w:val="WW8Num21z1"/>
    <w:uiPriority w:val="99"/>
    <w:rsid w:val="00E07FAB"/>
    <w:rPr>
      <w:rFonts w:ascii="Symbol" w:hAnsi="Symbol"/>
      <w:color w:val="auto"/>
    </w:rPr>
  </w:style>
  <w:style w:type="character" w:customStyle="1" w:styleId="WW8Num21z2">
    <w:name w:val="WW8Num21z2"/>
    <w:uiPriority w:val="99"/>
    <w:rsid w:val="00E07FAB"/>
    <w:rPr>
      <w:rFonts w:ascii="Wingdings" w:hAnsi="Wingdings"/>
    </w:rPr>
  </w:style>
  <w:style w:type="character" w:customStyle="1" w:styleId="WW8Num24z0">
    <w:name w:val="WW8Num24z0"/>
    <w:uiPriority w:val="99"/>
    <w:rsid w:val="00E07FAB"/>
    <w:rPr>
      <w:b/>
    </w:rPr>
  </w:style>
  <w:style w:type="character" w:customStyle="1" w:styleId="Absatz-Standardschriftart">
    <w:name w:val="Absatz-Standardschriftart"/>
    <w:uiPriority w:val="99"/>
    <w:rsid w:val="00E07FAB"/>
  </w:style>
  <w:style w:type="character" w:customStyle="1" w:styleId="WW8Num2z0">
    <w:name w:val="WW8Num2z0"/>
    <w:uiPriority w:val="99"/>
    <w:rsid w:val="00E07FAB"/>
    <w:rPr>
      <w:rFonts w:ascii="Arial" w:hAnsi="Arial"/>
    </w:rPr>
  </w:style>
  <w:style w:type="character" w:customStyle="1" w:styleId="WW8Num6z0">
    <w:name w:val="WW8Num6z0"/>
    <w:uiPriority w:val="99"/>
    <w:rsid w:val="00E07FAB"/>
    <w:rPr>
      <w:color w:val="auto"/>
    </w:rPr>
  </w:style>
  <w:style w:type="character" w:customStyle="1" w:styleId="WW-Absatz-Standardschriftart">
    <w:name w:val="WW-Absatz-Standardschriftart"/>
    <w:uiPriority w:val="99"/>
    <w:rsid w:val="00E07FAB"/>
  </w:style>
  <w:style w:type="character" w:customStyle="1" w:styleId="WW-Absatz-Standardschriftart1">
    <w:name w:val="WW-Absatz-Standardschriftart1"/>
    <w:uiPriority w:val="99"/>
    <w:rsid w:val="00E07FAB"/>
  </w:style>
  <w:style w:type="character" w:customStyle="1" w:styleId="WW-Absatz-Standardschriftart11">
    <w:name w:val="WW-Absatz-Standardschriftart11"/>
    <w:uiPriority w:val="99"/>
    <w:rsid w:val="00E07FAB"/>
  </w:style>
  <w:style w:type="character" w:customStyle="1" w:styleId="WW-Absatz-Standardschriftart111">
    <w:name w:val="WW-Absatz-Standardschriftart111"/>
    <w:uiPriority w:val="99"/>
    <w:rsid w:val="00E07FAB"/>
  </w:style>
  <w:style w:type="character" w:customStyle="1" w:styleId="WW8Num13z1">
    <w:name w:val="WW8Num13z1"/>
    <w:uiPriority w:val="99"/>
    <w:rsid w:val="00E07FAB"/>
    <w:rPr>
      <w:rFonts w:ascii="Courier New" w:hAnsi="Courier New"/>
    </w:rPr>
  </w:style>
  <w:style w:type="character" w:customStyle="1" w:styleId="WW8Num13z2">
    <w:name w:val="WW8Num13z2"/>
    <w:uiPriority w:val="99"/>
    <w:rsid w:val="00E07FAB"/>
    <w:rPr>
      <w:rFonts w:ascii="Wingdings" w:hAnsi="Wingdings"/>
    </w:rPr>
  </w:style>
  <w:style w:type="character" w:customStyle="1" w:styleId="WW8Num13z3">
    <w:name w:val="WW8Num13z3"/>
    <w:uiPriority w:val="99"/>
    <w:rsid w:val="00E07FAB"/>
    <w:rPr>
      <w:rFonts w:ascii="Symbol" w:hAnsi="Symbol"/>
    </w:rPr>
  </w:style>
  <w:style w:type="character" w:customStyle="1" w:styleId="WW-DefaultParagraphFont">
    <w:name w:val="WW-Default Paragraph Font"/>
    <w:uiPriority w:val="99"/>
    <w:rsid w:val="00E07FAB"/>
  </w:style>
  <w:style w:type="character" w:customStyle="1" w:styleId="WW8Num1z0">
    <w:name w:val="WW8Num1z0"/>
    <w:uiPriority w:val="99"/>
    <w:rsid w:val="00E07FAB"/>
    <w:rPr>
      <w:rFonts w:ascii="Arial" w:hAnsi="Arial"/>
    </w:rPr>
  </w:style>
  <w:style w:type="character" w:customStyle="1" w:styleId="WW8Num1z1">
    <w:name w:val="WW8Num1z1"/>
    <w:uiPriority w:val="99"/>
    <w:rsid w:val="00E07FAB"/>
    <w:rPr>
      <w:rFonts w:ascii="Courier New" w:hAnsi="Courier New"/>
    </w:rPr>
  </w:style>
  <w:style w:type="character" w:customStyle="1" w:styleId="WW8Num1z2">
    <w:name w:val="WW8Num1z2"/>
    <w:uiPriority w:val="99"/>
    <w:rsid w:val="00E07FAB"/>
    <w:rPr>
      <w:rFonts w:ascii="Wingdings" w:hAnsi="Wingdings"/>
    </w:rPr>
  </w:style>
  <w:style w:type="character" w:customStyle="1" w:styleId="WW8Num1z3">
    <w:name w:val="WW8Num1z3"/>
    <w:uiPriority w:val="99"/>
    <w:rsid w:val="00E07FAB"/>
    <w:rPr>
      <w:rFonts w:ascii="Symbol" w:hAnsi="Symbol"/>
    </w:rPr>
  </w:style>
  <w:style w:type="character" w:customStyle="1" w:styleId="WW8Num2z1">
    <w:name w:val="WW8Num2z1"/>
    <w:uiPriority w:val="99"/>
    <w:rsid w:val="00E07FAB"/>
    <w:rPr>
      <w:rFonts w:ascii="Courier New" w:hAnsi="Courier New"/>
    </w:rPr>
  </w:style>
  <w:style w:type="character" w:customStyle="1" w:styleId="WW8Num2z2">
    <w:name w:val="WW8Num2z2"/>
    <w:uiPriority w:val="99"/>
    <w:rsid w:val="00E07FAB"/>
    <w:rPr>
      <w:rFonts w:ascii="Wingdings" w:hAnsi="Wingdings"/>
    </w:rPr>
  </w:style>
  <w:style w:type="character" w:customStyle="1" w:styleId="WW8Num2z3">
    <w:name w:val="WW8Num2z3"/>
    <w:uiPriority w:val="99"/>
    <w:rsid w:val="00E07FAB"/>
    <w:rPr>
      <w:rFonts w:ascii="Symbol" w:hAnsi="Symbol"/>
    </w:rPr>
  </w:style>
  <w:style w:type="character" w:customStyle="1" w:styleId="WW8Num3z1">
    <w:name w:val="WW8Num3z1"/>
    <w:uiPriority w:val="99"/>
    <w:rsid w:val="00E07FAB"/>
    <w:rPr>
      <w:b/>
    </w:rPr>
  </w:style>
  <w:style w:type="character" w:customStyle="1" w:styleId="WW8Num9z7">
    <w:name w:val="WW8Num9z7"/>
    <w:uiPriority w:val="99"/>
    <w:rsid w:val="00E07FAB"/>
    <w:rPr>
      <w:rFonts w:ascii="Arial Narrow" w:hAnsi="Arial Narrow"/>
      <w:sz w:val="26"/>
    </w:rPr>
  </w:style>
  <w:style w:type="character" w:customStyle="1" w:styleId="WW8Num10z1">
    <w:name w:val="WW8Num10z1"/>
    <w:uiPriority w:val="99"/>
    <w:rsid w:val="00E07FAB"/>
    <w:rPr>
      <w:b/>
    </w:rPr>
  </w:style>
  <w:style w:type="character" w:customStyle="1" w:styleId="WW8Num11z1">
    <w:name w:val="WW8Num11z1"/>
    <w:uiPriority w:val="99"/>
    <w:rsid w:val="00E07FAB"/>
    <w:rPr>
      <w:rFonts w:ascii="Courier New" w:hAnsi="Courier New"/>
    </w:rPr>
  </w:style>
  <w:style w:type="character" w:customStyle="1" w:styleId="WW8Num11z2">
    <w:name w:val="WW8Num11z2"/>
    <w:uiPriority w:val="99"/>
    <w:rsid w:val="00E07FAB"/>
    <w:rPr>
      <w:rFonts w:ascii="Wingdings" w:hAnsi="Wingdings"/>
    </w:rPr>
  </w:style>
  <w:style w:type="character" w:customStyle="1" w:styleId="WW8Num11z3">
    <w:name w:val="WW8Num11z3"/>
    <w:uiPriority w:val="99"/>
    <w:rsid w:val="00E07FAB"/>
    <w:rPr>
      <w:rFonts w:ascii="Symbol" w:hAnsi="Symbol"/>
    </w:rPr>
  </w:style>
  <w:style w:type="character" w:customStyle="1" w:styleId="WW8Num12z1">
    <w:name w:val="WW8Num12z1"/>
    <w:uiPriority w:val="99"/>
    <w:rsid w:val="00E07FAB"/>
    <w:rPr>
      <w:b/>
      <w:color w:val="auto"/>
    </w:rPr>
  </w:style>
  <w:style w:type="character" w:customStyle="1" w:styleId="WW8Num14z0">
    <w:name w:val="WW8Num14z0"/>
    <w:uiPriority w:val="99"/>
    <w:rsid w:val="00E07FAB"/>
    <w:rPr>
      <w:rFonts w:ascii="Times New Roman" w:hAnsi="Times New Roman"/>
      <w:sz w:val="20"/>
    </w:rPr>
  </w:style>
  <w:style w:type="character" w:customStyle="1" w:styleId="WW8Num14z7">
    <w:name w:val="WW8Num14z7"/>
    <w:uiPriority w:val="99"/>
    <w:rsid w:val="00E07FAB"/>
    <w:rPr>
      <w:rFonts w:ascii="Arial Narrow" w:hAnsi="Arial Narrow"/>
      <w:sz w:val="26"/>
    </w:rPr>
  </w:style>
  <w:style w:type="character" w:customStyle="1" w:styleId="WW8Num17z0">
    <w:name w:val="WW8Num17z0"/>
    <w:uiPriority w:val="99"/>
    <w:rsid w:val="00E07FAB"/>
    <w:rPr>
      <w:b/>
    </w:rPr>
  </w:style>
  <w:style w:type="character" w:customStyle="1" w:styleId="WW8Num18z1">
    <w:name w:val="WW8Num18z1"/>
    <w:uiPriority w:val="99"/>
    <w:rsid w:val="00E07FAB"/>
    <w:rPr>
      <w:b/>
    </w:rPr>
  </w:style>
  <w:style w:type="character" w:customStyle="1" w:styleId="WW8Num19z3">
    <w:name w:val="WW8Num19z3"/>
    <w:uiPriority w:val="99"/>
    <w:rsid w:val="00E07FAB"/>
    <w:rPr>
      <w:rFonts w:ascii="Symbol" w:hAnsi="Symbol"/>
    </w:rPr>
  </w:style>
  <w:style w:type="character" w:customStyle="1" w:styleId="WW8Num21z4">
    <w:name w:val="WW8Num21z4"/>
    <w:uiPriority w:val="99"/>
    <w:rsid w:val="00E07FAB"/>
    <w:rPr>
      <w:rFonts w:ascii="Courier New" w:hAnsi="Courier New"/>
    </w:rPr>
  </w:style>
  <w:style w:type="character" w:customStyle="1" w:styleId="WW8Num22z1">
    <w:name w:val="WW8Num22z1"/>
    <w:uiPriority w:val="99"/>
    <w:rsid w:val="00E07FAB"/>
    <w:rPr>
      <w:b/>
    </w:rPr>
  </w:style>
  <w:style w:type="character" w:customStyle="1" w:styleId="WW8Num23z0">
    <w:name w:val="WW8Num23z0"/>
    <w:uiPriority w:val="99"/>
    <w:rsid w:val="00E07FAB"/>
    <w:rPr>
      <w:color w:val="000000"/>
    </w:rPr>
  </w:style>
  <w:style w:type="character" w:customStyle="1" w:styleId="WW8Num26z0">
    <w:name w:val="WW8Num26z0"/>
    <w:uiPriority w:val="99"/>
    <w:rsid w:val="00E07FAB"/>
    <w:rPr>
      <w:rFonts w:ascii="Arial" w:hAnsi="Arial"/>
    </w:rPr>
  </w:style>
  <w:style w:type="character" w:customStyle="1" w:styleId="WW8Num26z1">
    <w:name w:val="WW8Num26z1"/>
    <w:uiPriority w:val="99"/>
    <w:rsid w:val="00E07FAB"/>
    <w:rPr>
      <w:rFonts w:ascii="Courier New" w:hAnsi="Courier New"/>
    </w:rPr>
  </w:style>
  <w:style w:type="character" w:customStyle="1" w:styleId="WW8Num26z2">
    <w:name w:val="WW8Num26z2"/>
    <w:uiPriority w:val="99"/>
    <w:rsid w:val="00E07FAB"/>
    <w:rPr>
      <w:rFonts w:ascii="Wingdings" w:hAnsi="Wingdings"/>
    </w:rPr>
  </w:style>
  <w:style w:type="character" w:customStyle="1" w:styleId="WW8Num26z3">
    <w:name w:val="WW8Num26z3"/>
    <w:uiPriority w:val="99"/>
    <w:rsid w:val="00E07FAB"/>
    <w:rPr>
      <w:rFonts w:ascii="Symbol" w:hAnsi="Symbol"/>
    </w:rPr>
  </w:style>
  <w:style w:type="character" w:customStyle="1" w:styleId="WW8Num27z1">
    <w:name w:val="WW8Num27z1"/>
    <w:uiPriority w:val="99"/>
    <w:rsid w:val="00E07FAB"/>
    <w:rPr>
      <w:b/>
    </w:rPr>
  </w:style>
  <w:style w:type="character" w:customStyle="1" w:styleId="WW8Num28z0">
    <w:name w:val="WW8Num28z0"/>
    <w:uiPriority w:val="99"/>
    <w:rsid w:val="00E07FAB"/>
    <w:rPr>
      <w:rFonts w:ascii="Wingdings" w:hAnsi="Wingdings"/>
    </w:rPr>
  </w:style>
  <w:style w:type="character" w:customStyle="1" w:styleId="WW8Num28z1">
    <w:name w:val="WW8Num28z1"/>
    <w:uiPriority w:val="99"/>
    <w:rsid w:val="00E07FAB"/>
    <w:rPr>
      <w:rFonts w:ascii="Courier New" w:hAnsi="Courier New"/>
    </w:rPr>
  </w:style>
  <w:style w:type="character" w:customStyle="1" w:styleId="WW8Num28z3">
    <w:name w:val="WW8Num28z3"/>
    <w:uiPriority w:val="99"/>
    <w:rsid w:val="00E07FAB"/>
    <w:rPr>
      <w:rFonts w:ascii="Symbol" w:hAnsi="Symbol"/>
    </w:rPr>
  </w:style>
  <w:style w:type="character" w:customStyle="1" w:styleId="WW8Num29z1">
    <w:name w:val="WW8Num29z1"/>
    <w:uiPriority w:val="99"/>
    <w:rsid w:val="00E07FAB"/>
    <w:rPr>
      <w:rFonts w:ascii="Symbol" w:hAnsi="Symbol"/>
    </w:rPr>
  </w:style>
  <w:style w:type="character" w:customStyle="1" w:styleId="WW8Num29z2">
    <w:name w:val="WW8Num29z2"/>
    <w:uiPriority w:val="99"/>
    <w:rsid w:val="00E07FAB"/>
    <w:rPr>
      <w:rFonts w:ascii="Arial" w:hAnsi="Arial"/>
    </w:rPr>
  </w:style>
  <w:style w:type="character" w:customStyle="1" w:styleId="WW8Num30z1">
    <w:name w:val="WW8Num30z1"/>
    <w:uiPriority w:val="99"/>
    <w:rsid w:val="00E07FAB"/>
    <w:rPr>
      <w:rFonts w:ascii="Symbol" w:hAnsi="Symbol"/>
    </w:rPr>
  </w:style>
  <w:style w:type="character" w:customStyle="1" w:styleId="WW8Num31z0">
    <w:name w:val="WW8Num31z0"/>
    <w:uiPriority w:val="99"/>
    <w:rsid w:val="00E07FAB"/>
    <w:rPr>
      <w:b/>
    </w:rPr>
  </w:style>
  <w:style w:type="character" w:customStyle="1" w:styleId="WW8Num32z0">
    <w:name w:val="WW8Num32z0"/>
    <w:uiPriority w:val="99"/>
    <w:rsid w:val="00E07FAB"/>
    <w:rPr>
      <w:b/>
    </w:rPr>
  </w:style>
  <w:style w:type="character" w:customStyle="1" w:styleId="WW8Num33z1">
    <w:name w:val="WW8Num33z1"/>
    <w:uiPriority w:val="99"/>
    <w:rsid w:val="00E07FAB"/>
    <w:rPr>
      <w:b/>
    </w:rPr>
  </w:style>
  <w:style w:type="character" w:customStyle="1" w:styleId="WW8Num35z1">
    <w:name w:val="WW8Num35z1"/>
    <w:uiPriority w:val="99"/>
    <w:rsid w:val="00E07FAB"/>
    <w:rPr>
      <w:b/>
    </w:rPr>
  </w:style>
  <w:style w:type="character" w:customStyle="1" w:styleId="WW8Num36z1">
    <w:name w:val="WW8Num36z1"/>
    <w:uiPriority w:val="99"/>
    <w:rsid w:val="00E07FAB"/>
    <w:rPr>
      <w:b/>
    </w:rPr>
  </w:style>
  <w:style w:type="character" w:customStyle="1" w:styleId="WW8Num37z1">
    <w:name w:val="WW8Num37z1"/>
    <w:uiPriority w:val="99"/>
    <w:rsid w:val="00E07FAB"/>
    <w:rPr>
      <w:b/>
      <w:color w:val="auto"/>
      <w:sz w:val="24"/>
    </w:rPr>
  </w:style>
  <w:style w:type="character" w:customStyle="1" w:styleId="WW8Num38z0">
    <w:name w:val="WW8Num38z0"/>
    <w:uiPriority w:val="99"/>
    <w:rsid w:val="00E07FAB"/>
    <w:rPr>
      <w:rFonts w:ascii="Times New Roman" w:hAnsi="Times New Roman"/>
    </w:rPr>
  </w:style>
  <w:style w:type="character" w:customStyle="1" w:styleId="WW8Num38z1">
    <w:name w:val="WW8Num38z1"/>
    <w:uiPriority w:val="99"/>
    <w:rsid w:val="00E07FAB"/>
    <w:rPr>
      <w:rFonts w:ascii="Courier New" w:hAnsi="Courier New"/>
    </w:rPr>
  </w:style>
  <w:style w:type="character" w:customStyle="1" w:styleId="WW8Num38z2">
    <w:name w:val="WW8Num38z2"/>
    <w:uiPriority w:val="99"/>
    <w:rsid w:val="00E07FAB"/>
    <w:rPr>
      <w:rFonts w:ascii="Wingdings" w:hAnsi="Wingdings"/>
    </w:rPr>
  </w:style>
  <w:style w:type="character" w:customStyle="1" w:styleId="WW8Num38z3">
    <w:name w:val="WW8Num38z3"/>
    <w:uiPriority w:val="99"/>
    <w:rsid w:val="00E07FAB"/>
    <w:rPr>
      <w:rFonts w:ascii="Symbol" w:hAnsi="Symbol"/>
    </w:rPr>
  </w:style>
  <w:style w:type="character" w:customStyle="1" w:styleId="WW8Num39z0">
    <w:name w:val="WW8Num39z0"/>
    <w:uiPriority w:val="99"/>
    <w:rsid w:val="00E07FAB"/>
    <w:rPr>
      <w:rFonts w:ascii="Times New Roman" w:hAnsi="Times New Roman"/>
      <w:sz w:val="20"/>
    </w:rPr>
  </w:style>
  <w:style w:type="character" w:customStyle="1" w:styleId="WW8Num39z7">
    <w:name w:val="WW8Num39z7"/>
    <w:uiPriority w:val="99"/>
    <w:rsid w:val="00E07FAB"/>
    <w:rPr>
      <w:rFonts w:ascii="Arial Narrow" w:hAnsi="Arial Narrow"/>
      <w:sz w:val="26"/>
    </w:rPr>
  </w:style>
  <w:style w:type="character" w:customStyle="1" w:styleId="WW8Num41z1">
    <w:name w:val="WW8Num41z1"/>
    <w:uiPriority w:val="99"/>
    <w:rsid w:val="00E07FAB"/>
    <w:rPr>
      <w:b/>
    </w:rPr>
  </w:style>
  <w:style w:type="character" w:customStyle="1" w:styleId="WW8Num43z0">
    <w:name w:val="WW8Num43z0"/>
    <w:uiPriority w:val="99"/>
    <w:rsid w:val="00E07FAB"/>
    <w:rPr>
      <w:rFonts w:ascii="Times New Roman" w:hAnsi="Times New Roman"/>
      <w:sz w:val="20"/>
    </w:rPr>
  </w:style>
  <w:style w:type="character" w:customStyle="1" w:styleId="WW8Num43z3">
    <w:name w:val="WW8Num43z3"/>
    <w:uiPriority w:val="99"/>
    <w:rsid w:val="00E07FAB"/>
    <w:rPr>
      <w:rFonts w:ascii="Arial Narrow" w:hAnsi="Arial Narrow"/>
      <w:sz w:val="26"/>
    </w:rPr>
  </w:style>
  <w:style w:type="character" w:customStyle="1" w:styleId="WW8Num45z0">
    <w:name w:val="WW8Num45z0"/>
    <w:uiPriority w:val="99"/>
    <w:rsid w:val="00E07FAB"/>
    <w:rPr>
      <w:b/>
    </w:rPr>
  </w:style>
  <w:style w:type="character" w:customStyle="1" w:styleId="WW8Num46z1">
    <w:name w:val="WW8Num46z1"/>
    <w:uiPriority w:val="99"/>
    <w:rsid w:val="00E07FAB"/>
    <w:rPr>
      <w:b/>
    </w:rPr>
  </w:style>
  <w:style w:type="character" w:customStyle="1" w:styleId="WW8Num47z1">
    <w:name w:val="WW8Num47z1"/>
    <w:uiPriority w:val="99"/>
    <w:rsid w:val="00E07FAB"/>
    <w:rPr>
      <w:b/>
    </w:rPr>
  </w:style>
  <w:style w:type="character" w:customStyle="1" w:styleId="WW-DefaultParagraphFont1">
    <w:name w:val="WW-Default Paragraph Font1"/>
    <w:uiPriority w:val="99"/>
    <w:rsid w:val="00E07FAB"/>
  </w:style>
  <w:style w:type="character" w:styleId="Hyperlink">
    <w:name w:val="Hyperlink"/>
    <w:basedOn w:val="DefaultParagraphFont"/>
    <w:uiPriority w:val="99"/>
    <w:rsid w:val="00E07FAB"/>
    <w:rPr>
      <w:rFonts w:cs="Times New Roman"/>
      <w:color w:val="0000FF"/>
      <w:u w:val="single"/>
    </w:rPr>
  </w:style>
  <w:style w:type="character" w:styleId="PageNumber">
    <w:name w:val="page number"/>
    <w:basedOn w:val="WW-DefaultParagraphFont1"/>
    <w:uiPriority w:val="99"/>
    <w:rsid w:val="00E07FAB"/>
    <w:rPr>
      <w:rFonts w:cs="Times New Roman"/>
    </w:rPr>
  </w:style>
  <w:style w:type="character" w:customStyle="1" w:styleId="litera1">
    <w:name w:val="litera1"/>
    <w:uiPriority w:val="99"/>
    <w:rsid w:val="00E07FAB"/>
    <w:rPr>
      <w:b/>
      <w:color w:val="000000"/>
    </w:rPr>
  </w:style>
  <w:style w:type="character" w:customStyle="1" w:styleId="linie1">
    <w:name w:val="linie1"/>
    <w:uiPriority w:val="99"/>
    <w:rsid w:val="00E07FAB"/>
    <w:rPr>
      <w:b/>
      <w:color w:val="000000"/>
    </w:rPr>
  </w:style>
  <w:style w:type="character" w:customStyle="1" w:styleId="punct1">
    <w:name w:val="punct1"/>
    <w:uiPriority w:val="99"/>
    <w:rsid w:val="00E07FAB"/>
    <w:rPr>
      <w:b/>
      <w:color w:val="000000"/>
    </w:rPr>
  </w:style>
  <w:style w:type="character" w:customStyle="1" w:styleId="NumberingSymbols">
    <w:name w:val="Numbering Symbols"/>
    <w:uiPriority w:val="99"/>
    <w:rsid w:val="00E07FAB"/>
  </w:style>
  <w:style w:type="character" w:customStyle="1" w:styleId="Bullets">
    <w:name w:val="Bullets"/>
    <w:uiPriority w:val="99"/>
    <w:rsid w:val="00E07FAB"/>
    <w:rPr>
      <w:rFonts w:ascii="OpenSymbol" w:eastAsia="OpenSymbol" w:hAnsi="OpenSymbol"/>
    </w:rPr>
  </w:style>
  <w:style w:type="paragraph" w:customStyle="1" w:styleId="Heading">
    <w:name w:val="Heading"/>
    <w:basedOn w:val="Normal"/>
    <w:next w:val="BodyText"/>
    <w:uiPriority w:val="99"/>
    <w:rsid w:val="00E07FAB"/>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E07FAB"/>
    <w:rPr>
      <w:b/>
      <w:u w:val="single"/>
      <w:lang w:val="ro-RO"/>
    </w:rPr>
  </w:style>
  <w:style w:type="character" w:customStyle="1" w:styleId="BodyTextChar">
    <w:name w:val="Body Text Char"/>
    <w:basedOn w:val="DefaultParagraphFont"/>
    <w:link w:val="BodyText"/>
    <w:uiPriority w:val="99"/>
    <w:locked/>
    <w:rsid w:val="00E07FAB"/>
    <w:rPr>
      <w:rFonts w:ascii="Times New Roman" w:hAnsi="Times New Roman" w:cs="Times New Roman"/>
      <w:b/>
      <w:sz w:val="24"/>
      <w:szCs w:val="24"/>
      <w:u w:val="single"/>
      <w:lang w:val="ro-RO" w:eastAsia="ar-SA" w:bidi="ar-SA"/>
    </w:rPr>
  </w:style>
  <w:style w:type="paragraph" w:styleId="List">
    <w:name w:val="List"/>
    <w:basedOn w:val="BodyText"/>
    <w:uiPriority w:val="99"/>
    <w:rsid w:val="00E07FAB"/>
    <w:rPr>
      <w:rFonts w:cs="Tahoma"/>
    </w:rPr>
  </w:style>
  <w:style w:type="paragraph" w:styleId="Caption">
    <w:name w:val="caption"/>
    <w:basedOn w:val="Normal"/>
    <w:uiPriority w:val="99"/>
    <w:qFormat/>
    <w:rsid w:val="00E07FAB"/>
    <w:pPr>
      <w:suppressLineNumbers/>
      <w:spacing w:before="120" w:after="120"/>
    </w:pPr>
    <w:rPr>
      <w:rFonts w:cs="Tahoma"/>
      <w:i/>
      <w:iCs/>
    </w:rPr>
  </w:style>
  <w:style w:type="paragraph" w:customStyle="1" w:styleId="Index">
    <w:name w:val="Index"/>
    <w:basedOn w:val="Normal"/>
    <w:uiPriority w:val="99"/>
    <w:rsid w:val="00E07FAB"/>
    <w:pPr>
      <w:suppressLineNumbers/>
    </w:pPr>
    <w:rPr>
      <w:rFonts w:cs="Tahoma"/>
    </w:rPr>
  </w:style>
  <w:style w:type="paragraph" w:styleId="BodyText3">
    <w:name w:val="Body Text 3"/>
    <w:basedOn w:val="Normal"/>
    <w:link w:val="BodyText3Char"/>
    <w:uiPriority w:val="99"/>
    <w:rsid w:val="00E07FAB"/>
    <w:pPr>
      <w:jc w:val="both"/>
    </w:pPr>
    <w:rPr>
      <w:b/>
      <w:bCs/>
      <w:lang w:val="ro-RO"/>
    </w:rPr>
  </w:style>
  <w:style w:type="character" w:customStyle="1" w:styleId="BodyText3Char">
    <w:name w:val="Body Text 3 Char"/>
    <w:basedOn w:val="DefaultParagraphFont"/>
    <w:link w:val="BodyText3"/>
    <w:uiPriority w:val="99"/>
    <w:locked/>
    <w:rsid w:val="00E07FAB"/>
    <w:rPr>
      <w:rFonts w:ascii="Times New Roman" w:hAnsi="Times New Roman" w:cs="Times New Roman"/>
      <w:b/>
      <w:bCs/>
      <w:sz w:val="24"/>
      <w:szCs w:val="24"/>
      <w:lang w:val="ro-RO" w:eastAsia="ar-SA" w:bidi="ar-SA"/>
    </w:rPr>
  </w:style>
  <w:style w:type="paragraph" w:styleId="BodyText2">
    <w:name w:val="Body Text 2"/>
    <w:basedOn w:val="Normal"/>
    <w:link w:val="BodyText2Char"/>
    <w:uiPriority w:val="99"/>
    <w:rsid w:val="00E07FAB"/>
    <w:pPr>
      <w:jc w:val="both"/>
    </w:pPr>
    <w:rPr>
      <w:lang w:val="ro-RO"/>
    </w:rPr>
  </w:style>
  <w:style w:type="character" w:customStyle="1" w:styleId="BodyText2Char">
    <w:name w:val="Body Text 2 Char"/>
    <w:basedOn w:val="DefaultParagraphFont"/>
    <w:link w:val="BodyText2"/>
    <w:uiPriority w:val="99"/>
    <w:locked/>
    <w:rsid w:val="00E07FAB"/>
    <w:rPr>
      <w:rFonts w:ascii="Times New Roman" w:hAnsi="Times New Roman" w:cs="Times New Roman"/>
      <w:sz w:val="24"/>
      <w:szCs w:val="24"/>
      <w:lang w:val="ro-RO" w:eastAsia="ar-SA" w:bidi="ar-SA"/>
    </w:rPr>
  </w:style>
  <w:style w:type="paragraph" w:customStyle="1" w:styleId="H4">
    <w:name w:val="H4"/>
    <w:basedOn w:val="Normal"/>
    <w:next w:val="Normal"/>
    <w:uiPriority w:val="99"/>
    <w:rsid w:val="00E07FAB"/>
    <w:pPr>
      <w:keepNext/>
      <w:spacing w:before="100" w:after="100"/>
    </w:pPr>
    <w:rPr>
      <w:b/>
      <w:szCs w:val="20"/>
      <w:lang w:val="ro-RO"/>
    </w:rPr>
  </w:style>
  <w:style w:type="paragraph" w:customStyle="1" w:styleId="H6">
    <w:name w:val="H6"/>
    <w:basedOn w:val="Normal"/>
    <w:next w:val="Normal"/>
    <w:uiPriority w:val="99"/>
    <w:rsid w:val="00E07FAB"/>
    <w:pPr>
      <w:keepNext/>
      <w:spacing w:before="100" w:after="100"/>
    </w:pPr>
    <w:rPr>
      <w:b/>
      <w:sz w:val="16"/>
      <w:szCs w:val="20"/>
      <w:lang w:val="ro-RO"/>
    </w:rPr>
  </w:style>
  <w:style w:type="paragraph" w:customStyle="1" w:styleId="H5">
    <w:name w:val="H5"/>
    <w:basedOn w:val="Normal"/>
    <w:next w:val="Normal"/>
    <w:uiPriority w:val="99"/>
    <w:rsid w:val="00E07FAB"/>
    <w:pPr>
      <w:keepNext/>
      <w:spacing w:before="100" w:after="100"/>
    </w:pPr>
    <w:rPr>
      <w:b/>
      <w:sz w:val="20"/>
      <w:szCs w:val="20"/>
      <w:lang w:val="ro-RO"/>
    </w:rPr>
  </w:style>
  <w:style w:type="paragraph" w:styleId="Header">
    <w:name w:val="header"/>
    <w:basedOn w:val="Normal"/>
    <w:link w:val="HeaderChar"/>
    <w:uiPriority w:val="99"/>
    <w:rsid w:val="00E07FAB"/>
    <w:pPr>
      <w:tabs>
        <w:tab w:val="center" w:pos="4320"/>
        <w:tab w:val="right" w:pos="8640"/>
      </w:tabs>
    </w:pPr>
    <w:rPr>
      <w:lang w:val="ro-RO"/>
    </w:rPr>
  </w:style>
  <w:style w:type="character" w:customStyle="1" w:styleId="HeaderChar">
    <w:name w:val="Header Char"/>
    <w:basedOn w:val="DefaultParagraphFont"/>
    <w:link w:val="Header"/>
    <w:uiPriority w:val="99"/>
    <w:locked/>
    <w:rsid w:val="00E07FAB"/>
    <w:rPr>
      <w:rFonts w:ascii="Times New Roman" w:hAnsi="Times New Roman" w:cs="Times New Roman"/>
      <w:sz w:val="24"/>
      <w:szCs w:val="24"/>
      <w:lang w:val="ro-RO" w:eastAsia="ar-SA" w:bidi="ar-SA"/>
    </w:rPr>
  </w:style>
  <w:style w:type="paragraph" w:styleId="BodyTextIndent2">
    <w:name w:val="Body Text Indent 2"/>
    <w:basedOn w:val="Normal"/>
    <w:link w:val="BodyTextIndent2Char"/>
    <w:uiPriority w:val="99"/>
    <w:rsid w:val="00E07FAB"/>
    <w:pPr>
      <w:ind w:firstLine="720"/>
      <w:jc w:val="both"/>
    </w:pPr>
    <w:rPr>
      <w:lang w:val="ro-RO"/>
    </w:rPr>
  </w:style>
  <w:style w:type="character" w:customStyle="1" w:styleId="BodyTextIndent2Char">
    <w:name w:val="Body Text Indent 2 Char"/>
    <w:basedOn w:val="DefaultParagraphFont"/>
    <w:link w:val="BodyTextIndent2"/>
    <w:uiPriority w:val="99"/>
    <w:locked/>
    <w:rsid w:val="00E07FAB"/>
    <w:rPr>
      <w:rFonts w:ascii="Times New Roman" w:hAnsi="Times New Roman" w:cs="Times New Roman"/>
      <w:sz w:val="24"/>
      <w:szCs w:val="24"/>
      <w:lang w:val="ro-RO" w:eastAsia="ar-SA" w:bidi="ar-SA"/>
    </w:rPr>
  </w:style>
  <w:style w:type="paragraph" w:styleId="Title">
    <w:name w:val="Title"/>
    <w:basedOn w:val="Normal"/>
    <w:next w:val="Subtitle"/>
    <w:link w:val="TitleChar"/>
    <w:uiPriority w:val="99"/>
    <w:qFormat/>
    <w:rsid w:val="00E07FAB"/>
    <w:pPr>
      <w:jc w:val="center"/>
    </w:pPr>
    <w:rPr>
      <w:u w:val="single"/>
    </w:rPr>
  </w:style>
  <w:style w:type="character" w:customStyle="1" w:styleId="TitleChar">
    <w:name w:val="Title Char"/>
    <w:basedOn w:val="DefaultParagraphFont"/>
    <w:link w:val="Title"/>
    <w:uiPriority w:val="99"/>
    <w:locked/>
    <w:rsid w:val="00E07FAB"/>
    <w:rPr>
      <w:rFonts w:ascii="Times New Roman" w:hAnsi="Times New Roman" w:cs="Times New Roman"/>
      <w:sz w:val="24"/>
      <w:szCs w:val="24"/>
      <w:u w:val="single"/>
      <w:lang w:eastAsia="ar-SA" w:bidi="ar-SA"/>
    </w:rPr>
  </w:style>
  <w:style w:type="paragraph" w:styleId="Subtitle">
    <w:name w:val="Subtitle"/>
    <w:basedOn w:val="Heading"/>
    <w:next w:val="BodyText"/>
    <w:link w:val="SubtitleChar"/>
    <w:uiPriority w:val="99"/>
    <w:qFormat/>
    <w:rsid w:val="00E07FAB"/>
    <w:pPr>
      <w:jc w:val="center"/>
    </w:pPr>
    <w:rPr>
      <w:i/>
      <w:iCs/>
    </w:rPr>
  </w:style>
  <w:style w:type="character" w:customStyle="1" w:styleId="SubtitleChar">
    <w:name w:val="Subtitle Char"/>
    <w:basedOn w:val="DefaultParagraphFont"/>
    <w:link w:val="Subtitle"/>
    <w:uiPriority w:val="99"/>
    <w:locked/>
    <w:rsid w:val="00E07FAB"/>
    <w:rPr>
      <w:rFonts w:ascii="Arial" w:eastAsia="MS Mincho" w:hAnsi="Arial" w:cs="Tahoma"/>
      <w:i/>
      <w:iCs/>
      <w:sz w:val="28"/>
      <w:szCs w:val="28"/>
      <w:lang w:eastAsia="ar-SA" w:bidi="ar-SA"/>
    </w:rPr>
  </w:style>
  <w:style w:type="paragraph" w:styleId="Footer">
    <w:name w:val="footer"/>
    <w:basedOn w:val="Normal"/>
    <w:link w:val="FooterChar"/>
    <w:uiPriority w:val="99"/>
    <w:rsid w:val="00E07FAB"/>
    <w:pPr>
      <w:tabs>
        <w:tab w:val="center" w:pos="4320"/>
        <w:tab w:val="right" w:pos="8640"/>
      </w:tabs>
    </w:pPr>
    <w:rPr>
      <w:lang w:val="ro-RO"/>
    </w:rPr>
  </w:style>
  <w:style w:type="character" w:customStyle="1" w:styleId="FooterChar">
    <w:name w:val="Footer Char"/>
    <w:basedOn w:val="DefaultParagraphFont"/>
    <w:link w:val="Footer"/>
    <w:uiPriority w:val="99"/>
    <w:locked/>
    <w:rsid w:val="00E07FAB"/>
    <w:rPr>
      <w:rFonts w:ascii="Times New Roman" w:hAnsi="Times New Roman" w:cs="Times New Roman"/>
      <w:sz w:val="24"/>
      <w:szCs w:val="24"/>
      <w:lang w:val="ro-RO" w:eastAsia="ar-SA" w:bidi="ar-SA"/>
    </w:rPr>
  </w:style>
  <w:style w:type="paragraph" w:styleId="BodyTextIndent3">
    <w:name w:val="Body Text Indent 3"/>
    <w:basedOn w:val="Normal"/>
    <w:link w:val="BodyTextIndent3Char"/>
    <w:uiPriority w:val="99"/>
    <w:rsid w:val="00E07FAB"/>
    <w:pPr>
      <w:ind w:firstLine="720"/>
      <w:jc w:val="both"/>
    </w:pPr>
    <w:rPr>
      <w:sz w:val="22"/>
      <w:szCs w:val="22"/>
      <w:lang w:val="ro-RO"/>
    </w:rPr>
  </w:style>
  <w:style w:type="character" w:customStyle="1" w:styleId="BodyTextIndent3Char">
    <w:name w:val="Body Text Indent 3 Char"/>
    <w:basedOn w:val="DefaultParagraphFont"/>
    <w:link w:val="BodyTextIndent3"/>
    <w:uiPriority w:val="99"/>
    <w:locked/>
    <w:rsid w:val="00E07FAB"/>
    <w:rPr>
      <w:rFonts w:ascii="Times New Roman" w:hAnsi="Times New Roman" w:cs="Times New Roman"/>
      <w:lang w:val="ro-RO" w:eastAsia="ar-SA" w:bidi="ar-SA"/>
    </w:rPr>
  </w:style>
  <w:style w:type="paragraph" w:customStyle="1" w:styleId="NormalWeb2">
    <w:name w:val="Normal (Web)2"/>
    <w:basedOn w:val="Normal"/>
    <w:uiPriority w:val="99"/>
    <w:rsid w:val="00E07FAB"/>
    <w:pPr>
      <w:spacing w:before="88" w:after="88"/>
      <w:ind w:left="88" w:right="88"/>
    </w:pPr>
  </w:style>
  <w:style w:type="paragraph" w:styleId="BodyTextIndent">
    <w:name w:val="Body Text Indent"/>
    <w:basedOn w:val="Normal"/>
    <w:link w:val="BodyTextIndentChar"/>
    <w:uiPriority w:val="99"/>
    <w:rsid w:val="00E07FAB"/>
    <w:pPr>
      <w:spacing w:after="120"/>
      <w:ind w:left="283"/>
    </w:pPr>
  </w:style>
  <w:style w:type="character" w:customStyle="1" w:styleId="BodyTextIndentChar">
    <w:name w:val="Body Text Indent Char"/>
    <w:basedOn w:val="DefaultParagraphFont"/>
    <w:link w:val="BodyTextIndent"/>
    <w:uiPriority w:val="99"/>
    <w:locked/>
    <w:rsid w:val="00E07FAB"/>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E07FAB"/>
    <w:rPr>
      <w:sz w:val="20"/>
      <w:szCs w:val="20"/>
    </w:rPr>
  </w:style>
  <w:style w:type="character" w:customStyle="1" w:styleId="FootnoteTextChar">
    <w:name w:val="Footnote Text Char"/>
    <w:basedOn w:val="DefaultParagraphFont"/>
    <w:link w:val="FootnoteText"/>
    <w:uiPriority w:val="99"/>
    <w:locked/>
    <w:rsid w:val="00E07FAB"/>
    <w:rPr>
      <w:rFonts w:ascii="Times New Roman" w:hAnsi="Times New Roman" w:cs="Times New Roman"/>
      <w:sz w:val="20"/>
      <w:szCs w:val="20"/>
      <w:lang w:eastAsia="ar-SA" w:bidi="ar-SA"/>
    </w:rPr>
  </w:style>
  <w:style w:type="paragraph" w:styleId="BlockText">
    <w:name w:val="Block Text"/>
    <w:basedOn w:val="Normal"/>
    <w:uiPriority w:val="99"/>
    <w:rsid w:val="00E07FAB"/>
    <w:pPr>
      <w:ind w:left="284" w:right="214" w:hanging="284"/>
      <w:jc w:val="both"/>
    </w:pPr>
    <w:rPr>
      <w:rFonts w:ascii="Arial" w:hAnsi="Arial" w:cs="Arial"/>
      <w:sz w:val="26"/>
      <w:szCs w:val="20"/>
      <w:lang w:val="fr-FR"/>
    </w:rPr>
  </w:style>
  <w:style w:type="paragraph" w:customStyle="1" w:styleId="H1">
    <w:name w:val="H1"/>
    <w:basedOn w:val="Normal"/>
    <w:next w:val="Normal"/>
    <w:uiPriority w:val="99"/>
    <w:rsid w:val="00E07FAB"/>
    <w:pPr>
      <w:keepNext/>
      <w:spacing w:before="100" w:after="100"/>
    </w:pPr>
    <w:rPr>
      <w:b/>
      <w:kern w:val="1"/>
      <w:sz w:val="48"/>
      <w:szCs w:val="20"/>
    </w:rPr>
  </w:style>
  <w:style w:type="paragraph" w:customStyle="1" w:styleId="DefaultText">
    <w:name w:val="Default Text"/>
    <w:basedOn w:val="Normal"/>
    <w:uiPriority w:val="99"/>
    <w:rsid w:val="00E07FAB"/>
    <w:rPr>
      <w:szCs w:val="20"/>
    </w:rPr>
  </w:style>
  <w:style w:type="paragraph" w:customStyle="1" w:styleId="WW-Textbody">
    <w:name w:val="WW-Text body"/>
    <w:basedOn w:val="Normal"/>
    <w:uiPriority w:val="99"/>
    <w:rsid w:val="00E07FAB"/>
    <w:pPr>
      <w:widowControl w:val="0"/>
    </w:pPr>
    <w:rPr>
      <w:sz w:val="28"/>
      <w:szCs w:val="20"/>
    </w:rPr>
  </w:style>
  <w:style w:type="paragraph" w:customStyle="1" w:styleId="DefaultText1">
    <w:name w:val="Default Text:1"/>
    <w:basedOn w:val="Normal"/>
    <w:uiPriority w:val="99"/>
    <w:rsid w:val="00E07FAB"/>
    <w:rPr>
      <w:szCs w:val="20"/>
    </w:rPr>
  </w:style>
  <w:style w:type="paragraph" w:customStyle="1" w:styleId="DefaultText2">
    <w:name w:val="Default Text:2"/>
    <w:basedOn w:val="Normal"/>
    <w:uiPriority w:val="99"/>
    <w:rsid w:val="00E07FAB"/>
    <w:rPr>
      <w:szCs w:val="20"/>
      <w:lang w:val="ro-RO"/>
    </w:rPr>
  </w:style>
  <w:style w:type="paragraph" w:customStyle="1" w:styleId="Char">
    <w:name w:val="Char"/>
    <w:basedOn w:val="Normal"/>
    <w:uiPriority w:val="99"/>
    <w:rsid w:val="00E07FAB"/>
    <w:rPr>
      <w:lang w:val="pl-PL"/>
    </w:rPr>
  </w:style>
  <w:style w:type="paragraph" w:customStyle="1" w:styleId="Listparagraf">
    <w:name w:val="Listă paragraf"/>
    <w:basedOn w:val="Normal"/>
    <w:uiPriority w:val="99"/>
    <w:rsid w:val="00E07FAB"/>
    <w:pPr>
      <w:ind w:left="720"/>
    </w:pPr>
  </w:style>
  <w:style w:type="paragraph" w:customStyle="1" w:styleId="Caracter7CharCharCaracterCharCharCaracterCharCharCaracterCharCharCaracterCharCharCaracter">
    <w:name w:val="Caracter7 Char Char Caracter Char Char Caracter Char Char Caracter Char Char Caracter Char Char Caracter"/>
    <w:basedOn w:val="Normal"/>
    <w:uiPriority w:val="99"/>
    <w:rsid w:val="00E07FAB"/>
    <w:rPr>
      <w:lang w:val="pl-PL"/>
    </w:rPr>
  </w:style>
  <w:style w:type="paragraph" w:customStyle="1" w:styleId="Corptext2">
    <w:name w:val="Corp text 2"/>
    <w:basedOn w:val="Normal"/>
    <w:uiPriority w:val="99"/>
    <w:rsid w:val="00E07FAB"/>
    <w:pPr>
      <w:jc w:val="both"/>
    </w:pPr>
    <w:rPr>
      <w:lang w:val="ro-RO"/>
    </w:rPr>
  </w:style>
  <w:style w:type="character" w:customStyle="1" w:styleId="anexa1">
    <w:name w:val="anexa1"/>
    <w:uiPriority w:val="99"/>
    <w:rsid w:val="00E07FAB"/>
    <w:rPr>
      <w:b/>
      <w:i/>
      <w:color w:val="FF0000"/>
    </w:rPr>
  </w:style>
  <w:style w:type="character" w:customStyle="1" w:styleId="paragraf1">
    <w:name w:val="paragraf1"/>
    <w:uiPriority w:val="99"/>
    <w:rsid w:val="00E07FAB"/>
    <w:rPr>
      <w:shd w:val="clear" w:color="auto" w:fill="auto"/>
    </w:rPr>
  </w:style>
  <w:style w:type="character" w:customStyle="1" w:styleId="tabel1">
    <w:name w:val="tabel1"/>
    <w:uiPriority w:val="99"/>
    <w:rsid w:val="00E07FAB"/>
    <w:rPr>
      <w:rFonts w:ascii="Courier New" w:hAnsi="Courier New"/>
      <w:color w:val="000000"/>
      <w:sz w:val="20"/>
      <w:shd w:val="clear" w:color="auto" w:fill="auto"/>
    </w:rPr>
  </w:style>
  <w:style w:type="paragraph" w:styleId="HTMLPreformatted">
    <w:name w:val="HTML Preformatted"/>
    <w:basedOn w:val="Normal"/>
    <w:link w:val="HTMLPreformattedChar"/>
    <w:uiPriority w:val="99"/>
    <w:rsid w:val="00E07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locked/>
    <w:rsid w:val="00E07FAB"/>
    <w:rPr>
      <w:rFonts w:ascii="Courier New" w:hAnsi="Courier New" w:cs="Courier New"/>
      <w:sz w:val="20"/>
      <w:szCs w:val="20"/>
    </w:rPr>
  </w:style>
  <w:style w:type="paragraph" w:styleId="ListParagraph">
    <w:name w:val="List Paragraph"/>
    <w:basedOn w:val="Normal"/>
    <w:uiPriority w:val="99"/>
    <w:qFormat/>
    <w:rsid w:val="00E07FAB"/>
    <w:pPr>
      <w:suppressAutoHyphens w:val="0"/>
      <w:ind w:left="708"/>
    </w:pPr>
    <w:rPr>
      <w:lang w:eastAsia="en-US"/>
    </w:rPr>
  </w:style>
  <w:style w:type="paragraph" w:customStyle="1" w:styleId="CharChar1CharCharCharCharCharCharCaracterCharCharCharCharCharChar">
    <w:name w:val="Char Char1 Char Char Char Char Char Char Caracter Char Char Char Char Char Char"/>
    <w:basedOn w:val="Normal"/>
    <w:uiPriority w:val="99"/>
    <w:rsid w:val="007E7A84"/>
    <w:pPr>
      <w:suppressAutoHyphens w:val="0"/>
    </w:pPr>
    <w:rPr>
      <w:lang w:val="pl-PL" w:eastAsia="pl-PL"/>
    </w:rPr>
  </w:style>
  <w:style w:type="paragraph" w:styleId="BalloonText">
    <w:name w:val="Balloon Text"/>
    <w:basedOn w:val="Normal"/>
    <w:link w:val="BalloonTextChar"/>
    <w:uiPriority w:val="99"/>
    <w:semiHidden/>
    <w:rsid w:val="00DE2F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F64"/>
    <w:rPr>
      <w:rFonts w:ascii="Tahoma" w:hAnsi="Tahoma" w:cs="Tahoma"/>
      <w:sz w:val="16"/>
      <w:szCs w:val="16"/>
      <w:lang w:eastAsia="ar-SA" w:bidi="ar-SA"/>
    </w:rPr>
  </w:style>
  <w:style w:type="paragraph" w:styleId="PlainText">
    <w:name w:val="Plain Text"/>
    <w:basedOn w:val="Normal"/>
    <w:link w:val="PlainTextChar"/>
    <w:uiPriority w:val="99"/>
    <w:rsid w:val="00847307"/>
    <w:pPr>
      <w:suppressAutoHyphens w:val="0"/>
    </w:pPr>
    <w:rPr>
      <w:rFonts w:ascii="Courier New" w:hAnsi="Courier New"/>
      <w:sz w:val="20"/>
      <w:szCs w:val="20"/>
      <w:lang w:val="ro-RO" w:eastAsia="en-US"/>
    </w:rPr>
  </w:style>
  <w:style w:type="character" w:customStyle="1" w:styleId="PlainTextChar">
    <w:name w:val="Plain Text Char"/>
    <w:basedOn w:val="DefaultParagraphFont"/>
    <w:link w:val="PlainText"/>
    <w:uiPriority w:val="99"/>
    <w:locked/>
    <w:rsid w:val="00847307"/>
    <w:rPr>
      <w:rFonts w:ascii="Courier New" w:hAnsi="Courier New" w:cs="Times New Roman"/>
      <w:sz w:val="20"/>
      <w:szCs w:val="20"/>
      <w:lang w:val="ro-RO"/>
    </w:rPr>
  </w:style>
  <w:style w:type="character" w:customStyle="1" w:styleId="articol">
    <w:name w:val="articol"/>
    <w:basedOn w:val="DefaultParagraphFont"/>
    <w:uiPriority w:val="99"/>
    <w:rsid w:val="00B8148C"/>
    <w:rPr>
      <w:rFonts w:cs="Times New Roman"/>
    </w:rPr>
  </w:style>
  <w:style w:type="character" w:customStyle="1" w:styleId="alineat">
    <w:name w:val="alineat"/>
    <w:basedOn w:val="DefaultParagraphFont"/>
    <w:uiPriority w:val="99"/>
    <w:rsid w:val="00B8148C"/>
    <w:rPr>
      <w:rFonts w:cs="Times New Roman"/>
    </w:rPr>
  </w:style>
  <w:style w:type="character" w:customStyle="1" w:styleId="articol1">
    <w:name w:val="articol1"/>
    <w:basedOn w:val="DefaultParagraphFont"/>
    <w:uiPriority w:val="99"/>
    <w:rsid w:val="00CA57D3"/>
    <w:rPr>
      <w:rFonts w:cs="Times New Roman"/>
      <w:b/>
      <w:bCs/>
      <w:color w:val="009500"/>
    </w:rPr>
  </w:style>
  <w:style w:type="character" w:customStyle="1" w:styleId="alineat1">
    <w:name w:val="alineat1"/>
    <w:basedOn w:val="DefaultParagraphFont"/>
    <w:uiPriority w:val="99"/>
    <w:rsid w:val="00CA57D3"/>
    <w:rPr>
      <w:rFonts w:cs="Times New Roman"/>
      <w:b/>
      <w:bCs/>
      <w:color w:val="000000"/>
    </w:rPr>
  </w:style>
  <w:style w:type="paragraph" w:customStyle="1" w:styleId="Style12">
    <w:name w:val="Style12"/>
    <w:basedOn w:val="Normal"/>
    <w:uiPriority w:val="99"/>
    <w:rsid w:val="00055CCB"/>
    <w:pPr>
      <w:widowControl w:val="0"/>
      <w:suppressAutoHyphens w:val="0"/>
      <w:autoSpaceDE w:val="0"/>
      <w:autoSpaceDN w:val="0"/>
      <w:adjustRightInd w:val="0"/>
      <w:spacing w:line="197" w:lineRule="exact"/>
      <w:jc w:val="both"/>
    </w:pPr>
    <w:rPr>
      <w:lang w:eastAsia="en-US"/>
    </w:rPr>
  </w:style>
  <w:style w:type="character" w:customStyle="1" w:styleId="FontStyle56">
    <w:name w:val="Font Style56"/>
    <w:uiPriority w:val="99"/>
    <w:rsid w:val="00055CCB"/>
    <w:rPr>
      <w:rFonts w:ascii="Times New Roman" w:hAnsi="Times New Roman"/>
      <w:b/>
      <w:sz w:val="14"/>
    </w:rPr>
  </w:style>
  <w:style w:type="character" w:customStyle="1" w:styleId="FontStyle58">
    <w:name w:val="Font Style58"/>
    <w:uiPriority w:val="99"/>
    <w:rsid w:val="00055CCB"/>
    <w:rPr>
      <w:rFonts w:ascii="Times New Roman" w:hAnsi="Times New Roman"/>
      <w:sz w:val="14"/>
    </w:rPr>
  </w:style>
  <w:style w:type="character" w:customStyle="1" w:styleId="FontStyle26">
    <w:name w:val="Font Style26"/>
    <w:uiPriority w:val="99"/>
    <w:rsid w:val="00055CCB"/>
    <w:rPr>
      <w:rFonts w:ascii="Times New Roman" w:hAnsi="Times New Roman"/>
      <w:sz w:val="14"/>
    </w:rPr>
  </w:style>
  <w:style w:type="paragraph" w:customStyle="1" w:styleId="Style2">
    <w:name w:val="Style2"/>
    <w:basedOn w:val="Normal"/>
    <w:uiPriority w:val="99"/>
    <w:rsid w:val="00055CCB"/>
    <w:pPr>
      <w:widowControl w:val="0"/>
      <w:suppressAutoHyphens w:val="0"/>
      <w:autoSpaceDE w:val="0"/>
      <w:autoSpaceDN w:val="0"/>
      <w:adjustRightInd w:val="0"/>
      <w:spacing w:line="194" w:lineRule="exact"/>
    </w:pPr>
    <w:rPr>
      <w:lang w:eastAsia="en-US"/>
    </w:rPr>
  </w:style>
  <w:style w:type="character" w:customStyle="1" w:styleId="FontStyle24">
    <w:name w:val="Font Style24"/>
    <w:uiPriority w:val="99"/>
    <w:rsid w:val="00055CCB"/>
    <w:rPr>
      <w:rFonts w:ascii="Times New Roman" w:hAnsi="Times New Roman"/>
      <w:b/>
      <w:sz w:val="14"/>
    </w:rPr>
  </w:style>
  <w:style w:type="character" w:styleId="FootnoteReference">
    <w:name w:val="footnote reference"/>
    <w:basedOn w:val="DefaultParagraphFont"/>
    <w:uiPriority w:val="99"/>
    <w:semiHidden/>
    <w:locked/>
    <w:rsid w:val="00055CCB"/>
    <w:rPr>
      <w:rFonts w:cs="Times New Roman"/>
      <w:vertAlign w:val="superscript"/>
    </w:rPr>
  </w:style>
  <w:style w:type="paragraph" w:styleId="NormalWeb">
    <w:name w:val="Normal (Web)"/>
    <w:basedOn w:val="Normal"/>
    <w:uiPriority w:val="99"/>
    <w:locked/>
    <w:rsid w:val="00055CCB"/>
    <w:pPr>
      <w:suppressAutoHyphens w:val="0"/>
      <w:spacing w:before="100" w:beforeAutospacing="1" w:after="100" w:afterAutospacing="1"/>
    </w:pPr>
    <w:rPr>
      <w:lang w:eastAsia="en-US"/>
    </w:rPr>
  </w:style>
  <w:style w:type="paragraph" w:styleId="NormalIndent">
    <w:name w:val="Normal Indent"/>
    <w:basedOn w:val="Normal"/>
    <w:uiPriority w:val="99"/>
    <w:locked/>
    <w:rsid w:val="00055CCB"/>
    <w:pPr>
      <w:numPr>
        <w:numId w:val="30"/>
      </w:numPr>
      <w:tabs>
        <w:tab w:val="clear" w:pos="1004"/>
      </w:tabs>
      <w:suppressAutoHyphens w:val="0"/>
      <w:ind w:left="708" w:firstLine="0"/>
      <w:jc w:val="both"/>
    </w:pPr>
    <w:rPr>
      <w:rFonts w:ascii="Arial" w:hAnsi="Arial"/>
      <w:sz w:val="22"/>
      <w:szCs w:val="20"/>
      <w:lang w:val="fr-FR" w:eastAsia="fr-FR"/>
    </w:rPr>
  </w:style>
  <w:style w:type="paragraph" w:customStyle="1" w:styleId="Puce1">
    <w:name w:val="Puce 1"/>
    <w:basedOn w:val="NormalIndent"/>
    <w:uiPriority w:val="99"/>
    <w:rsid w:val="00055CCB"/>
    <w:pPr>
      <w:keepNext/>
      <w:numPr>
        <w:numId w:val="0"/>
      </w:numPr>
      <w:suppressAutoHyphens/>
      <w:spacing w:before="60" w:after="60"/>
      <w:ind w:left="284" w:hanging="284"/>
    </w:pPr>
  </w:style>
  <w:style w:type="paragraph" w:customStyle="1" w:styleId="xl22">
    <w:name w:val="xl22"/>
    <w:basedOn w:val="Normal"/>
    <w:uiPriority w:val="99"/>
    <w:rsid w:val="00055CCB"/>
    <w:pPr>
      <w:suppressAutoHyphens w:val="0"/>
      <w:spacing w:before="100" w:beforeAutospacing="1" w:after="100" w:afterAutospacing="1"/>
    </w:pPr>
    <w:rPr>
      <w:b/>
      <w:bCs/>
      <w:lang w:val="en-GB" w:eastAsia="en-US"/>
    </w:rPr>
  </w:style>
  <w:style w:type="table" w:styleId="TableGrid">
    <w:name w:val="Table Grid"/>
    <w:basedOn w:val="TableNormal"/>
    <w:uiPriority w:val="99"/>
    <w:rsid w:val="00055C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055CCB"/>
    <w:pPr>
      <w:suppressAutoHyphens w:val="0"/>
    </w:pPr>
    <w:rPr>
      <w:rFonts w:ascii="Arial" w:hAnsi="Arial"/>
      <w:lang w:val="pl-PL" w:eastAsia="pl-PL"/>
    </w:rPr>
  </w:style>
</w:styles>
</file>

<file path=word/webSettings.xml><?xml version="1.0" encoding="utf-8"?>
<w:webSettings xmlns:r="http://schemas.openxmlformats.org/officeDocument/2006/relationships" xmlns:w="http://schemas.openxmlformats.org/wordprocessingml/2006/main">
  <w:divs>
    <w:div w:id="1668554652">
      <w:marLeft w:val="0"/>
      <w:marRight w:val="0"/>
      <w:marTop w:val="0"/>
      <w:marBottom w:val="0"/>
      <w:divBdr>
        <w:top w:val="none" w:sz="0" w:space="0" w:color="auto"/>
        <w:left w:val="none" w:sz="0" w:space="0" w:color="auto"/>
        <w:bottom w:val="none" w:sz="0" w:space="0" w:color="auto"/>
        <w:right w:val="none" w:sz="0" w:space="0" w:color="auto"/>
      </w:divBdr>
      <w:divsChild>
        <w:div w:id="1668554647">
          <w:marLeft w:val="0"/>
          <w:marRight w:val="0"/>
          <w:marTop w:val="0"/>
          <w:marBottom w:val="0"/>
          <w:divBdr>
            <w:top w:val="none" w:sz="0" w:space="0" w:color="auto"/>
            <w:left w:val="none" w:sz="0" w:space="0" w:color="auto"/>
            <w:bottom w:val="none" w:sz="0" w:space="0" w:color="auto"/>
            <w:right w:val="none" w:sz="0" w:space="0" w:color="auto"/>
          </w:divBdr>
        </w:div>
        <w:div w:id="1668554648">
          <w:marLeft w:val="0"/>
          <w:marRight w:val="0"/>
          <w:marTop w:val="0"/>
          <w:marBottom w:val="0"/>
          <w:divBdr>
            <w:top w:val="none" w:sz="0" w:space="0" w:color="auto"/>
            <w:left w:val="none" w:sz="0" w:space="0" w:color="auto"/>
            <w:bottom w:val="none" w:sz="0" w:space="0" w:color="auto"/>
            <w:right w:val="none" w:sz="0" w:space="0" w:color="auto"/>
          </w:divBdr>
        </w:div>
        <w:div w:id="1668554654">
          <w:marLeft w:val="0"/>
          <w:marRight w:val="0"/>
          <w:marTop w:val="0"/>
          <w:marBottom w:val="0"/>
          <w:divBdr>
            <w:top w:val="none" w:sz="0" w:space="0" w:color="auto"/>
            <w:left w:val="none" w:sz="0" w:space="0" w:color="auto"/>
            <w:bottom w:val="none" w:sz="0" w:space="0" w:color="auto"/>
            <w:right w:val="none" w:sz="0" w:space="0" w:color="auto"/>
          </w:divBdr>
        </w:div>
        <w:div w:id="1668554656">
          <w:marLeft w:val="0"/>
          <w:marRight w:val="0"/>
          <w:marTop w:val="0"/>
          <w:marBottom w:val="0"/>
          <w:divBdr>
            <w:top w:val="none" w:sz="0" w:space="0" w:color="auto"/>
            <w:left w:val="none" w:sz="0" w:space="0" w:color="auto"/>
            <w:bottom w:val="none" w:sz="0" w:space="0" w:color="auto"/>
            <w:right w:val="none" w:sz="0" w:space="0" w:color="auto"/>
          </w:divBdr>
        </w:div>
        <w:div w:id="1668554657">
          <w:marLeft w:val="0"/>
          <w:marRight w:val="0"/>
          <w:marTop w:val="0"/>
          <w:marBottom w:val="0"/>
          <w:divBdr>
            <w:top w:val="none" w:sz="0" w:space="0" w:color="auto"/>
            <w:left w:val="none" w:sz="0" w:space="0" w:color="auto"/>
            <w:bottom w:val="none" w:sz="0" w:space="0" w:color="auto"/>
            <w:right w:val="none" w:sz="0" w:space="0" w:color="auto"/>
          </w:divBdr>
        </w:div>
        <w:div w:id="1668554658">
          <w:marLeft w:val="0"/>
          <w:marRight w:val="0"/>
          <w:marTop w:val="0"/>
          <w:marBottom w:val="0"/>
          <w:divBdr>
            <w:top w:val="none" w:sz="0" w:space="0" w:color="auto"/>
            <w:left w:val="none" w:sz="0" w:space="0" w:color="auto"/>
            <w:bottom w:val="none" w:sz="0" w:space="0" w:color="auto"/>
            <w:right w:val="none" w:sz="0" w:space="0" w:color="auto"/>
          </w:divBdr>
        </w:div>
      </w:divsChild>
    </w:div>
    <w:div w:id="1668554659">
      <w:marLeft w:val="0"/>
      <w:marRight w:val="0"/>
      <w:marTop w:val="0"/>
      <w:marBottom w:val="0"/>
      <w:divBdr>
        <w:top w:val="none" w:sz="0" w:space="0" w:color="auto"/>
        <w:left w:val="none" w:sz="0" w:space="0" w:color="auto"/>
        <w:bottom w:val="none" w:sz="0" w:space="0" w:color="auto"/>
        <w:right w:val="none" w:sz="0" w:space="0" w:color="auto"/>
      </w:divBdr>
      <w:divsChild>
        <w:div w:id="1668554645">
          <w:marLeft w:val="0"/>
          <w:marRight w:val="0"/>
          <w:marTop w:val="0"/>
          <w:marBottom w:val="0"/>
          <w:divBdr>
            <w:top w:val="none" w:sz="0" w:space="0" w:color="auto"/>
            <w:left w:val="none" w:sz="0" w:space="0" w:color="auto"/>
            <w:bottom w:val="none" w:sz="0" w:space="0" w:color="auto"/>
            <w:right w:val="none" w:sz="0" w:space="0" w:color="auto"/>
          </w:divBdr>
        </w:div>
        <w:div w:id="1668554646">
          <w:marLeft w:val="0"/>
          <w:marRight w:val="0"/>
          <w:marTop w:val="0"/>
          <w:marBottom w:val="0"/>
          <w:divBdr>
            <w:top w:val="none" w:sz="0" w:space="0" w:color="auto"/>
            <w:left w:val="none" w:sz="0" w:space="0" w:color="auto"/>
            <w:bottom w:val="none" w:sz="0" w:space="0" w:color="auto"/>
            <w:right w:val="none" w:sz="0" w:space="0" w:color="auto"/>
          </w:divBdr>
        </w:div>
        <w:div w:id="1668554649">
          <w:marLeft w:val="0"/>
          <w:marRight w:val="0"/>
          <w:marTop w:val="0"/>
          <w:marBottom w:val="0"/>
          <w:divBdr>
            <w:top w:val="none" w:sz="0" w:space="0" w:color="auto"/>
            <w:left w:val="none" w:sz="0" w:space="0" w:color="auto"/>
            <w:bottom w:val="none" w:sz="0" w:space="0" w:color="auto"/>
            <w:right w:val="none" w:sz="0" w:space="0" w:color="auto"/>
          </w:divBdr>
        </w:div>
        <w:div w:id="1668554650">
          <w:marLeft w:val="0"/>
          <w:marRight w:val="0"/>
          <w:marTop w:val="0"/>
          <w:marBottom w:val="0"/>
          <w:divBdr>
            <w:top w:val="none" w:sz="0" w:space="0" w:color="auto"/>
            <w:left w:val="none" w:sz="0" w:space="0" w:color="auto"/>
            <w:bottom w:val="none" w:sz="0" w:space="0" w:color="auto"/>
            <w:right w:val="none" w:sz="0" w:space="0" w:color="auto"/>
          </w:divBdr>
        </w:div>
        <w:div w:id="1668554651">
          <w:marLeft w:val="0"/>
          <w:marRight w:val="0"/>
          <w:marTop w:val="0"/>
          <w:marBottom w:val="0"/>
          <w:divBdr>
            <w:top w:val="none" w:sz="0" w:space="0" w:color="auto"/>
            <w:left w:val="none" w:sz="0" w:space="0" w:color="auto"/>
            <w:bottom w:val="none" w:sz="0" w:space="0" w:color="auto"/>
            <w:right w:val="none" w:sz="0" w:space="0" w:color="auto"/>
          </w:divBdr>
        </w:div>
        <w:div w:id="1668554653">
          <w:marLeft w:val="0"/>
          <w:marRight w:val="0"/>
          <w:marTop w:val="0"/>
          <w:marBottom w:val="0"/>
          <w:divBdr>
            <w:top w:val="none" w:sz="0" w:space="0" w:color="auto"/>
            <w:left w:val="none" w:sz="0" w:space="0" w:color="auto"/>
            <w:bottom w:val="none" w:sz="0" w:space="0" w:color="auto"/>
            <w:right w:val="none" w:sz="0" w:space="0" w:color="auto"/>
          </w:divBdr>
        </w:div>
        <w:div w:id="1668554655">
          <w:marLeft w:val="0"/>
          <w:marRight w:val="0"/>
          <w:marTop w:val="0"/>
          <w:marBottom w:val="0"/>
          <w:divBdr>
            <w:top w:val="none" w:sz="0" w:space="0" w:color="auto"/>
            <w:left w:val="none" w:sz="0" w:space="0" w:color="auto"/>
            <w:bottom w:val="none" w:sz="0" w:space="0" w:color="auto"/>
            <w:right w:val="none" w:sz="0" w:space="0" w:color="auto"/>
          </w:divBdr>
        </w:div>
        <w:div w:id="16685546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header" Target="header10.xml"/><Relationship Id="rId7" Type="http://schemas.openxmlformats.org/officeDocument/2006/relationships/header" Target="header1.xml"/><Relationship Id="rId12" Type="http://schemas.openxmlformats.org/officeDocument/2006/relationships/hyperlink" Target="mailto:aura.voinila@ibizalight.ro" TargetMode="Externa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9.xml"/><Relationship Id="rId38" Type="http://schemas.openxmlformats.org/officeDocument/2006/relationships/footer" Target="footer1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ibizahouse.com.ro" TargetMode="External"/><Relationship Id="rId24" Type="http://schemas.openxmlformats.org/officeDocument/2006/relationships/footer" Target="footer7.xml"/><Relationship Id="rId32" Type="http://schemas.openxmlformats.org/officeDocument/2006/relationships/oleObject" Target="embeddings/oleObject3.bin"/><Relationship Id="rId37" Type="http://schemas.openxmlformats.org/officeDocument/2006/relationships/header" Target="header1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oleObject" Target="embeddings/oleObject1.bin"/><Relationship Id="rId36" Type="http://schemas.openxmlformats.org/officeDocument/2006/relationships/footer" Target="footer10.xml"/><Relationship Id="rId10" Type="http://schemas.openxmlformats.org/officeDocument/2006/relationships/hyperlink" Target="mailto:aura.voinila@ibizalight.ro" TargetMode="External"/><Relationship Id="rId19" Type="http://schemas.openxmlformats.org/officeDocument/2006/relationships/header" Target="header5.xml"/><Relationship Id="rId31"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mailto:secretariat@ibizahouse.com.ro"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6.wmf"/><Relationship Id="rId30" Type="http://schemas.openxmlformats.org/officeDocument/2006/relationships/oleObject" Target="embeddings/oleObject2.bin"/><Relationship Id="rId35" Type="http://schemas.openxmlformats.org/officeDocument/2006/relationships/footer" Target="footer9.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76</Pages>
  <Words>15110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2</dc:creator>
  <cp:keywords/>
  <dc:description/>
  <cp:lastModifiedBy>ana.ghidu</cp:lastModifiedBy>
  <cp:revision>6</cp:revision>
  <cp:lastPrinted>2012-04-10T13:58:00Z</cp:lastPrinted>
  <dcterms:created xsi:type="dcterms:W3CDTF">2012-06-13T12:18:00Z</dcterms:created>
  <dcterms:modified xsi:type="dcterms:W3CDTF">2012-06-15T08:57:00Z</dcterms:modified>
</cp:coreProperties>
</file>